
<file path=[Content_Types].xml><?xml version="1.0" encoding="utf-8"?>
<Types xmlns="http://schemas.openxmlformats.org/package/2006/content-types">
  <Default ContentType="application/vnd.openxmlformats-officedocument.oleObject" Extension="bin"/>
  <Default ContentType="image/x-emf" Extension="em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4EB0" w:rsidRPr="00F34EB0" w:rsidRDefault="00F34EB0" w:rsidP="00F34EB0">
      <w:pPr>
        <w:jc w:val="center"/>
        <w:rPr>
          <w:rFonts w:ascii="宋体" w:hAnsi="宋体" w:hint="eastAsia"/>
          <w:b/>
          <w:bCs/>
          <w:sz w:val="52"/>
          <w:szCs w:val="52"/>
        </w:rPr>
      </w:pPr>
      <w:bookmarkStart w:id="0" w:name="_GoBack"/>
      <w:r w:rsidRPr="00F34EB0">
        <w:rPr>
          <w:rFonts w:ascii="宋体" w:hAnsi="宋体" w:hint="eastAsia"/>
          <w:b/>
          <w:bCs/>
          <w:sz w:val="52"/>
          <w:szCs w:val="52"/>
        </w:rPr>
        <w:t>公司人力资源管理制度汇编</w:t>
      </w:r>
    </w:p>
    <w:bookmarkEnd w:id="0"/>
    <w:p w:rsidR="00F34EB0" w:rsidRPr="00F34EB0" w:rsidRDefault="00F34EB0" w:rsidP="00F34EB0">
      <w:pPr>
        <w:jc w:val="center"/>
        <w:rPr>
          <w:rFonts w:ascii="宋体" w:hAnsi="宋体"/>
          <w:sz w:val="32"/>
          <w:szCs w:val="32"/>
        </w:rPr>
      </w:pPr>
    </w:p>
    <w:p w:rsidR="00F34EB0" w:rsidRPr="00F34EB0" w:rsidRDefault="00F34EB0" w:rsidP="00F34EB0">
      <w:pPr>
        <w:jc w:val="center"/>
        <w:rPr>
          <w:rFonts w:ascii="宋体" w:hAnsi="宋体" w:hint="eastAsia"/>
          <w:sz w:val="32"/>
          <w:szCs w:val="32"/>
        </w:rPr>
      </w:pPr>
      <w:r w:rsidRPr="00F34EB0">
        <w:rPr>
          <w:rFonts w:ascii="宋体" w:hAnsi="宋体" w:hint="eastAsia"/>
          <w:sz w:val="32"/>
          <w:szCs w:val="32"/>
        </w:rPr>
        <w:t>第一部分  人力资源管理制度及流程</w:t>
      </w:r>
    </w:p>
    <w:p w:rsidR="00F34EB0" w:rsidRPr="00F34EB0" w:rsidRDefault="00F34EB0" w:rsidP="00F34EB0">
      <w:pPr>
        <w:jc w:val="center"/>
        <w:rPr>
          <w:rFonts w:ascii="宋体" w:hAnsi="宋体" w:hint="eastAsia"/>
          <w:sz w:val="32"/>
          <w:szCs w:val="32"/>
        </w:rPr>
      </w:pPr>
      <w:r w:rsidRPr="00F34EB0">
        <w:rPr>
          <w:rFonts w:ascii="宋体" w:hAnsi="宋体" w:hint="eastAsia"/>
          <w:sz w:val="32"/>
          <w:szCs w:val="32"/>
        </w:rPr>
        <w:t>目       录</w:t>
      </w:r>
    </w:p>
    <w:p w:rsidR="00F34EB0" w:rsidRPr="00F34EB0" w:rsidRDefault="00F34EB0" w:rsidP="00F34EB0">
      <w:pPr>
        <w:pStyle w:val="a4"/>
        <w:tabs>
          <w:tab w:val="left" w:pos="1470"/>
          <w:tab w:val="right" w:leader="dot" w:pos="8303"/>
        </w:tabs>
        <w:spacing w:line="480" w:lineRule="auto"/>
        <w:jc w:val="center"/>
        <w:rPr>
          <w:rFonts w:ascii="宋体" w:hAnsi="宋体"/>
          <w:sz w:val="32"/>
          <w:szCs w:val="32"/>
          <w:lang w:val="en-US" w:eastAsia="zh-CN"/>
        </w:rPr>
      </w:pPr>
      <w:r w:rsidRPr="00F34EB0">
        <w:rPr>
          <w:rFonts w:ascii="宋体" w:hAnsi="宋体"/>
          <w:sz w:val="32"/>
          <w:szCs w:val="32"/>
        </w:rPr>
        <w:fldChar w:fldCharType="begin"/>
      </w:r>
      <w:r w:rsidRPr="00F34EB0">
        <w:rPr>
          <w:rFonts w:ascii="宋体" w:hAnsi="宋体"/>
          <w:sz w:val="32"/>
          <w:szCs w:val="32"/>
        </w:rPr>
        <w:instrText xml:space="preserve"> TOC \o "1-3" \h \z \u </w:instrText>
      </w:r>
      <w:r w:rsidRPr="00F34EB0">
        <w:rPr>
          <w:rFonts w:ascii="宋体" w:hAnsi="宋体"/>
          <w:sz w:val="32"/>
          <w:szCs w:val="32"/>
        </w:rPr>
        <w:fldChar w:fldCharType="separate"/>
      </w:r>
      <w:r w:rsidRPr="00F34EB0">
        <w:rPr>
          <w:rStyle w:val="a6"/>
          <w:rFonts w:ascii="宋体" w:hAnsi="宋体" w:hint="eastAsia"/>
          <w:color w:val="auto"/>
          <w:sz w:val="32"/>
          <w:szCs w:val="32"/>
          <w:lang w:val="en-US" w:eastAsia="zh-CN"/>
        </w:rPr>
        <w:t>第一章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手册的目的</w:t>
      </w:r>
      <w:r w:rsidRPr="00F34EB0">
        <w:rPr>
          <w:rFonts w:ascii="宋体" w:hAnsi="宋体"/>
          <w:sz w:val="32"/>
          <w:szCs w:val="32"/>
          <w:lang w:val="en-US" w:eastAsia="zh-CN"/>
        </w:rPr>
        <w:tab/>
      </w:r>
      <w:bookmarkStart w:id="1" w:name="_Hlt194391237"/>
      <w:bookmarkStart w:id="2" w:name="_Hlt194391238"/>
      <w:r w:rsidRPr="00F34EB0">
        <w:rPr>
          <w:rFonts w:ascii="宋体" w:hAnsi="宋体"/>
          <w:sz w:val="32"/>
          <w:szCs w:val="32"/>
          <w:lang w:val="en-US" w:eastAsia="zh-CN"/>
        </w:rPr>
        <w:t>……………</w:t>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_Toc9071391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3</w:t>
      </w:r>
      <w:r w:rsidRPr="00F34EB0">
        <w:rPr>
          <w:rFonts w:ascii="宋体" w:hAnsi="宋体"/>
          <w:sz w:val="32"/>
          <w:szCs w:val="32"/>
          <w:lang w:val="en-US" w:eastAsia="zh-CN"/>
        </w:rPr>
        <w:fldChar w:fldCharType="end"/>
      </w:r>
      <w:bookmarkEnd w:id="1"/>
      <w:bookmarkEnd w:id="2"/>
    </w:p>
    <w:p w:rsidR="00F34EB0" w:rsidRPr="00F34EB0" w:rsidRDefault="00F34EB0" w:rsidP="00F34EB0">
      <w:pPr>
        <w:pStyle w:val="a4"/>
        <w:tabs>
          <w:tab w:val="left" w:pos="147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第二章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人力资源部的工作职责</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_Toc9071392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4</w:t>
      </w:r>
      <w:r w:rsidRPr="00F34EB0">
        <w:rPr>
          <w:rFonts w:ascii="宋体" w:hAnsi="宋体"/>
          <w:sz w:val="32"/>
          <w:szCs w:val="32"/>
          <w:lang w:val="en-US" w:eastAsia="zh-CN"/>
        </w:rPr>
        <w:fldChar w:fldCharType="end"/>
      </w:r>
    </w:p>
    <w:p w:rsidR="00F34EB0" w:rsidRPr="00F34EB0" w:rsidRDefault="00F34EB0" w:rsidP="00F34EB0">
      <w:pPr>
        <w:pStyle w:val="a4"/>
        <w:tabs>
          <w:tab w:val="left" w:pos="147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第三章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招聘工作</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_Toc9071393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7</w:t>
      </w:r>
      <w:r w:rsidRPr="00F34EB0">
        <w:rPr>
          <w:rFonts w:ascii="宋体" w:hAnsi="宋体"/>
          <w:sz w:val="32"/>
          <w:szCs w:val="32"/>
          <w:lang w:val="en-US" w:eastAsia="zh-CN"/>
        </w:rPr>
        <w:fldChar w:fldCharType="end"/>
      </w:r>
    </w:p>
    <w:p w:rsidR="00F34EB0" w:rsidRPr="00F34EB0" w:rsidRDefault="00F34EB0" w:rsidP="00F34EB0">
      <w:pPr>
        <w:pStyle w:val="a4"/>
        <w:tabs>
          <w:tab w:val="left" w:pos="147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第四章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新员工入司工作流程</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_Toc9071394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14</w:t>
      </w:r>
      <w:r w:rsidRPr="00F34EB0">
        <w:rPr>
          <w:rFonts w:ascii="宋体" w:hAnsi="宋体"/>
          <w:sz w:val="32"/>
          <w:szCs w:val="32"/>
          <w:lang w:val="en-US" w:eastAsia="zh-CN"/>
        </w:rPr>
        <w:fldChar w:fldCharType="end"/>
      </w:r>
    </w:p>
    <w:p w:rsidR="00F34EB0" w:rsidRPr="00F34EB0" w:rsidRDefault="00F34EB0" w:rsidP="00F34EB0">
      <w:pPr>
        <w:pStyle w:val="a4"/>
        <w:tabs>
          <w:tab w:val="left" w:pos="147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第五章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员工转正考核工作流程</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_Toc9071395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18</w:t>
      </w:r>
      <w:r w:rsidRPr="00F34EB0">
        <w:rPr>
          <w:rFonts w:ascii="宋体" w:hAnsi="宋体"/>
          <w:sz w:val="32"/>
          <w:szCs w:val="32"/>
          <w:lang w:val="en-US" w:eastAsia="zh-CN"/>
        </w:rPr>
        <w:fldChar w:fldCharType="end"/>
      </w:r>
    </w:p>
    <w:p w:rsidR="00F34EB0" w:rsidRPr="00F34EB0" w:rsidRDefault="00F34EB0" w:rsidP="00F34EB0">
      <w:pPr>
        <w:pStyle w:val="a4"/>
        <w:tabs>
          <w:tab w:val="left" w:pos="147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第六章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员工内部调动工作流程</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_Toc9071396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21</w:t>
      </w:r>
      <w:r w:rsidRPr="00F34EB0">
        <w:rPr>
          <w:rFonts w:ascii="宋体" w:hAnsi="宋体"/>
          <w:sz w:val="32"/>
          <w:szCs w:val="32"/>
          <w:lang w:val="en-US" w:eastAsia="zh-CN"/>
        </w:rPr>
        <w:fldChar w:fldCharType="end"/>
      </w:r>
    </w:p>
    <w:p w:rsidR="00F34EB0" w:rsidRPr="00F34EB0" w:rsidRDefault="00F34EB0" w:rsidP="00F34EB0">
      <w:pPr>
        <w:pStyle w:val="a4"/>
        <w:tabs>
          <w:tab w:val="left" w:pos="147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第七章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员工离职</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_Toc9071397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26</w:t>
      </w:r>
      <w:r w:rsidRPr="00F34EB0">
        <w:rPr>
          <w:rFonts w:ascii="宋体" w:hAnsi="宋体"/>
          <w:sz w:val="32"/>
          <w:szCs w:val="32"/>
          <w:lang w:val="en-US" w:eastAsia="zh-CN"/>
        </w:rPr>
        <w:fldChar w:fldCharType="end"/>
      </w:r>
    </w:p>
    <w:p w:rsidR="00F34EB0" w:rsidRPr="00F34EB0" w:rsidRDefault="00F34EB0" w:rsidP="00F34EB0">
      <w:pPr>
        <w:pStyle w:val="a4"/>
        <w:tabs>
          <w:tab w:val="left" w:pos="147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第八章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劳动合同</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_Toc9071398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28</w:t>
      </w:r>
      <w:r w:rsidRPr="00F34EB0">
        <w:rPr>
          <w:rFonts w:ascii="宋体" w:hAnsi="宋体"/>
          <w:sz w:val="32"/>
          <w:szCs w:val="32"/>
          <w:lang w:val="en-US" w:eastAsia="zh-CN"/>
        </w:rPr>
        <w:fldChar w:fldCharType="end"/>
      </w:r>
    </w:p>
    <w:p w:rsidR="00F34EB0" w:rsidRPr="00F34EB0" w:rsidRDefault="00F34EB0" w:rsidP="00F34EB0">
      <w:pPr>
        <w:pStyle w:val="a4"/>
        <w:tabs>
          <w:tab w:val="left" w:pos="147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第九章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薪资制度</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_Toc9071399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34</w:t>
      </w:r>
      <w:r w:rsidRPr="00F34EB0">
        <w:rPr>
          <w:rFonts w:ascii="宋体" w:hAnsi="宋体"/>
          <w:sz w:val="32"/>
          <w:szCs w:val="32"/>
          <w:lang w:val="en-US" w:eastAsia="zh-CN"/>
        </w:rPr>
        <w:fldChar w:fldCharType="end"/>
      </w:r>
    </w:p>
    <w:p w:rsidR="00F34EB0" w:rsidRPr="00F34EB0" w:rsidRDefault="00F34EB0" w:rsidP="00F34EB0">
      <w:pPr>
        <w:pStyle w:val="a4"/>
        <w:tabs>
          <w:tab w:val="left" w:pos="147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第十章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考勤管理</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_Toc9071400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38</w:t>
      </w:r>
      <w:r w:rsidRPr="00F34EB0">
        <w:rPr>
          <w:rFonts w:ascii="宋体" w:hAnsi="宋体"/>
          <w:sz w:val="32"/>
          <w:szCs w:val="32"/>
          <w:lang w:val="en-US" w:eastAsia="zh-CN"/>
        </w:rPr>
        <w:fldChar w:fldCharType="end"/>
      </w:r>
    </w:p>
    <w:p w:rsidR="00F34EB0" w:rsidRPr="00F34EB0" w:rsidRDefault="00F34EB0" w:rsidP="00F34EB0">
      <w:pPr>
        <w:pStyle w:val="a4"/>
        <w:tabs>
          <w:tab w:val="left" w:pos="168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第十一章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员工福利</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_Toc9071401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46</w:t>
      </w:r>
      <w:r w:rsidRPr="00F34EB0">
        <w:rPr>
          <w:rFonts w:ascii="宋体" w:hAnsi="宋体"/>
          <w:sz w:val="32"/>
          <w:szCs w:val="32"/>
          <w:lang w:val="en-US" w:eastAsia="zh-CN"/>
        </w:rPr>
        <w:fldChar w:fldCharType="end"/>
      </w:r>
    </w:p>
    <w:p w:rsidR="00F34EB0" w:rsidRPr="00F34EB0" w:rsidRDefault="00F34EB0" w:rsidP="00F34EB0">
      <w:pPr>
        <w:pStyle w:val="a4"/>
        <w:tabs>
          <w:tab w:val="left" w:pos="168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第十二章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绩效管理</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_Toc9071402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50</w:t>
      </w:r>
      <w:r w:rsidRPr="00F34EB0">
        <w:rPr>
          <w:rFonts w:ascii="宋体" w:hAnsi="宋体"/>
          <w:sz w:val="32"/>
          <w:szCs w:val="32"/>
          <w:lang w:val="en-US" w:eastAsia="zh-CN"/>
        </w:rPr>
        <w:fldChar w:fldCharType="end"/>
      </w:r>
    </w:p>
    <w:p w:rsidR="00F34EB0" w:rsidRPr="00F34EB0" w:rsidRDefault="00F34EB0" w:rsidP="00F34EB0">
      <w:pPr>
        <w:pStyle w:val="a4"/>
        <w:tabs>
          <w:tab w:val="left" w:pos="168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第十三章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奖励制度</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_Toc9071403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51</w:t>
      </w:r>
      <w:r w:rsidRPr="00F34EB0">
        <w:rPr>
          <w:rFonts w:ascii="宋体" w:hAnsi="宋体"/>
          <w:sz w:val="32"/>
          <w:szCs w:val="32"/>
          <w:lang w:val="en-US" w:eastAsia="zh-CN"/>
        </w:rPr>
        <w:fldChar w:fldCharType="end"/>
      </w:r>
    </w:p>
    <w:p w:rsidR="00F34EB0" w:rsidRPr="00F34EB0" w:rsidRDefault="00F34EB0" w:rsidP="00F34EB0">
      <w:pPr>
        <w:pStyle w:val="a4"/>
        <w:tabs>
          <w:tab w:val="left" w:pos="168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第十四章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违纪处分</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_Toc9071404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53</w:t>
      </w:r>
      <w:r w:rsidRPr="00F34EB0">
        <w:rPr>
          <w:rFonts w:ascii="宋体" w:hAnsi="宋体"/>
          <w:sz w:val="32"/>
          <w:szCs w:val="32"/>
          <w:lang w:val="en-US" w:eastAsia="zh-CN"/>
        </w:rPr>
        <w:fldChar w:fldCharType="end"/>
      </w:r>
    </w:p>
    <w:p w:rsidR="00F34EB0" w:rsidRPr="00F34EB0" w:rsidRDefault="00F34EB0" w:rsidP="00F34EB0">
      <w:pPr>
        <w:pStyle w:val="a4"/>
        <w:tabs>
          <w:tab w:val="left" w:pos="168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第十五章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培训</w:t>
      </w:r>
      <w:bookmarkStart w:id="3" w:name="_Hlt13052420"/>
      <w:r w:rsidRPr="00F34EB0">
        <w:rPr>
          <w:rStyle w:val="a6"/>
          <w:rFonts w:ascii="宋体" w:hAnsi="宋体" w:hint="eastAsia"/>
          <w:color w:val="auto"/>
          <w:sz w:val="32"/>
          <w:szCs w:val="32"/>
          <w:lang w:val="en-US" w:eastAsia="zh-CN"/>
        </w:rPr>
        <w:t>与</w:t>
      </w:r>
      <w:bookmarkEnd w:id="3"/>
      <w:r w:rsidRPr="00F34EB0">
        <w:rPr>
          <w:rStyle w:val="a6"/>
          <w:rFonts w:ascii="宋体" w:hAnsi="宋体" w:hint="eastAsia"/>
          <w:color w:val="auto"/>
          <w:sz w:val="32"/>
          <w:szCs w:val="32"/>
          <w:lang w:val="en-US" w:eastAsia="zh-CN"/>
        </w:rPr>
        <w:t>发展</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_Toc9071405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60</w:t>
      </w:r>
      <w:r w:rsidRPr="00F34EB0">
        <w:rPr>
          <w:rFonts w:ascii="宋体" w:hAnsi="宋体"/>
          <w:sz w:val="32"/>
          <w:szCs w:val="32"/>
          <w:lang w:val="en-US" w:eastAsia="zh-CN"/>
        </w:rPr>
        <w:fldChar w:fldCharType="end"/>
      </w:r>
    </w:p>
    <w:p w:rsidR="00F34EB0" w:rsidRPr="00F34EB0" w:rsidRDefault="00F34EB0" w:rsidP="00F34EB0">
      <w:pPr>
        <w:pStyle w:val="a4"/>
        <w:tabs>
          <w:tab w:val="left" w:pos="168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第十六章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职业生涯发展</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_Toc9071406 \h </w:instrText>
      </w:r>
      <w:r w:rsidRPr="00F34EB0">
        <w:rPr>
          <w:rFonts w:ascii="宋体" w:hAnsi="宋体"/>
          <w:sz w:val="32"/>
          <w:szCs w:val="32"/>
          <w:lang w:val="en-US" w:eastAsia="zh-CN"/>
        </w:rPr>
        <w:fldChar w:fldCharType="separate"/>
      </w:r>
      <w:r w:rsidR="00226D0B">
        <w:rPr>
          <w:rFonts w:ascii="宋体" w:hAnsi="宋体" w:hint="eastAsia"/>
          <w:b/>
          <w:bCs/>
          <w:noProof/>
          <w:sz w:val="32"/>
          <w:szCs w:val="32"/>
          <w:lang w:val="en-US"/>
        </w:rPr>
        <w:t>错误!未定义书签。</w:t>
      </w:r>
      <w:r w:rsidRPr="00F34EB0">
        <w:rPr>
          <w:rFonts w:ascii="宋体" w:hAnsi="宋体"/>
          <w:sz w:val="32"/>
          <w:szCs w:val="32"/>
          <w:lang w:val="en-US" w:eastAsia="zh-CN"/>
        </w:rPr>
        <w:fldChar w:fldCharType="end"/>
      </w:r>
    </w:p>
    <w:p w:rsidR="00F34EB0" w:rsidRPr="00F34EB0" w:rsidRDefault="00F34EB0" w:rsidP="00F34EB0">
      <w:pPr>
        <w:pStyle w:val="a4"/>
        <w:tabs>
          <w:tab w:val="left" w:pos="1680"/>
          <w:tab w:val="right" w:leader="dot" w:pos="8303"/>
        </w:tabs>
        <w:spacing w:line="480" w:lineRule="auto"/>
        <w:jc w:val="center"/>
        <w:rPr>
          <w:rFonts w:ascii="宋体" w:hAnsi="宋体"/>
          <w:sz w:val="32"/>
          <w:szCs w:val="32"/>
          <w:lang w:val="en-US" w:eastAsia="zh-CN"/>
        </w:rPr>
      </w:pPr>
      <w:r w:rsidRPr="00F34EB0">
        <w:rPr>
          <w:rStyle w:val="a6"/>
          <w:rFonts w:ascii="宋体" w:hAnsi="宋体" w:hint="eastAsia"/>
          <w:color w:val="auto"/>
          <w:sz w:val="32"/>
          <w:szCs w:val="32"/>
          <w:lang w:val="en-US" w:eastAsia="zh-CN"/>
        </w:rPr>
        <w:t>第十七章</w:t>
      </w:r>
      <w:r w:rsidRPr="00F34EB0">
        <w:rPr>
          <w:rFonts w:ascii="宋体" w:hAnsi="宋体"/>
          <w:sz w:val="32"/>
          <w:szCs w:val="32"/>
          <w:lang w:val="en-US" w:eastAsia="zh-CN"/>
        </w:rPr>
        <w:tab/>
      </w:r>
      <w:r w:rsidRPr="00F34EB0">
        <w:rPr>
          <w:rStyle w:val="a6"/>
          <w:rFonts w:ascii="宋体" w:hAnsi="宋体" w:hint="eastAsia"/>
          <w:color w:val="auto"/>
          <w:sz w:val="32"/>
          <w:szCs w:val="32"/>
          <w:lang w:val="en-US" w:eastAsia="zh-CN"/>
        </w:rPr>
        <w:t>人事档案管理</w:t>
      </w:r>
      <w:r w:rsidRPr="00F34EB0">
        <w:rPr>
          <w:rFonts w:ascii="宋体" w:hAnsi="宋体"/>
          <w:sz w:val="32"/>
          <w:szCs w:val="32"/>
          <w:lang w:val="en-US" w:eastAsia="zh-CN"/>
        </w:rPr>
        <w:tab/>
      </w:r>
      <w:r w:rsidRPr="00F34EB0">
        <w:rPr>
          <w:rFonts w:ascii="宋体" w:hAnsi="宋体"/>
          <w:sz w:val="32"/>
          <w:szCs w:val="32"/>
          <w:lang w:val="en-US" w:eastAsia="zh-CN"/>
        </w:rPr>
        <w:fldChar w:fldCharType="begin"/>
      </w:r>
      <w:r w:rsidRPr="00F34EB0">
        <w:rPr>
          <w:rFonts w:ascii="宋体" w:hAnsi="宋体"/>
          <w:sz w:val="32"/>
          <w:szCs w:val="32"/>
          <w:lang w:val="en-US" w:eastAsia="zh-CN"/>
        </w:rPr>
        <w:instrText xml:space="preserve"> PAGEREF _Toc9071407 \h </w:instrText>
      </w:r>
      <w:r w:rsidRPr="00F34EB0">
        <w:rPr>
          <w:rFonts w:ascii="宋体" w:hAnsi="宋体"/>
          <w:sz w:val="32"/>
          <w:szCs w:val="32"/>
          <w:lang w:val="en-US" w:eastAsia="zh-CN"/>
        </w:rPr>
      </w:r>
      <w:r w:rsidRPr="00F34EB0">
        <w:rPr>
          <w:rFonts w:ascii="宋体" w:hAnsi="宋体"/>
          <w:sz w:val="32"/>
          <w:szCs w:val="32"/>
          <w:lang w:val="en-US" w:eastAsia="zh-CN"/>
        </w:rPr>
        <w:fldChar w:fldCharType="separate"/>
      </w:r>
      <w:r w:rsidR="00226D0B">
        <w:rPr>
          <w:rFonts w:ascii="宋体" w:hAnsi="宋体"/>
          <w:noProof/>
          <w:sz w:val="32"/>
          <w:szCs w:val="32"/>
          <w:lang w:val="en-US" w:eastAsia="zh-CN"/>
        </w:rPr>
        <w:t>63</w:t>
      </w:r>
      <w:r w:rsidRPr="00F34EB0">
        <w:rPr>
          <w:rFonts w:ascii="宋体" w:hAnsi="宋体"/>
          <w:sz w:val="32"/>
          <w:szCs w:val="32"/>
          <w:lang w:val="en-US" w:eastAsia="zh-CN"/>
        </w:rPr>
        <w:fldChar w:fldCharType="end"/>
      </w:r>
    </w:p>
    <w:p w:rsidR="00F34EB0" w:rsidRPr="00F34EB0" w:rsidRDefault="00F34EB0" w:rsidP="00F34EB0">
      <w:pPr>
        <w:pStyle w:val="a4"/>
        <w:tabs>
          <w:tab w:val="right" w:leader="dot" w:pos="8303"/>
        </w:tabs>
        <w:spacing w:line="480" w:lineRule="auto"/>
        <w:jc w:val="center"/>
        <w:rPr>
          <w:rFonts w:ascii="宋体" w:hAnsi="宋体"/>
          <w:sz w:val="32"/>
          <w:szCs w:val="32"/>
          <w:lang w:val="en-US" w:eastAsia="zh-CN"/>
        </w:rPr>
      </w:pPr>
    </w:p>
    <w:p w:rsidR="00F34EB0" w:rsidRPr="00F34EB0" w:rsidRDefault="00F34EB0" w:rsidP="00F34EB0">
      <w:pPr>
        <w:spacing w:line="480" w:lineRule="auto"/>
        <w:ind w:left="200"/>
        <w:jc w:val="center"/>
        <w:rPr>
          <w:rFonts w:ascii="宋体" w:hAnsi="宋体" w:hint="eastAsia"/>
          <w:sz w:val="32"/>
          <w:szCs w:val="32"/>
        </w:rPr>
      </w:pPr>
      <w:r w:rsidRPr="00F34EB0">
        <w:rPr>
          <w:rFonts w:ascii="宋体" w:hAnsi="宋体"/>
          <w:sz w:val="32"/>
          <w:szCs w:val="32"/>
        </w:rPr>
        <w:lastRenderedPageBreak/>
        <w:fldChar w:fldCharType="end"/>
      </w:r>
    </w:p>
    <w:p w:rsidR="00F34EB0" w:rsidRPr="00F34EB0" w:rsidRDefault="00F34EB0" w:rsidP="00F34EB0">
      <w:pPr>
        <w:pStyle w:val="2"/>
        <w:tabs>
          <w:tab w:val="left" w:pos="1380"/>
        </w:tabs>
        <w:ind w:left="1380" w:hanging="1380"/>
        <w:jc w:val="center"/>
        <w:rPr>
          <w:rFonts w:ascii="宋体" w:hAnsi="宋体"/>
          <w:kern w:val="2"/>
          <w:sz w:val="32"/>
          <w:szCs w:val="32"/>
        </w:rPr>
      </w:pPr>
      <w:bookmarkStart w:id="4" w:name="_Toc9071391"/>
      <w:r w:rsidRPr="00F34EB0">
        <w:rPr>
          <w:rFonts w:ascii="宋体" w:hAnsi="宋体" w:hint="eastAsia"/>
          <w:b w:val="0"/>
          <w:kern w:val="2"/>
          <w:sz w:val="32"/>
          <w:szCs w:val="32"/>
        </w:rPr>
        <w:t>第一章</w:t>
      </w:r>
      <w:r w:rsidRPr="00F34EB0">
        <w:rPr>
          <w:rFonts w:ascii="宋体" w:hAnsi="宋体" w:hint="eastAsia"/>
          <w:b w:val="0"/>
          <w:kern w:val="2"/>
          <w:sz w:val="32"/>
          <w:szCs w:val="32"/>
        </w:rPr>
        <w:tab/>
      </w:r>
      <w:r w:rsidRPr="00F34EB0">
        <w:rPr>
          <w:rFonts w:ascii="宋体" w:hAnsi="宋体" w:hint="eastAsia"/>
          <w:sz w:val="32"/>
          <w:szCs w:val="32"/>
        </w:rPr>
        <w:t>手册的目的</w:t>
      </w:r>
      <w:bookmarkEnd w:id="4"/>
    </w:p>
    <w:p w:rsidR="00F34EB0" w:rsidRPr="00F34EB0" w:rsidRDefault="00F34EB0" w:rsidP="00F34EB0">
      <w:pPr>
        <w:snapToGrid w:val="0"/>
        <w:spacing w:line="341" w:lineRule="auto"/>
        <w:jc w:val="center"/>
        <w:rPr>
          <w:rFonts w:ascii="宋体" w:hAnsi="宋体"/>
          <w:b/>
          <w:sz w:val="32"/>
          <w:szCs w:val="32"/>
        </w:rPr>
      </w:pPr>
    </w:p>
    <w:p w:rsidR="00F34EB0" w:rsidRPr="00F34EB0" w:rsidRDefault="00F34EB0" w:rsidP="00F34EB0">
      <w:pPr>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一、公司在人力资源管理方面致力于达成以下目标：</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1、构筑先进合理的人力资源管理体系，体现“以人为本”的理念，在使用中培养和开发员工，使员工与企业共同成长。</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2、保持公司内部各机构在人力资源制度和程序的统一性和一致性。保持人力资源系统的专业水平和道德标准。</w:t>
      </w:r>
    </w:p>
    <w:p w:rsidR="00F34EB0" w:rsidRPr="00F34EB0" w:rsidRDefault="00F34EB0" w:rsidP="00F34EB0">
      <w:pPr>
        <w:tabs>
          <w:tab w:val="left" w:pos="1380"/>
        </w:tabs>
        <w:snapToGrid w:val="0"/>
        <w:spacing w:line="341" w:lineRule="auto"/>
        <w:ind w:left="780" w:hanging="360"/>
        <w:jc w:val="center"/>
        <w:rPr>
          <w:rFonts w:ascii="宋体" w:hAnsi="宋体" w:hint="eastAsia"/>
          <w:sz w:val="32"/>
          <w:szCs w:val="32"/>
        </w:rPr>
      </w:pPr>
      <w:r w:rsidRPr="00F34EB0">
        <w:rPr>
          <w:rFonts w:ascii="宋体" w:hAnsi="宋体"/>
          <w:sz w:val="32"/>
          <w:szCs w:val="32"/>
        </w:rPr>
        <w:t>3、</w:t>
      </w:r>
      <w:r w:rsidRPr="00F34EB0">
        <w:rPr>
          <w:rFonts w:ascii="宋体" w:hAnsi="宋体"/>
          <w:sz w:val="32"/>
          <w:szCs w:val="32"/>
        </w:rPr>
        <w:tab/>
      </w:r>
      <w:r w:rsidRPr="00F34EB0">
        <w:rPr>
          <w:rFonts w:ascii="宋体" w:hAnsi="宋体" w:hint="eastAsia"/>
          <w:sz w:val="32"/>
          <w:szCs w:val="32"/>
        </w:rPr>
        <w:t>保证各项人事规章制度符合国家和地方的有关规定。</w:t>
      </w:r>
    </w:p>
    <w:p w:rsidR="00F34EB0" w:rsidRPr="00F34EB0" w:rsidRDefault="00F34EB0" w:rsidP="00F34EB0">
      <w:pPr>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二、为达到上述目标，公司人力资源部编制本手册，以此规范和指导有关人力资源方面的政策和程序。</w:t>
      </w:r>
    </w:p>
    <w:p w:rsidR="00F34EB0" w:rsidRPr="00F34EB0" w:rsidRDefault="00F34EB0" w:rsidP="00F34EB0">
      <w:pPr>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三、公司人力资源部是负责制订及实施有关人力资源政策和程序的部门。</w:t>
      </w:r>
    </w:p>
    <w:p w:rsidR="00F34EB0" w:rsidRPr="00F34EB0" w:rsidRDefault="00F34EB0" w:rsidP="00F34EB0">
      <w:pPr>
        <w:snapToGrid w:val="0"/>
        <w:spacing w:line="341" w:lineRule="auto"/>
        <w:ind w:firstLineChars="200" w:firstLine="640"/>
        <w:jc w:val="center"/>
        <w:rPr>
          <w:rFonts w:ascii="宋体" w:hAnsi="宋体"/>
          <w:sz w:val="32"/>
          <w:szCs w:val="32"/>
        </w:rPr>
      </w:pPr>
      <w:r w:rsidRPr="00F34EB0">
        <w:rPr>
          <w:rFonts w:ascii="宋体" w:hAnsi="宋体" w:hint="eastAsia"/>
          <w:sz w:val="32"/>
          <w:szCs w:val="32"/>
        </w:rPr>
        <w:t>四、本手册将根据实践的发展不断充实和修订。人力资源部热忱欢迎员工和各分支机构提出修改意见。</w:t>
      </w:r>
    </w:p>
    <w:p w:rsidR="00F34EB0" w:rsidRPr="00F34EB0" w:rsidRDefault="00F34EB0" w:rsidP="00F34EB0">
      <w:pPr>
        <w:snapToGrid w:val="0"/>
        <w:spacing w:line="341" w:lineRule="auto"/>
        <w:jc w:val="center"/>
        <w:rPr>
          <w:rFonts w:ascii="宋体" w:hAnsi="宋体"/>
          <w:sz w:val="32"/>
          <w:szCs w:val="32"/>
        </w:rPr>
      </w:pPr>
      <w:r w:rsidRPr="00F34EB0">
        <w:rPr>
          <w:rFonts w:ascii="宋体" w:hAnsi="宋体"/>
          <w:sz w:val="32"/>
          <w:szCs w:val="32"/>
        </w:rPr>
        <w:br w:type="page"/>
      </w:r>
    </w:p>
    <w:p w:rsidR="00F34EB0" w:rsidRPr="00F34EB0" w:rsidRDefault="00F34EB0" w:rsidP="00F34EB0">
      <w:pPr>
        <w:pStyle w:val="2"/>
        <w:tabs>
          <w:tab w:val="left" w:pos="1380"/>
        </w:tabs>
        <w:ind w:left="1380" w:hanging="1380"/>
        <w:jc w:val="center"/>
        <w:rPr>
          <w:rFonts w:ascii="宋体" w:hAnsi="宋体"/>
          <w:sz w:val="32"/>
          <w:szCs w:val="32"/>
        </w:rPr>
      </w:pPr>
      <w:bookmarkStart w:id="5" w:name="_Toc9071392"/>
      <w:r w:rsidRPr="00F34EB0">
        <w:rPr>
          <w:rFonts w:ascii="宋体" w:hAnsi="宋体" w:hint="eastAsia"/>
          <w:b w:val="0"/>
          <w:sz w:val="32"/>
          <w:szCs w:val="32"/>
        </w:rPr>
        <w:lastRenderedPageBreak/>
        <w:t>第二章</w:t>
      </w:r>
      <w:r w:rsidRPr="00F34EB0">
        <w:rPr>
          <w:rFonts w:ascii="宋体" w:hAnsi="宋体" w:hint="eastAsia"/>
          <w:b w:val="0"/>
          <w:sz w:val="32"/>
          <w:szCs w:val="32"/>
        </w:rPr>
        <w:tab/>
      </w:r>
      <w:r w:rsidRPr="00F34EB0">
        <w:rPr>
          <w:rFonts w:ascii="宋体" w:hAnsi="宋体" w:hint="eastAsia"/>
          <w:sz w:val="32"/>
          <w:szCs w:val="32"/>
        </w:rPr>
        <w:t>人力资源部的工作职责</w:t>
      </w:r>
      <w:bookmarkEnd w:id="5"/>
    </w:p>
    <w:p w:rsidR="00F34EB0" w:rsidRPr="00F34EB0" w:rsidRDefault="00F34EB0" w:rsidP="00F34EB0">
      <w:pPr>
        <w:snapToGrid w:val="0"/>
        <w:spacing w:line="341" w:lineRule="auto"/>
        <w:jc w:val="center"/>
        <w:rPr>
          <w:rFonts w:ascii="宋体" w:hAnsi="宋体"/>
          <w:b/>
          <w:sz w:val="32"/>
          <w:szCs w:val="32"/>
        </w:rPr>
      </w:pPr>
    </w:p>
    <w:p w:rsidR="00F34EB0" w:rsidRPr="00F34EB0" w:rsidRDefault="00F34EB0" w:rsidP="00F34EB0">
      <w:pPr>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一、核心职能：</w:t>
      </w:r>
      <w:r w:rsidRPr="00F34EB0">
        <w:rPr>
          <w:rFonts w:ascii="宋体" w:hAnsi="宋体" w:hint="eastAsia"/>
          <w:color w:val="000000"/>
          <w:sz w:val="32"/>
          <w:szCs w:val="32"/>
        </w:rPr>
        <w:t>作为公司人力资源管理部门，选拔、配置、开发、考核和培养公司所需的各类人才，制订并实施各项薪酬福利政策及员工职业生涯计划，</w:t>
      </w:r>
      <w:r w:rsidRPr="00F34EB0">
        <w:rPr>
          <w:rFonts w:ascii="宋体" w:hAnsi="宋体" w:hint="eastAsia"/>
          <w:sz w:val="32"/>
          <w:szCs w:val="32"/>
        </w:rPr>
        <w:t>调动员工积极性，激发员工潜能，对公司持续长久发展</w:t>
      </w:r>
      <w:r w:rsidRPr="00F34EB0">
        <w:rPr>
          <w:rFonts w:ascii="宋体" w:hAnsi="宋体" w:hint="eastAsia"/>
          <w:color w:val="000000"/>
          <w:sz w:val="32"/>
          <w:szCs w:val="32"/>
        </w:rPr>
        <w:t>负责</w:t>
      </w:r>
      <w:r w:rsidRPr="00F34EB0">
        <w:rPr>
          <w:rFonts w:ascii="宋体" w:hAnsi="宋体" w:hint="eastAsia"/>
          <w:sz w:val="32"/>
          <w:szCs w:val="32"/>
        </w:rPr>
        <w:t>。</w:t>
      </w:r>
    </w:p>
    <w:p w:rsidR="00F34EB0" w:rsidRPr="00F34EB0" w:rsidRDefault="00F34EB0" w:rsidP="00F34EB0">
      <w:pPr>
        <w:tabs>
          <w:tab w:val="left" w:pos="840"/>
        </w:tabs>
        <w:snapToGrid w:val="0"/>
        <w:spacing w:line="341" w:lineRule="auto"/>
        <w:ind w:left="840" w:hanging="420"/>
        <w:jc w:val="center"/>
        <w:rPr>
          <w:rFonts w:ascii="宋体" w:hAnsi="宋体" w:hint="eastAsia"/>
          <w:sz w:val="32"/>
          <w:szCs w:val="32"/>
        </w:rPr>
      </w:pPr>
      <w:r w:rsidRPr="00F34EB0">
        <w:rPr>
          <w:rFonts w:ascii="宋体" w:hAnsi="宋体"/>
          <w:sz w:val="32"/>
          <w:szCs w:val="32"/>
        </w:rPr>
        <w:t>二、</w:t>
      </w:r>
      <w:r w:rsidRPr="00F34EB0">
        <w:rPr>
          <w:rFonts w:ascii="宋体" w:hAnsi="宋体"/>
          <w:sz w:val="32"/>
          <w:szCs w:val="32"/>
        </w:rPr>
        <w:tab/>
      </w:r>
      <w:r w:rsidRPr="00F34EB0">
        <w:rPr>
          <w:rFonts w:ascii="宋体" w:hAnsi="宋体" w:hint="eastAsia"/>
          <w:sz w:val="32"/>
          <w:szCs w:val="32"/>
        </w:rPr>
        <w:t>工作职责：</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1、制度建设与管理</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A制订公司中长期人才战略规划；</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B制订公司人事管理制度，公司各级人事管理权限与工作流程，组织、协调、监督制度和流程的落实；</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C核定公司年度人员需求计划、确定各机构年度人员编制计划；</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D定期进行市场薪酬水平调研，提供决策参考依据；</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E指导、协助员工做好职业生涯规划。</w:t>
      </w:r>
    </w:p>
    <w:p w:rsidR="00F34EB0" w:rsidRPr="00F34EB0" w:rsidRDefault="00F34EB0" w:rsidP="00F34EB0">
      <w:pPr>
        <w:tabs>
          <w:tab w:val="left" w:pos="1380"/>
        </w:tabs>
        <w:snapToGrid w:val="0"/>
        <w:spacing w:line="341" w:lineRule="auto"/>
        <w:ind w:left="780" w:hanging="360"/>
        <w:jc w:val="center"/>
        <w:rPr>
          <w:rFonts w:ascii="宋体" w:hAnsi="宋体" w:hint="eastAsia"/>
          <w:sz w:val="32"/>
          <w:szCs w:val="32"/>
        </w:rPr>
      </w:pPr>
      <w:r w:rsidRPr="00F34EB0">
        <w:rPr>
          <w:rFonts w:ascii="宋体" w:hAnsi="宋体"/>
          <w:sz w:val="32"/>
          <w:szCs w:val="32"/>
        </w:rPr>
        <w:t>2、</w:t>
      </w:r>
      <w:r w:rsidRPr="00F34EB0">
        <w:rPr>
          <w:rFonts w:ascii="宋体" w:hAnsi="宋体"/>
          <w:sz w:val="32"/>
          <w:szCs w:val="32"/>
        </w:rPr>
        <w:tab/>
      </w:r>
      <w:r w:rsidRPr="00F34EB0">
        <w:rPr>
          <w:rFonts w:ascii="宋体" w:hAnsi="宋体" w:hint="eastAsia"/>
          <w:sz w:val="32"/>
          <w:szCs w:val="32"/>
        </w:rPr>
        <w:t>机构管理</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A配合相关部门，做好分支机构选点调研、人才储备、筹备设立等方面工作；</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B公司系统各级机构的设置、合并、更名、撤销等管理；</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C制订公司机构、部门和人员岗位职责；</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D公司高级管理人员的考察、聘任、考核、交流与解聘管理；</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E监督、检查与指导分支机构人事管理工作。</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3、人事管理</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A员工招聘、入职、考核、调动、离职管理。</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lastRenderedPageBreak/>
        <w:t>B公司后备管理人员的选拔、考察、建档及培养；</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C公司管理人员和员工的人事档案、劳动合同管理；</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D协助组织各专业序列技术职务的考试与评聘；</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E提供各类人力资源数据</w:t>
      </w:r>
      <w:proofErr w:type="gramStart"/>
      <w:r w:rsidRPr="00F34EB0">
        <w:rPr>
          <w:rFonts w:ascii="宋体" w:hAnsi="宋体" w:hint="eastAsia"/>
          <w:sz w:val="32"/>
          <w:szCs w:val="32"/>
        </w:rPr>
        <w:t>分统计</w:t>
      </w:r>
      <w:proofErr w:type="gramEnd"/>
      <w:r w:rsidRPr="00F34EB0">
        <w:rPr>
          <w:rFonts w:ascii="宋体" w:hAnsi="宋体" w:hint="eastAsia"/>
          <w:sz w:val="32"/>
          <w:szCs w:val="32"/>
        </w:rPr>
        <w:t>及分析；</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F管理并组织实施公司员工的业绩考核工作。</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2、薪酬福利管理</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A制订并监控公司系统薪酬成本的预算；</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B核定、发放公司员工工资；</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C制订公司员工福利政策并管理和实施。</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3、培训发展管理</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A公司年度培训计划的制订与实施；</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B监督、指导公司各部门及各分支机构的教育培训工作；</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C管理公司员工因公外出（出国）培训、学历教育和继续教育；</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D制订公司年度教育培训经费的预算并进行管理和使用；</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E开发培训的人力资源和培训课程。</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4、其他工作</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A制订公司员工手册；</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B定期进行员工满意度调查，开发沟通渠道；</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C协调有关政府部门、保险监管机关及业内单位关系；</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D联系高校、咨询机构，收集汇总并提供最新人力资源管理信息；</w:t>
      </w:r>
    </w:p>
    <w:p w:rsidR="00F34EB0" w:rsidRPr="00F34EB0" w:rsidRDefault="00F34EB0" w:rsidP="00F34EB0">
      <w:pPr>
        <w:tabs>
          <w:tab w:val="left" w:pos="1380"/>
        </w:tabs>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E公司人事管理信息系统建设与维护；</w:t>
      </w:r>
    </w:p>
    <w:p w:rsidR="00F34EB0" w:rsidRPr="00F34EB0" w:rsidRDefault="00F34EB0" w:rsidP="00F34EB0">
      <w:pPr>
        <w:tabs>
          <w:tab w:val="left" w:pos="1380"/>
        </w:tabs>
        <w:snapToGrid w:val="0"/>
        <w:spacing w:line="341" w:lineRule="auto"/>
        <w:jc w:val="center"/>
        <w:rPr>
          <w:rFonts w:ascii="宋体" w:hAnsi="宋体" w:hint="eastAsia"/>
          <w:sz w:val="32"/>
          <w:szCs w:val="32"/>
        </w:rPr>
      </w:pPr>
    </w:p>
    <w:p w:rsidR="00F34EB0" w:rsidRPr="00F34EB0" w:rsidRDefault="00F34EB0" w:rsidP="00F34EB0">
      <w:pPr>
        <w:tabs>
          <w:tab w:val="left" w:pos="1380"/>
        </w:tabs>
        <w:snapToGrid w:val="0"/>
        <w:spacing w:line="341" w:lineRule="auto"/>
        <w:jc w:val="center"/>
        <w:rPr>
          <w:rFonts w:ascii="宋体" w:hAnsi="宋体" w:hint="eastAsia"/>
          <w:sz w:val="32"/>
          <w:szCs w:val="32"/>
        </w:rPr>
      </w:pPr>
    </w:p>
    <w:p w:rsidR="00F34EB0" w:rsidRPr="00F34EB0" w:rsidRDefault="00F34EB0" w:rsidP="00F34EB0">
      <w:pPr>
        <w:pStyle w:val="2"/>
        <w:tabs>
          <w:tab w:val="left" w:pos="1380"/>
        </w:tabs>
        <w:ind w:left="1380" w:hanging="1380"/>
        <w:jc w:val="center"/>
        <w:rPr>
          <w:rFonts w:ascii="宋体" w:hAnsi="宋体" w:hint="eastAsia"/>
          <w:sz w:val="32"/>
          <w:szCs w:val="32"/>
        </w:rPr>
      </w:pPr>
      <w:bookmarkStart w:id="6" w:name="_Toc9071393"/>
      <w:r w:rsidRPr="00F34EB0">
        <w:rPr>
          <w:rFonts w:ascii="宋体" w:hAnsi="宋体" w:hint="eastAsia"/>
          <w:b w:val="0"/>
          <w:sz w:val="32"/>
          <w:szCs w:val="32"/>
        </w:rPr>
        <w:lastRenderedPageBreak/>
        <w:t>第三章</w:t>
      </w:r>
      <w:r w:rsidRPr="00F34EB0">
        <w:rPr>
          <w:rFonts w:ascii="宋体" w:hAnsi="宋体" w:hint="eastAsia"/>
          <w:b w:val="0"/>
          <w:sz w:val="32"/>
          <w:szCs w:val="32"/>
        </w:rPr>
        <w:tab/>
      </w:r>
      <w:r w:rsidRPr="00F34EB0">
        <w:rPr>
          <w:rFonts w:ascii="宋体" w:hAnsi="宋体" w:hint="eastAsia"/>
          <w:sz w:val="32"/>
          <w:szCs w:val="32"/>
        </w:rPr>
        <w:t>招聘工作</w:t>
      </w:r>
      <w:bookmarkEnd w:id="6"/>
    </w:p>
    <w:p w:rsidR="00F34EB0" w:rsidRPr="00F34EB0" w:rsidRDefault="00F34EB0" w:rsidP="00F34EB0">
      <w:pPr>
        <w:snapToGrid w:val="0"/>
        <w:spacing w:line="288" w:lineRule="auto"/>
        <w:jc w:val="center"/>
        <w:rPr>
          <w:rFonts w:ascii="宋体" w:hAnsi="宋体" w:hint="eastAsia"/>
          <w:b/>
          <w:sz w:val="32"/>
          <w:szCs w:val="32"/>
        </w:rPr>
      </w:pPr>
    </w:p>
    <w:p w:rsidR="00F34EB0" w:rsidRPr="00F34EB0" w:rsidRDefault="00F34EB0" w:rsidP="00F34EB0">
      <w:pPr>
        <w:snapToGrid w:val="0"/>
        <w:spacing w:line="341" w:lineRule="auto"/>
        <w:jc w:val="center"/>
        <w:rPr>
          <w:rFonts w:ascii="宋体" w:hAnsi="宋体" w:hint="eastAsia"/>
          <w:sz w:val="32"/>
          <w:szCs w:val="32"/>
        </w:rPr>
      </w:pPr>
      <w:r w:rsidRPr="00F34EB0">
        <w:rPr>
          <w:rFonts w:ascii="宋体" w:hAnsi="宋体" w:hint="eastAsia"/>
          <w:sz w:val="32"/>
          <w:szCs w:val="32"/>
        </w:rPr>
        <w:t>一、招聘目标</w:t>
      </w:r>
    </w:p>
    <w:p w:rsidR="00F34EB0" w:rsidRPr="00F34EB0" w:rsidRDefault="00F34EB0" w:rsidP="00F34EB0">
      <w:pPr>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1、通过系统化的招聘管理保证公司招聘工作的质量，为公司选拔出合格、优秀的人才。</w:t>
      </w:r>
    </w:p>
    <w:p w:rsidR="00F34EB0" w:rsidRPr="00F34EB0" w:rsidRDefault="00F34EB0" w:rsidP="00F34EB0">
      <w:pPr>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2、招聘流程规定人员需求的申请、招聘渠道的评估、面试程序及录用程序，以保证招聘工作满足公司需要并有效控制成本。</w:t>
      </w:r>
    </w:p>
    <w:p w:rsidR="00F34EB0" w:rsidRPr="00F34EB0" w:rsidRDefault="00F34EB0" w:rsidP="00F34EB0">
      <w:pPr>
        <w:snapToGrid w:val="0"/>
        <w:spacing w:line="341" w:lineRule="auto"/>
        <w:jc w:val="center"/>
        <w:rPr>
          <w:rFonts w:ascii="宋体" w:hAnsi="宋体" w:hint="eastAsia"/>
          <w:sz w:val="32"/>
          <w:szCs w:val="32"/>
        </w:rPr>
      </w:pPr>
      <w:r w:rsidRPr="00F34EB0">
        <w:rPr>
          <w:rFonts w:ascii="宋体" w:hAnsi="宋体" w:hint="eastAsia"/>
          <w:sz w:val="32"/>
          <w:szCs w:val="32"/>
        </w:rPr>
        <w:t>二、招聘原则</w:t>
      </w:r>
    </w:p>
    <w:p w:rsidR="00F34EB0" w:rsidRPr="00F34EB0" w:rsidRDefault="00F34EB0" w:rsidP="00F34EB0">
      <w:pPr>
        <w:snapToGrid w:val="0"/>
        <w:spacing w:line="341" w:lineRule="auto"/>
        <w:ind w:firstLineChars="200" w:firstLine="640"/>
        <w:jc w:val="center"/>
        <w:rPr>
          <w:rFonts w:ascii="宋体" w:hAnsi="宋体"/>
          <w:sz w:val="32"/>
          <w:szCs w:val="32"/>
        </w:rPr>
      </w:pPr>
      <w:r w:rsidRPr="00F34EB0">
        <w:rPr>
          <w:rFonts w:ascii="宋体" w:hAnsi="宋体" w:hint="eastAsia"/>
          <w:sz w:val="32"/>
          <w:szCs w:val="32"/>
        </w:rPr>
        <w:t>1、公司招聘录用员工按照“公开、平等、竞争、择优”的原则。对公司内符合招聘职位要求及表现卓越的合适员工，将优先给予选拔、晋升。其次再考虑面向社会公开招聘。</w:t>
      </w:r>
    </w:p>
    <w:p w:rsidR="00F34EB0" w:rsidRPr="00F34EB0" w:rsidRDefault="00F34EB0" w:rsidP="00F34EB0">
      <w:pPr>
        <w:tabs>
          <w:tab w:val="left" w:pos="780"/>
        </w:tabs>
        <w:snapToGrid w:val="0"/>
        <w:spacing w:line="341" w:lineRule="auto"/>
        <w:ind w:left="780" w:hanging="360"/>
        <w:jc w:val="center"/>
        <w:rPr>
          <w:rFonts w:ascii="宋体" w:hAnsi="宋体" w:hint="eastAsia"/>
          <w:sz w:val="32"/>
          <w:szCs w:val="32"/>
        </w:rPr>
      </w:pPr>
      <w:r w:rsidRPr="00F34EB0">
        <w:rPr>
          <w:rFonts w:ascii="宋体" w:hAnsi="宋体"/>
          <w:sz w:val="32"/>
          <w:szCs w:val="32"/>
        </w:rPr>
        <w:t>2、</w:t>
      </w:r>
      <w:r w:rsidRPr="00F34EB0">
        <w:rPr>
          <w:rFonts w:ascii="宋体" w:hAnsi="宋体"/>
          <w:sz w:val="32"/>
          <w:szCs w:val="32"/>
        </w:rPr>
        <w:tab/>
      </w:r>
      <w:r w:rsidRPr="00F34EB0">
        <w:rPr>
          <w:rFonts w:ascii="宋体" w:hAnsi="宋体" w:hint="eastAsia"/>
          <w:sz w:val="32"/>
          <w:szCs w:val="32"/>
        </w:rPr>
        <w:t>所有应聘者机会均等。不因应聘者的性别、民族、宗教信仰和推荐人不同而给予不同的考虑</w:t>
      </w:r>
      <w:r w:rsidRPr="00F34EB0">
        <w:rPr>
          <w:rFonts w:ascii="宋体" w:hAnsi="宋体"/>
          <w:sz w:val="32"/>
          <w:szCs w:val="32"/>
        </w:rPr>
        <w:t>。</w:t>
      </w:r>
    </w:p>
    <w:p w:rsidR="00F34EB0" w:rsidRPr="00F34EB0" w:rsidRDefault="00F34EB0" w:rsidP="00F34EB0">
      <w:pPr>
        <w:snapToGrid w:val="0"/>
        <w:spacing w:line="341" w:lineRule="auto"/>
        <w:jc w:val="center"/>
        <w:rPr>
          <w:rFonts w:ascii="宋体" w:hAnsi="宋体" w:hint="eastAsia"/>
          <w:sz w:val="32"/>
          <w:szCs w:val="32"/>
        </w:rPr>
      </w:pPr>
      <w:r w:rsidRPr="00F34EB0">
        <w:rPr>
          <w:rFonts w:ascii="宋体" w:hAnsi="宋体" w:hint="eastAsia"/>
          <w:sz w:val="32"/>
          <w:szCs w:val="32"/>
        </w:rPr>
        <w:t>三、招聘政策和工作流程</w:t>
      </w:r>
    </w:p>
    <w:p w:rsidR="00F34EB0" w:rsidRPr="00F34EB0" w:rsidRDefault="00F34EB0" w:rsidP="00F34EB0">
      <w:pPr>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1、招聘政策</w:t>
      </w:r>
    </w:p>
    <w:p w:rsidR="00F34EB0" w:rsidRPr="00F34EB0" w:rsidRDefault="00F34EB0" w:rsidP="00F34EB0">
      <w:pPr>
        <w:pStyle w:val="21"/>
        <w:ind w:left="0" w:firstLineChars="200" w:firstLine="640"/>
        <w:jc w:val="center"/>
        <w:rPr>
          <w:rFonts w:ascii="宋体" w:hAnsi="宋体"/>
          <w:sz w:val="32"/>
          <w:szCs w:val="32"/>
        </w:rPr>
      </w:pPr>
      <w:r w:rsidRPr="00F34EB0">
        <w:rPr>
          <w:rFonts w:ascii="宋体" w:hAnsi="宋体" w:hint="eastAsia"/>
          <w:sz w:val="32"/>
          <w:szCs w:val="32"/>
        </w:rPr>
        <w:t>招聘工作应根据每年人力资源管理计划进行。如属计划外招聘应提出招聘理由，经公司总经理审批后方可进行。</w:t>
      </w:r>
    </w:p>
    <w:p w:rsidR="00F34EB0" w:rsidRPr="00F34EB0" w:rsidRDefault="00F34EB0" w:rsidP="00F34EB0">
      <w:pPr>
        <w:snapToGrid w:val="0"/>
        <w:spacing w:line="341" w:lineRule="auto"/>
        <w:ind w:firstLineChars="200" w:firstLine="640"/>
        <w:jc w:val="center"/>
        <w:rPr>
          <w:rFonts w:ascii="宋体" w:hAnsi="宋体" w:hint="eastAsia"/>
          <w:sz w:val="32"/>
          <w:szCs w:val="32"/>
        </w:rPr>
      </w:pPr>
      <w:r w:rsidRPr="00F34EB0">
        <w:rPr>
          <w:rFonts w:ascii="宋体" w:hAnsi="宋体" w:hint="eastAsia"/>
          <w:sz w:val="32"/>
          <w:szCs w:val="32"/>
        </w:rPr>
        <w:t>2、招聘程序</w:t>
      </w:r>
    </w:p>
    <w:p w:rsidR="00F34EB0" w:rsidRPr="00F34EB0" w:rsidRDefault="00F34EB0" w:rsidP="00F34EB0">
      <w:pPr>
        <w:ind w:firstLineChars="200" w:firstLine="643"/>
        <w:jc w:val="center"/>
        <w:rPr>
          <w:rFonts w:ascii="宋体" w:hAnsi="宋体" w:hint="eastAsia"/>
          <w:b/>
          <w:sz w:val="32"/>
          <w:szCs w:val="32"/>
        </w:rPr>
      </w:pPr>
      <w:r w:rsidRPr="00F34EB0">
        <w:rPr>
          <w:rFonts w:ascii="宋体" w:hAnsi="宋体" w:hint="eastAsia"/>
          <w:b/>
          <w:sz w:val="32"/>
          <w:szCs w:val="32"/>
        </w:rPr>
        <w:t>1)招聘需求申请和批准步骤</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A各部门和</w:t>
      </w:r>
      <w:proofErr w:type="gramStart"/>
      <w:r w:rsidRPr="00F34EB0">
        <w:rPr>
          <w:rFonts w:ascii="宋体" w:hAnsi="宋体" w:hint="eastAsia"/>
          <w:sz w:val="32"/>
          <w:szCs w:val="32"/>
        </w:rPr>
        <w:t>各项目部根据</w:t>
      </w:r>
      <w:proofErr w:type="gramEnd"/>
      <w:r w:rsidRPr="00F34EB0">
        <w:rPr>
          <w:rFonts w:ascii="宋体" w:hAnsi="宋体" w:hint="eastAsia"/>
          <w:sz w:val="32"/>
          <w:szCs w:val="32"/>
        </w:rPr>
        <w:t>年度工作发展状况，核查本部门各职位，于每年年底根据公司下一年度的整体业务计划，拟定人力资源需求计划，报公司人力资源部。</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B人力资源部</w:t>
      </w:r>
      <w:r w:rsidRPr="00F34EB0">
        <w:rPr>
          <w:rFonts w:ascii="宋体" w:hAnsi="宋体" w:hint="eastAsia"/>
          <w:spacing w:val="5"/>
          <w:sz w:val="32"/>
          <w:szCs w:val="32"/>
        </w:rPr>
        <w:t>根据公司年度发展计划、编制情况及各部门和分支机构的人力资源需求计划，制定公司的年度招聘计划。</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lastRenderedPageBreak/>
        <w:t>C各部门和</w:t>
      </w:r>
      <w:proofErr w:type="gramStart"/>
      <w:r w:rsidRPr="00F34EB0">
        <w:rPr>
          <w:rFonts w:ascii="宋体" w:hAnsi="宋体" w:hint="eastAsia"/>
          <w:sz w:val="32"/>
          <w:szCs w:val="32"/>
        </w:rPr>
        <w:t>各项目部根据</w:t>
      </w:r>
      <w:proofErr w:type="gramEnd"/>
      <w:r w:rsidRPr="00F34EB0">
        <w:rPr>
          <w:rFonts w:ascii="宋体" w:hAnsi="宋体" w:hint="eastAsia"/>
          <w:sz w:val="32"/>
          <w:szCs w:val="32"/>
        </w:rPr>
        <w:t>实际业务需求，提出正式的员工需求申请。填写</w:t>
      </w:r>
      <w:r w:rsidRPr="00F34EB0">
        <w:rPr>
          <w:rFonts w:ascii="宋体" w:hAnsi="宋体"/>
          <w:sz w:val="32"/>
          <w:szCs w:val="32"/>
        </w:rPr>
        <w:sym w:font="Courier New" w:char="0022"/>
      </w:r>
      <w:r w:rsidRPr="00F34EB0">
        <w:rPr>
          <w:rFonts w:ascii="宋体" w:hAnsi="宋体" w:hint="eastAsia"/>
          <w:sz w:val="32"/>
          <w:szCs w:val="32"/>
        </w:rPr>
        <w:t>招聘申请表</w:t>
      </w:r>
      <w:r w:rsidRPr="00F34EB0">
        <w:rPr>
          <w:rFonts w:ascii="宋体" w:hAnsi="宋体"/>
          <w:sz w:val="32"/>
          <w:szCs w:val="32"/>
        </w:rPr>
        <w:sym w:font="Courier New" w:char="0022"/>
      </w:r>
      <w:r w:rsidRPr="00F34EB0">
        <w:rPr>
          <w:rFonts w:ascii="宋体" w:hAnsi="宋体"/>
          <w:sz w:val="32"/>
          <w:szCs w:val="32"/>
        </w:rPr>
        <w:t xml:space="preserve"> (</w:t>
      </w:r>
      <w:r w:rsidRPr="00F34EB0">
        <w:rPr>
          <w:rFonts w:ascii="宋体" w:hAnsi="宋体" w:hint="eastAsia"/>
          <w:sz w:val="32"/>
          <w:szCs w:val="32"/>
        </w:rPr>
        <w:t>附录</w:t>
      </w:r>
      <w:r w:rsidRPr="00F34EB0">
        <w:rPr>
          <w:rFonts w:ascii="宋体" w:hAnsi="宋体"/>
          <w:sz w:val="32"/>
          <w:szCs w:val="32"/>
        </w:rPr>
        <w:t>)</w:t>
      </w:r>
      <w:r w:rsidRPr="00F34EB0">
        <w:rPr>
          <w:rFonts w:ascii="宋体" w:hAnsi="宋体" w:hint="eastAsia"/>
          <w:sz w:val="32"/>
          <w:szCs w:val="32"/>
        </w:rPr>
        <w:t>，详列拟聘职位的招聘原因、职责范围和资历要求，并报人力资源部审核。</w:t>
      </w:r>
    </w:p>
    <w:p w:rsidR="00F34EB0" w:rsidRPr="00F34EB0" w:rsidRDefault="00F34EB0" w:rsidP="00F34EB0">
      <w:pPr>
        <w:ind w:leftChars="200" w:left="420"/>
        <w:jc w:val="center"/>
        <w:rPr>
          <w:rFonts w:ascii="宋体" w:hAnsi="宋体" w:hint="eastAsia"/>
          <w:sz w:val="32"/>
          <w:szCs w:val="32"/>
        </w:rPr>
      </w:pPr>
      <w:r w:rsidRPr="00F34EB0">
        <w:rPr>
          <w:rFonts w:ascii="宋体" w:hAnsi="宋体" w:hint="eastAsia"/>
          <w:sz w:val="32"/>
          <w:szCs w:val="32"/>
        </w:rPr>
        <w:t>D招聘申请审批权限</w:t>
      </w:r>
    </w:p>
    <w:p w:rsidR="00F34EB0" w:rsidRPr="00F34EB0" w:rsidRDefault="00F34EB0" w:rsidP="00F34EB0">
      <w:pPr>
        <w:jc w:val="center"/>
        <w:rPr>
          <w:rFonts w:ascii="宋体" w:hAnsi="宋体" w:hint="eastAsia"/>
          <w:sz w:val="32"/>
          <w:szCs w:val="32"/>
        </w:rPr>
      </w:pPr>
      <w:r w:rsidRPr="00F34EB0">
        <w:rPr>
          <w:rFonts w:ascii="宋体" w:hAnsi="宋体" w:hint="eastAsia"/>
          <w:sz w:val="32"/>
          <w:szCs w:val="32"/>
        </w:rPr>
        <w:t>在人员编制预算计划内的公司各部门</w:t>
      </w:r>
      <w:proofErr w:type="gramStart"/>
      <w:r w:rsidRPr="00F34EB0">
        <w:rPr>
          <w:rFonts w:ascii="宋体" w:hAnsi="宋体" w:hint="eastAsia"/>
          <w:sz w:val="32"/>
          <w:szCs w:val="32"/>
        </w:rPr>
        <w:t>各项目部经理</w:t>
      </w:r>
      <w:proofErr w:type="gramEnd"/>
      <w:r w:rsidRPr="00F34EB0">
        <w:rPr>
          <w:rFonts w:ascii="宋体" w:hAnsi="宋体" w:hint="eastAsia"/>
          <w:sz w:val="32"/>
          <w:szCs w:val="32"/>
        </w:rPr>
        <w:t>、副经理、公司（部门）顾问，行政人员的招聘申请由公司总经理批准；公司一般员工、临时用工、实习学生的招聘申请由人事主管副总经理批准。</w:t>
      </w:r>
    </w:p>
    <w:p w:rsidR="00F34EB0" w:rsidRPr="00F34EB0" w:rsidRDefault="00F34EB0" w:rsidP="00F34EB0">
      <w:pPr>
        <w:ind w:firstLineChars="200" w:firstLine="640"/>
        <w:jc w:val="center"/>
        <w:rPr>
          <w:rFonts w:ascii="宋体" w:hAnsi="宋体" w:hint="eastAsia"/>
          <w:spacing w:val="5"/>
          <w:sz w:val="32"/>
          <w:szCs w:val="32"/>
        </w:rPr>
      </w:pPr>
      <w:r w:rsidRPr="00F34EB0">
        <w:rPr>
          <w:rFonts w:ascii="宋体" w:hAnsi="宋体" w:hint="eastAsia"/>
          <w:sz w:val="32"/>
          <w:szCs w:val="32"/>
        </w:rPr>
        <w:t>E计划外招聘申请报公司总经理批准后方可执行。</w:t>
      </w:r>
    </w:p>
    <w:p w:rsidR="00F34EB0" w:rsidRPr="00F34EB0" w:rsidRDefault="00F34EB0" w:rsidP="00F34EB0">
      <w:pPr>
        <w:ind w:firstLineChars="200" w:firstLine="660"/>
        <w:jc w:val="center"/>
        <w:rPr>
          <w:rFonts w:ascii="宋体" w:hAnsi="宋体" w:hint="eastAsia"/>
          <w:spacing w:val="5"/>
          <w:sz w:val="32"/>
          <w:szCs w:val="32"/>
        </w:rPr>
      </w:pPr>
      <w:r w:rsidRPr="00F34EB0">
        <w:rPr>
          <w:rFonts w:ascii="宋体" w:hAnsi="宋体" w:hint="eastAsia"/>
          <w:spacing w:val="5"/>
          <w:sz w:val="32"/>
          <w:szCs w:val="32"/>
        </w:rPr>
        <w:t>F人力资源部根据招聘计划执行情况，每月同有关招聘部门</w:t>
      </w:r>
      <w:proofErr w:type="gramStart"/>
      <w:r w:rsidRPr="00F34EB0">
        <w:rPr>
          <w:rFonts w:ascii="宋体" w:hAnsi="宋体" w:hint="eastAsia"/>
          <w:spacing w:val="5"/>
          <w:sz w:val="32"/>
          <w:szCs w:val="32"/>
        </w:rPr>
        <w:t>就人员</w:t>
      </w:r>
      <w:proofErr w:type="gramEnd"/>
      <w:r w:rsidRPr="00F34EB0">
        <w:rPr>
          <w:rFonts w:ascii="宋体" w:hAnsi="宋体" w:hint="eastAsia"/>
          <w:spacing w:val="5"/>
          <w:sz w:val="32"/>
          <w:szCs w:val="32"/>
        </w:rPr>
        <w:t>招聘进展状况进行沟通和协调。</w:t>
      </w:r>
    </w:p>
    <w:p w:rsidR="00F34EB0" w:rsidRPr="00F34EB0" w:rsidRDefault="00F34EB0" w:rsidP="00F34EB0">
      <w:pPr>
        <w:ind w:firstLineChars="200" w:firstLine="643"/>
        <w:jc w:val="center"/>
        <w:rPr>
          <w:rFonts w:ascii="宋体" w:hAnsi="宋体" w:hint="eastAsia"/>
          <w:b/>
          <w:sz w:val="32"/>
          <w:szCs w:val="32"/>
        </w:rPr>
      </w:pPr>
      <w:r w:rsidRPr="00F34EB0">
        <w:rPr>
          <w:rFonts w:ascii="宋体" w:hAnsi="宋体" w:hint="eastAsia"/>
          <w:b/>
          <w:sz w:val="32"/>
          <w:szCs w:val="32"/>
        </w:rPr>
        <w:t>2)招聘费用</w:t>
      </w:r>
    </w:p>
    <w:p w:rsidR="00F34EB0" w:rsidRPr="00F34EB0" w:rsidRDefault="00F34EB0" w:rsidP="00F34EB0">
      <w:pPr>
        <w:pStyle w:val="31"/>
        <w:ind w:left="0" w:firstLineChars="200" w:firstLine="640"/>
        <w:jc w:val="center"/>
        <w:rPr>
          <w:rFonts w:ascii="宋体" w:hAnsi="宋体" w:hint="eastAsia"/>
          <w:sz w:val="32"/>
          <w:szCs w:val="32"/>
        </w:rPr>
      </w:pPr>
      <w:r w:rsidRPr="00F34EB0">
        <w:rPr>
          <w:rFonts w:ascii="宋体" w:hAnsi="宋体" w:hint="eastAsia"/>
          <w:sz w:val="32"/>
          <w:szCs w:val="32"/>
        </w:rPr>
        <w:t>招聘费用是指为达成年度招聘计划或专项招聘计划，在招聘过程中支付的直接费用。人力资源部应根据年度或专项招聘计划，对照以往实际费用支出情况，拟订合理的招聘费用预算，经有关部门审核，</w:t>
      </w:r>
      <w:proofErr w:type="gramStart"/>
      <w:r w:rsidRPr="00F34EB0">
        <w:rPr>
          <w:rFonts w:ascii="宋体" w:hAnsi="宋体" w:hint="eastAsia"/>
          <w:sz w:val="32"/>
          <w:szCs w:val="32"/>
        </w:rPr>
        <w:t>报人事</w:t>
      </w:r>
      <w:proofErr w:type="gramEnd"/>
      <w:r w:rsidRPr="00F34EB0">
        <w:rPr>
          <w:rFonts w:ascii="宋体" w:hAnsi="宋体" w:hint="eastAsia"/>
          <w:sz w:val="32"/>
          <w:szCs w:val="32"/>
        </w:rPr>
        <w:t>和财务主管副总经理批准执行。</w:t>
      </w:r>
    </w:p>
    <w:p w:rsidR="00F34EB0" w:rsidRPr="00F34EB0" w:rsidRDefault="00F34EB0" w:rsidP="00F34EB0">
      <w:pPr>
        <w:ind w:firstLineChars="200" w:firstLine="643"/>
        <w:jc w:val="center"/>
        <w:rPr>
          <w:rFonts w:ascii="宋体" w:hAnsi="宋体" w:hint="eastAsia"/>
          <w:b/>
          <w:sz w:val="32"/>
          <w:szCs w:val="32"/>
        </w:rPr>
      </w:pPr>
      <w:r w:rsidRPr="00F34EB0">
        <w:rPr>
          <w:rFonts w:ascii="宋体" w:hAnsi="宋体" w:hint="eastAsia"/>
          <w:b/>
          <w:sz w:val="32"/>
          <w:szCs w:val="32"/>
        </w:rPr>
        <w:t>3)招聘周期</w:t>
      </w:r>
    </w:p>
    <w:p w:rsidR="00F34EB0" w:rsidRPr="00F34EB0" w:rsidRDefault="00F34EB0" w:rsidP="00F34EB0">
      <w:pPr>
        <w:ind w:firstLineChars="250" w:firstLine="800"/>
        <w:jc w:val="center"/>
        <w:rPr>
          <w:rFonts w:ascii="宋体" w:hAnsi="宋体"/>
          <w:sz w:val="32"/>
          <w:szCs w:val="32"/>
        </w:rPr>
      </w:pPr>
      <w:r w:rsidRPr="00F34EB0">
        <w:rPr>
          <w:rFonts w:ascii="宋体" w:hAnsi="宋体" w:hint="eastAsia"/>
          <w:sz w:val="32"/>
          <w:szCs w:val="32"/>
        </w:rPr>
        <w:t>招聘周期指从人力资源部收到</w:t>
      </w:r>
      <w:r w:rsidRPr="00F34EB0">
        <w:rPr>
          <w:rFonts w:ascii="宋体" w:hAnsi="宋体"/>
          <w:sz w:val="32"/>
          <w:szCs w:val="32"/>
        </w:rPr>
        <w:sym w:font="Courier New" w:char="0022"/>
      </w:r>
      <w:r w:rsidRPr="00F34EB0">
        <w:rPr>
          <w:rFonts w:ascii="宋体" w:hAnsi="宋体" w:hint="eastAsia"/>
          <w:sz w:val="32"/>
          <w:szCs w:val="32"/>
        </w:rPr>
        <w:t>招聘申请表</w:t>
      </w:r>
      <w:r w:rsidRPr="00F34EB0">
        <w:rPr>
          <w:rFonts w:ascii="宋体" w:hAnsi="宋体"/>
          <w:sz w:val="32"/>
          <w:szCs w:val="32"/>
        </w:rPr>
        <w:sym w:font="Courier New" w:char="0022"/>
      </w:r>
      <w:r w:rsidRPr="00F34EB0">
        <w:rPr>
          <w:rFonts w:ascii="宋体" w:hAnsi="宋体" w:hint="eastAsia"/>
          <w:sz w:val="32"/>
          <w:szCs w:val="32"/>
        </w:rPr>
        <w:t>起，到拟来人员确认到岗的周期。每一职位的招聘周期一般不超过</w:t>
      </w:r>
      <w:r w:rsidRPr="00F34EB0">
        <w:rPr>
          <w:rFonts w:ascii="宋体" w:hAnsi="宋体"/>
          <w:sz w:val="32"/>
          <w:szCs w:val="32"/>
        </w:rPr>
        <w:t>8</w:t>
      </w:r>
      <w:r w:rsidRPr="00F34EB0">
        <w:rPr>
          <w:rFonts w:ascii="宋体" w:hAnsi="宋体" w:hint="eastAsia"/>
          <w:sz w:val="32"/>
          <w:szCs w:val="32"/>
        </w:rPr>
        <w:t>周。有特别要求的职位，将视实际情况经用</w:t>
      </w:r>
      <w:proofErr w:type="gramStart"/>
      <w:r w:rsidRPr="00F34EB0">
        <w:rPr>
          <w:rFonts w:ascii="宋体" w:hAnsi="宋体" w:hint="eastAsia"/>
          <w:sz w:val="32"/>
          <w:szCs w:val="32"/>
        </w:rPr>
        <w:t>人部门</w:t>
      </w:r>
      <w:proofErr w:type="gramEnd"/>
      <w:r w:rsidRPr="00F34EB0">
        <w:rPr>
          <w:rFonts w:ascii="宋体" w:hAnsi="宋体" w:hint="eastAsia"/>
          <w:sz w:val="32"/>
          <w:szCs w:val="32"/>
        </w:rPr>
        <w:t>与人力资源部协商后，适当延长或缩短招聘周期。</w:t>
      </w:r>
    </w:p>
    <w:p w:rsidR="00F34EB0" w:rsidRPr="00F34EB0" w:rsidRDefault="00F34EB0" w:rsidP="00F34EB0">
      <w:pPr>
        <w:ind w:firstLineChars="200" w:firstLine="643"/>
        <w:jc w:val="center"/>
        <w:rPr>
          <w:rFonts w:ascii="宋体" w:hAnsi="宋体"/>
          <w:b/>
          <w:sz w:val="32"/>
          <w:szCs w:val="32"/>
        </w:rPr>
      </w:pPr>
      <w:r w:rsidRPr="00F34EB0">
        <w:rPr>
          <w:rFonts w:ascii="宋体" w:hAnsi="宋体" w:hint="eastAsia"/>
          <w:b/>
          <w:sz w:val="32"/>
          <w:szCs w:val="32"/>
        </w:rPr>
        <w:t>4)招聘步骤</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A材料收集渠道：</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B内部的调整、推荐</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lastRenderedPageBreak/>
        <w:t>C人才中介机构、猎头公司的推荐</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D参加招聘会</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E报纸杂志刊登招聘广告</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F网络信息发布与查询</w:t>
      </w:r>
    </w:p>
    <w:p w:rsidR="00F34EB0" w:rsidRPr="00F34EB0" w:rsidRDefault="00F34EB0" w:rsidP="00F34EB0">
      <w:pPr>
        <w:ind w:left="420" w:hanging="420"/>
        <w:jc w:val="center"/>
        <w:rPr>
          <w:rFonts w:ascii="宋体" w:hAnsi="宋体"/>
          <w:sz w:val="32"/>
          <w:szCs w:val="32"/>
        </w:rPr>
      </w:pPr>
    </w:p>
    <w:p w:rsidR="00F34EB0" w:rsidRPr="00F34EB0" w:rsidRDefault="00F34EB0" w:rsidP="00F34EB0">
      <w:pPr>
        <w:jc w:val="center"/>
        <w:rPr>
          <w:rFonts w:ascii="宋体" w:hAnsi="宋体"/>
          <w:sz w:val="32"/>
          <w:szCs w:val="32"/>
        </w:rPr>
      </w:pPr>
      <w:r w:rsidRPr="00F34EB0">
        <w:rPr>
          <w:rFonts w:ascii="宋体" w:hAnsi="宋体" w:hint="eastAsia"/>
          <w:sz w:val="32"/>
          <w:szCs w:val="32"/>
        </w:rPr>
        <w:t>用人部门可会同人力资源部根据职位情况选择招聘渠道。如需刊登报纸广告，广告稿草拟后，应先由公司人力资源部审核，报公司领导批准后，</w:t>
      </w:r>
      <w:proofErr w:type="gramStart"/>
      <w:r w:rsidRPr="00F34EB0">
        <w:rPr>
          <w:rFonts w:ascii="宋体" w:hAnsi="宋体" w:hint="eastAsia"/>
          <w:sz w:val="32"/>
          <w:szCs w:val="32"/>
        </w:rPr>
        <w:t>交广告</w:t>
      </w:r>
      <w:proofErr w:type="gramEnd"/>
      <w:r w:rsidRPr="00F34EB0">
        <w:rPr>
          <w:rFonts w:ascii="宋体" w:hAnsi="宋体" w:hint="eastAsia"/>
          <w:sz w:val="32"/>
          <w:szCs w:val="32"/>
        </w:rPr>
        <w:t>公司或报社刊登广告。</w:t>
      </w:r>
    </w:p>
    <w:p w:rsidR="00F34EB0" w:rsidRPr="00F34EB0" w:rsidRDefault="00F34EB0" w:rsidP="00F34EB0">
      <w:pPr>
        <w:ind w:firstLineChars="200" w:firstLine="640"/>
        <w:jc w:val="center"/>
        <w:rPr>
          <w:rFonts w:ascii="宋体" w:hAnsi="宋体"/>
          <w:spacing w:val="5"/>
          <w:sz w:val="32"/>
          <w:szCs w:val="32"/>
        </w:rPr>
      </w:pPr>
      <w:r w:rsidRPr="00F34EB0">
        <w:rPr>
          <w:rFonts w:ascii="宋体" w:hAnsi="宋体" w:hint="eastAsia"/>
          <w:sz w:val="32"/>
          <w:szCs w:val="32"/>
        </w:rPr>
        <w:t>A</w:t>
      </w:r>
      <w:r w:rsidRPr="00F34EB0">
        <w:rPr>
          <w:rFonts w:ascii="宋体" w:hAnsi="宋体" w:hint="eastAsia"/>
          <w:spacing w:val="5"/>
          <w:sz w:val="32"/>
          <w:szCs w:val="32"/>
        </w:rPr>
        <w:t>人力资源部对应聘资料进行收集，分类，归档，按照所需岗位的职位</w:t>
      </w:r>
      <w:proofErr w:type="gramStart"/>
      <w:r w:rsidRPr="00F34EB0">
        <w:rPr>
          <w:rFonts w:ascii="宋体" w:hAnsi="宋体" w:hint="eastAsia"/>
          <w:spacing w:val="5"/>
          <w:sz w:val="32"/>
          <w:szCs w:val="32"/>
        </w:rPr>
        <w:t>描述做</w:t>
      </w:r>
      <w:proofErr w:type="gramEnd"/>
      <w:r w:rsidRPr="00F34EB0">
        <w:rPr>
          <w:rFonts w:ascii="宋体" w:hAnsi="宋体" w:hint="eastAsia"/>
          <w:spacing w:val="5"/>
          <w:sz w:val="32"/>
          <w:szCs w:val="32"/>
        </w:rPr>
        <w:t>初步筛选。</w:t>
      </w:r>
    </w:p>
    <w:p w:rsidR="00F34EB0" w:rsidRPr="00F34EB0" w:rsidRDefault="00F34EB0" w:rsidP="00F34EB0">
      <w:pPr>
        <w:jc w:val="center"/>
        <w:rPr>
          <w:rFonts w:ascii="宋体" w:hAnsi="宋体" w:hint="eastAsia"/>
          <w:spacing w:val="5"/>
          <w:sz w:val="32"/>
          <w:szCs w:val="32"/>
        </w:rPr>
      </w:pPr>
      <w:r w:rsidRPr="00F34EB0">
        <w:rPr>
          <w:rFonts w:ascii="宋体" w:hAnsi="宋体" w:hint="eastAsia"/>
          <w:spacing w:val="5"/>
          <w:sz w:val="32"/>
          <w:szCs w:val="32"/>
        </w:rPr>
        <w:t>B拟选人员一般需经过三次面谈和二次测试。面谈层次及步骤如下：</w:t>
      </w:r>
    </w:p>
    <w:p w:rsidR="00F34EB0" w:rsidRPr="00F34EB0" w:rsidRDefault="00F34EB0" w:rsidP="00F34EB0">
      <w:pPr>
        <w:jc w:val="center"/>
        <w:rPr>
          <w:rFonts w:ascii="宋体" w:hAnsi="宋体" w:hint="eastAsia"/>
          <w:spacing w:val="5"/>
          <w:sz w:val="32"/>
          <w:szCs w:val="3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6"/>
        <w:gridCol w:w="3991"/>
        <w:gridCol w:w="3126"/>
      </w:tblGrid>
      <w:tr w:rsidR="00F34EB0" w:rsidRPr="00F34EB0" w:rsidTr="00F263C5">
        <w:tblPrEx>
          <w:tblCellMar>
            <w:top w:w="0" w:type="dxa"/>
            <w:bottom w:w="0" w:type="dxa"/>
          </w:tblCellMar>
        </w:tblPrEx>
        <w:trPr>
          <w:cantSplit/>
          <w:trHeight w:val="499"/>
          <w:jc w:val="center"/>
        </w:trPr>
        <w:tc>
          <w:tcPr>
            <w:tcW w:w="1446" w:type="dxa"/>
          </w:tcPr>
          <w:p w:rsidR="00F34EB0" w:rsidRPr="00F34EB0" w:rsidRDefault="00F34EB0" w:rsidP="00F34EB0">
            <w:pPr>
              <w:spacing w:before="60"/>
              <w:ind w:left="420" w:hanging="420"/>
              <w:jc w:val="center"/>
              <w:rPr>
                <w:rFonts w:ascii="宋体" w:hAnsi="宋体"/>
                <w:sz w:val="32"/>
                <w:szCs w:val="32"/>
              </w:rPr>
            </w:pPr>
            <w:r w:rsidRPr="00F34EB0">
              <w:rPr>
                <w:rFonts w:ascii="宋体" w:hAnsi="宋体" w:hint="eastAsia"/>
                <w:sz w:val="32"/>
                <w:szCs w:val="32"/>
              </w:rPr>
              <w:t>应聘职位</w:t>
            </w:r>
          </w:p>
        </w:tc>
        <w:tc>
          <w:tcPr>
            <w:tcW w:w="3991" w:type="dxa"/>
          </w:tcPr>
          <w:p w:rsidR="00F34EB0" w:rsidRPr="00F34EB0" w:rsidRDefault="00F34EB0" w:rsidP="00F34EB0">
            <w:pPr>
              <w:spacing w:before="60"/>
              <w:ind w:left="420" w:hanging="420"/>
              <w:jc w:val="center"/>
              <w:rPr>
                <w:rFonts w:ascii="宋体" w:hAnsi="宋体"/>
                <w:sz w:val="32"/>
                <w:szCs w:val="32"/>
              </w:rPr>
            </w:pPr>
            <w:r w:rsidRPr="00F34EB0">
              <w:rPr>
                <w:rFonts w:ascii="宋体" w:hAnsi="宋体" w:hint="eastAsia"/>
                <w:sz w:val="32"/>
                <w:szCs w:val="32"/>
              </w:rPr>
              <w:t>经理或主管</w:t>
            </w:r>
          </w:p>
        </w:tc>
        <w:tc>
          <w:tcPr>
            <w:tcW w:w="3126" w:type="dxa"/>
          </w:tcPr>
          <w:p w:rsidR="00F34EB0" w:rsidRPr="00F34EB0" w:rsidRDefault="00F34EB0" w:rsidP="00F34EB0">
            <w:pPr>
              <w:spacing w:before="60"/>
              <w:ind w:left="420" w:hanging="420"/>
              <w:jc w:val="center"/>
              <w:rPr>
                <w:rFonts w:ascii="宋体" w:hAnsi="宋体"/>
                <w:sz w:val="32"/>
                <w:szCs w:val="32"/>
              </w:rPr>
            </w:pPr>
            <w:r w:rsidRPr="00F34EB0">
              <w:rPr>
                <w:rFonts w:ascii="宋体" w:hAnsi="宋体" w:hint="eastAsia"/>
                <w:sz w:val="32"/>
                <w:szCs w:val="32"/>
              </w:rPr>
              <w:t>一般人员</w:t>
            </w:r>
          </w:p>
        </w:tc>
      </w:tr>
      <w:tr w:rsidR="00F34EB0" w:rsidRPr="00F34EB0" w:rsidTr="00F263C5">
        <w:tblPrEx>
          <w:tblCellMar>
            <w:top w:w="0" w:type="dxa"/>
            <w:bottom w:w="0" w:type="dxa"/>
          </w:tblCellMar>
        </w:tblPrEx>
        <w:trPr>
          <w:trHeight w:val="398"/>
          <w:jc w:val="center"/>
        </w:trPr>
        <w:tc>
          <w:tcPr>
            <w:tcW w:w="1446" w:type="dxa"/>
          </w:tcPr>
          <w:p w:rsidR="00F34EB0" w:rsidRPr="00F34EB0" w:rsidRDefault="00F34EB0" w:rsidP="00F34EB0">
            <w:pPr>
              <w:spacing w:before="60"/>
              <w:ind w:left="420" w:hanging="420"/>
              <w:jc w:val="center"/>
              <w:rPr>
                <w:rFonts w:ascii="宋体" w:hAnsi="宋体"/>
                <w:sz w:val="32"/>
                <w:szCs w:val="32"/>
              </w:rPr>
            </w:pPr>
            <w:r w:rsidRPr="00F34EB0">
              <w:rPr>
                <w:rFonts w:ascii="宋体" w:hAnsi="宋体" w:hint="eastAsia"/>
                <w:sz w:val="32"/>
                <w:szCs w:val="32"/>
              </w:rPr>
              <w:t>第一次面试</w:t>
            </w:r>
          </w:p>
        </w:tc>
        <w:tc>
          <w:tcPr>
            <w:tcW w:w="3991" w:type="dxa"/>
          </w:tcPr>
          <w:p w:rsidR="00F34EB0" w:rsidRPr="00F34EB0" w:rsidRDefault="00F34EB0" w:rsidP="00F34EB0">
            <w:pPr>
              <w:spacing w:before="60"/>
              <w:ind w:left="420" w:hanging="420"/>
              <w:jc w:val="center"/>
              <w:rPr>
                <w:rFonts w:ascii="宋体" w:hAnsi="宋体"/>
                <w:sz w:val="32"/>
                <w:szCs w:val="32"/>
              </w:rPr>
            </w:pPr>
            <w:r w:rsidRPr="00F34EB0">
              <w:rPr>
                <w:rFonts w:ascii="宋体" w:hAnsi="宋体" w:hint="eastAsia"/>
                <w:spacing w:val="5"/>
                <w:sz w:val="32"/>
                <w:szCs w:val="32"/>
              </w:rPr>
              <w:t>招聘</w:t>
            </w:r>
            <w:r w:rsidRPr="00F34EB0">
              <w:rPr>
                <w:rFonts w:ascii="宋体" w:hAnsi="宋体" w:hint="eastAsia"/>
                <w:sz w:val="32"/>
                <w:szCs w:val="32"/>
              </w:rPr>
              <w:t>经理</w:t>
            </w:r>
            <w:r w:rsidRPr="00F34EB0">
              <w:rPr>
                <w:rFonts w:ascii="宋体" w:hAnsi="宋体"/>
                <w:sz w:val="32"/>
                <w:szCs w:val="32"/>
              </w:rPr>
              <w:t>/</w:t>
            </w:r>
            <w:r w:rsidRPr="00F34EB0">
              <w:rPr>
                <w:rFonts w:ascii="宋体" w:hAnsi="宋体" w:hint="eastAsia"/>
                <w:sz w:val="32"/>
                <w:szCs w:val="32"/>
              </w:rPr>
              <w:t>直接经理</w:t>
            </w:r>
          </w:p>
        </w:tc>
        <w:tc>
          <w:tcPr>
            <w:tcW w:w="3126" w:type="dxa"/>
          </w:tcPr>
          <w:p w:rsidR="00F34EB0" w:rsidRPr="00F34EB0" w:rsidRDefault="00F34EB0" w:rsidP="00F34EB0">
            <w:pPr>
              <w:spacing w:before="120"/>
              <w:ind w:left="420" w:hanging="420"/>
              <w:jc w:val="center"/>
              <w:rPr>
                <w:rFonts w:ascii="宋体" w:hAnsi="宋体"/>
                <w:sz w:val="32"/>
                <w:szCs w:val="32"/>
              </w:rPr>
            </w:pPr>
            <w:r w:rsidRPr="00F34EB0">
              <w:rPr>
                <w:rFonts w:ascii="宋体" w:hAnsi="宋体" w:hint="eastAsia"/>
                <w:sz w:val="32"/>
                <w:szCs w:val="32"/>
              </w:rPr>
              <w:t>招聘主管</w:t>
            </w:r>
            <w:r w:rsidRPr="00F34EB0">
              <w:rPr>
                <w:rFonts w:ascii="宋体" w:hAnsi="宋体"/>
                <w:sz w:val="32"/>
                <w:szCs w:val="32"/>
              </w:rPr>
              <w:t>/</w:t>
            </w:r>
            <w:r w:rsidRPr="00F34EB0">
              <w:rPr>
                <w:rFonts w:ascii="宋体" w:hAnsi="宋体" w:hint="eastAsia"/>
                <w:sz w:val="32"/>
                <w:szCs w:val="32"/>
              </w:rPr>
              <w:t>直接主管</w:t>
            </w:r>
          </w:p>
        </w:tc>
      </w:tr>
      <w:tr w:rsidR="00F34EB0" w:rsidRPr="00F34EB0" w:rsidTr="00F263C5">
        <w:tblPrEx>
          <w:tblCellMar>
            <w:top w:w="0" w:type="dxa"/>
            <w:bottom w:w="0" w:type="dxa"/>
          </w:tblCellMar>
        </w:tblPrEx>
        <w:trPr>
          <w:jc w:val="center"/>
        </w:trPr>
        <w:tc>
          <w:tcPr>
            <w:tcW w:w="1446" w:type="dxa"/>
          </w:tcPr>
          <w:p w:rsidR="00F34EB0" w:rsidRPr="00F34EB0" w:rsidRDefault="00F34EB0" w:rsidP="00F34EB0">
            <w:pPr>
              <w:spacing w:before="60"/>
              <w:ind w:left="420" w:hanging="420"/>
              <w:jc w:val="center"/>
              <w:rPr>
                <w:rFonts w:ascii="宋体" w:hAnsi="宋体"/>
                <w:sz w:val="32"/>
                <w:szCs w:val="32"/>
              </w:rPr>
            </w:pPr>
            <w:r w:rsidRPr="00F34EB0">
              <w:rPr>
                <w:rFonts w:ascii="宋体" w:hAnsi="宋体" w:hint="eastAsia"/>
                <w:sz w:val="32"/>
                <w:szCs w:val="32"/>
              </w:rPr>
              <w:t>第二次面试</w:t>
            </w:r>
          </w:p>
        </w:tc>
        <w:tc>
          <w:tcPr>
            <w:tcW w:w="3991" w:type="dxa"/>
          </w:tcPr>
          <w:p w:rsidR="00F34EB0" w:rsidRPr="00F34EB0" w:rsidRDefault="00F34EB0" w:rsidP="00F34EB0">
            <w:pPr>
              <w:spacing w:before="60"/>
              <w:ind w:left="420" w:hanging="420"/>
              <w:jc w:val="center"/>
              <w:rPr>
                <w:rFonts w:ascii="宋体" w:hAnsi="宋体"/>
                <w:sz w:val="32"/>
                <w:szCs w:val="32"/>
              </w:rPr>
            </w:pPr>
            <w:r w:rsidRPr="00F34EB0">
              <w:rPr>
                <w:rFonts w:ascii="宋体" w:hAnsi="宋体" w:hint="eastAsia"/>
                <w:sz w:val="32"/>
                <w:szCs w:val="32"/>
              </w:rPr>
              <w:t>人力资源部</w:t>
            </w:r>
            <w:r w:rsidRPr="00F34EB0">
              <w:rPr>
                <w:rFonts w:ascii="宋体" w:hAnsi="宋体"/>
                <w:sz w:val="32"/>
                <w:szCs w:val="32"/>
              </w:rPr>
              <w:t>/</w:t>
            </w:r>
            <w:r w:rsidRPr="00F34EB0">
              <w:rPr>
                <w:rFonts w:ascii="宋体" w:hAnsi="宋体" w:hint="eastAsia"/>
                <w:sz w:val="32"/>
                <w:szCs w:val="32"/>
              </w:rPr>
              <w:t>用人部门经理或指定委托人</w:t>
            </w:r>
          </w:p>
        </w:tc>
        <w:tc>
          <w:tcPr>
            <w:tcW w:w="3126" w:type="dxa"/>
          </w:tcPr>
          <w:p w:rsidR="00F34EB0" w:rsidRPr="00F34EB0" w:rsidRDefault="00F34EB0" w:rsidP="00F34EB0">
            <w:pPr>
              <w:spacing w:before="120"/>
              <w:ind w:left="420" w:hanging="420"/>
              <w:jc w:val="center"/>
              <w:rPr>
                <w:rFonts w:ascii="宋体" w:hAnsi="宋体"/>
                <w:sz w:val="32"/>
                <w:szCs w:val="32"/>
              </w:rPr>
            </w:pPr>
            <w:r w:rsidRPr="00F34EB0">
              <w:rPr>
                <w:rFonts w:ascii="宋体" w:hAnsi="宋体" w:hint="eastAsia"/>
                <w:sz w:val="32"/>
                <w:szCs w:val="32"/>
              </w:rPr>
              <w:t>招聘经理</w:t>
            </w:r>
            <w:r w:rsidRPr="00F34EB0">
              <w:rPr>
                <w:rFonts w:ascii="宋体" w:hAnsi="宋体"/>
                <w:sz w:val="32"/>
                <w:szCs w:val="32"/>
              </w:rPr>
              <w:t>/</w:t>
            </w:r>
            <w:r w:rsidRPr="00F34EB0">
              <w:rPr>
                <w:rFonts w:ascii="宋体" w:hAnsi="宋体" w:hint="eastAsia"/>
                <w:sz w:val="32"/>
                <w:szCs w:val="32"/>
              </w:rPr>
              <w:t>直接经理</w:t>
            </w:r>
          </w:p>
        </w:tc>
      </w:tr>
      <w:tr w:rsidR="00F34EB0" w:rsidRPr="00F34EB0" w:rsidTr="00F263C5">
        <w:tblPrEx>
          <w:tblCellMar>
            <w:top w:w="0" w:type="dxa"/>
            <w:bottom w:w="0" w:type="dxa"/>
          </w:tblCellMar>
        </w:tblPrEx>
        <w:trPr>
          <w:jc w:val="center"/>
        </w:trPr>
        <w:tc>
          <w:tcPr>
            <w:tcW w:w="1446" w:type="dxa"/>
          </w:tcPr>
          <w:p w:rsidR="00F34EB0" w:rsidRPr="00F34EB0" w:rsidRDefault="00F34EB0" w:rsidP="00F34EB0">
            <w:pPr>
              <w:spacing w:before="60"/>
              <w:ind w:left="420" w:hanging="420"/>
              <w:jc w:val="center"/>
              <w:rPr>
                <w:rFonts w:ascii="宋体" w:hAnsi="宋体"/>
                <w:sz w:val="32"/>
                <w:szCs w:val="32"/>
              </w:rPr>
            </w:pPr>
            <w:r w:rsidRPr="00F34EB0">
              <w:rPr>
                <w:rFonts w:ascii="宋体" w:hAnsi="宋体" w:hint="eastAsia"/>
                <w:sz w:val="32"/>
                <w:szCs w:val="32"/>
              </w:rPr>
              <w:t>第三次面试</w:t>
            </w:r>
          </w:p>
        </w:tc>
        <w:tc>
          <w:tcPr>
            <w:tcW w:w="3991" w:type="dxa"/>
          </w:tcPr>
          <w:p w:rsidR="00F34EB0" w:rsidRPr="00F34EB0" w:rsidRDefault="00F34EB0" w:rsidP="00F34EB0">
            <w:pPr>
              <w:spacing w:before="60"/>
              <w:ind w:left="420" w:hanging="420"/>
              <w:jc w:val="center"/>
              <w:rPr>
                <w:rFonts w:ascii="宋体" w:hAnsi="宋体"/>
                <w:sz w:val="32"/>
                <w:szCs w:val="32"/>
              </w:rPr>
            </w:pPr>
            <w:r w:rsidRPr="00F34EB0">
              <w:rPr>
                <w:rFonts w:ascii="宋体" w:hAnsi="宋体" w:hint="eastAsia"/>
                <w:sz w:val="32"/>
                <w:szCs w:val="32"/>
              </w:rPr>
              <w:t>公司（副）总经理</w:t>
            </w:r>
          </w:p>
        </w:tc>
        <w:tc>
          <w:tcPr>
            <w:tcW w:w="3126" w:type="dxa"/>
          </w:tcPr>
          <w:p w:rsidR="00F34EB0" w:rsidRPr="00F34EB0" w:rsidRDefault="00F34EB0" w:rsidP="00F34EB0">
            <w:pPr>
              <w:spacing w:before="60"/>
              <w:ind w:left="420" w:hanging="420"/>
              <w:jc w:val="center"/>
              <w:rPr>
                <w:rFonts w:ascii="宋体" w:hAnsi="宋体"/>
                <w:sz w:val="32"/>
                <w:szCs w:val="32"/>
              </w:rPr>
            </w:pPr>
            <w:r w:rsidRPr="00F34EB0">
              <w:rPr>
                <w:rFonts w:ascii="宋体" w:hAnsi="宋体" w:hint="eastAsia"/>
                <w:sz w:val="32"/>
                <w:szCs w:val="32"/>
              </w:rPr>
              <w:t>（副）总经理可自行决定需要</w:t>
            </w:r>
          </w:p>
        </w:tc>
      </w:tr>
    </w:tbl>
    <w:p w:rsidR="00F34EB0" w:rsidRPr="00F34EB0" w:rsidRDefault="00F34EB0" w:rsidP="00F34EB0">
      <w:pPr>
        <w:ind w:left="420" w:hanging="420"/>
        <w:jc w:val="center"/>
        <w:rPr>
          <w:rFonts w:ascii="宋体" w:hAnsi="宋体"/>
          <w:spacing w:val="5"/>
          <w:sz w:val="32"/>
          <w:szCs w:val="32"/>
        </w:rPr>
      </w:pPr>
    </w:p>
    <w:p w:rsidR="00F34EB0" w:rsidRPr="00F34EB0" w:rsidRDefault="00F34EB0" w:rsidP="00F34EB0">
      <w:pPr>
        <w:ind w:firstLineChars="200" w:firstLine="660"/>
        <w:jc w:val="center"/>
        <w:rPr>
          <w:rFonts w:ascii="宋体" w:hAnsi="宋体"/>
          <w:spacing w:val="5"/>
          <w:sz w:val="32"/>
          <w:szCs w:val="32"/>
        </w:rPr>
      </w:pPr>
      <w:r w:rsidRPr="00F34EB0">
        <w:rPr>
          <w:rFonts w:ascii="宋体" w:hAnsi="宋体" w:hint="eastAsia"/>
          <w:spacing w:val="5"/>
          <w:sz w:val="32"/>
          <w:szCs w:val="32"/>
        </w:rPr>
        <w:t>a用人部门根据人力资源部的推荐意见及有关简历材料（身</w:t>
      </w:r>
      <w:r w:rsidRPr="00F34EB0">
        <w:rPr>
          <w:rFonts w:ascii="宋体" w:hAnsi="宋体" w:hint="eastAsia"/>
          <w:spacing w:val="5"/>
          <w:sz w:val="32"/>
          <w:szCs w:val="32"/>
        </w:rPr>
        <w:lastRenderedPageBreak/>
        <w:t>份证、学历证明、职称证明等有关证件的复印件），对初次面谈合格的人选进行二次面试和业务水平测试。</w:t>
      </w:r>
    </w:p>
    <w:p w:rsidR="00F34EB0" w:rsidRPr="00F34EB0" w:rsidRDefault="00F34EB0" w:rsidP="00F34EB0">
      <w:pPr>
        <w:ind w:firstLineChars="200" w:firstLine="660"/>
        <w:jc w:val="center"/>
        <w:rPr>
          <w:rFonts w:ascii="宋体" w:hAnsi="宋体"/>
          <w:spacing w:val="5"/>
          <w:sz w:val="32"/>
          <w:szCs w:val="32"/>
        </w:rPr>
      </w:pPr>
      <w:r w:rsidRPr="00F34EB0">
        <w:rPr>
          <w:rFonts w:ascii="宋体" w:hAnsi="宋体" w:hint="eastAsia"/>
          <w:spacing w:val="5"/>
          <w:sz w:val="32"/>
          <w:szCs w:val="32"/>
        </w:rPr>
        <w:t>b人力资源部收到用人部门的考核成绩、面谈意见后，对初选人员进行包括专业技能、心理测评（有必要时可进行外语、计算机）等基本测试。</w:t>
      </w:r>
    </w:p>
    <w:p w:rsidR="00F34EB0" w:rsidRPr="00F34EB0" w:rsidRDefault="00F34EB0" w:rsidP="00F34EB0">
      <w:pPr>
        <w:ind w:firstLineChars="200" w:firstLine="660"/>
        <w:jc w:val="center"/>
        <w:rPr>
          <w:rFonts w:ascii="宋体" w:hAnsi="宋体" w:hint="eastAsia"/>
          <w:sz w:val="32"/>
          <w:szCs w:val="32"/>
        </w:rPr>
      </w:pPr>
      <w:r w:rsidRPr="00F34EB0">
        <w:rPr>
          <w:rFonts w:ascii="宋体" w:hAnsi="宋体" w:hint="eastAsia"/>
          <w:spacing w:val="5"/>
          <w:sz w:val="32"/>
          <w:szCs w:val="32"/>
        </w:rPr>
        <w:t>c基本测试通过后，人力资源部与拟选人员预约</w:t>
      </w:r>
      <w:r w:rsidRPr="00F34EB0">
        <w:rPr>
          <w:rFonts w:ascii="宋体" w:hAnsi="宋体" w:hint="eastAsia"/>
          <w:sz w:val="32"/>
          <w:szCs w:val="32"/>
        </w:rPr>
        <w:t>进行第三次面谈。</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d经二至三次面谈后，人力资源</w:t>
      </w:r>
      <w:proofErr w:type="gramStart"/>
      <w:r w:rsidRPr="00F34EB0">
        <w:rPr>
          <w:rFonts w:ascii="宋体" w:hAnsi="宋体" w:hint="eastAsia"/>
          <w:sz w:val="32"/>
          <w:szCs w:val="32"/>
        </w:rPr>
        <w:t>部</w:t>
      </w:r>
      <w:r w:rsidRPr="00F34EB0">
        <w:rPr>
          <w:rFonts w:ascii="宋体" w:hAnsi="宋体" w:hint="eastAsia"/>
          <w:spacing w:val="5"/>
          <w:sz w:val="32"/>
          <w:szCs w:val="32"/>
        </w:rPr>
        <w:t>安排</w:t>
      </w:r>
      <w:proofErr w:type="gramEnd"/>
      <w:r w:rsidRPr="00F34EB0">
        <w:rPr>
          <w:rFonts w:ascii="宋体" w:hAnsi="宋体" w:hint="eastAsia"/>
          <w:spacing w:val="5"/>
          <w:sz w:val="32"/>
          <w:szCs w:val="32"/>
        </w:rPr>
        <w:t>拟来人员填写</w:t>
      </w:r>
      <w:r w:rsidRPr="00F34EB0">
        <w:rPr>
          <w:rFonts w:ascii="宋体" w:hAnsi="宋体"/>
          <w:sz w:val="32"/>
          <w:szCs w:val="32"/>
        </w:rPr>
        <w:t xml:space="preserve">" </w:t>
      </w:r>
      <w:r w:rsidRPr="00F34EB0">
        <w:rPr>
          <w:rFonts w:ascii="宋体" w:hAnsi="宋体" w:hint="eastAsia"/>
          <w:spacing w:val="5"/>
          <w:sz w:val="32"/>
          <w:szCs w:val="32"/>
        </w:rPr>
        <w:t>应聘人员登记表</w:t>
      </w:r>
      <w:r w:rsidRPr="00F34EB0">
        <w:rPr>
          <w:rFonts w:ascii="宋体" w:hAnsi="宋体"/>
          <w:sz w:val="32"/>
          <w:szCs w:val="32"/>
        </w:rPr>
        <w:t xml:space="preserve">" </w:t>
      </w:r>
      <w:r w:rsidRPr="00F34EB0">
        <w:rPr>
          <w:rFonts w:ascii="宋体" w:hAnsi="宋体" w:hint="eastAsia"/>
          <w:spacing w:val="5"/>
          <w:sz w:val="32"/>
          <w:szCs w:val="32"/>
        </w:rPr>
        <w:t>（附录），并通知公司办公室安排其到指定医院进行体检。</w:t>
      </w:r>
    </w:p>
    <w:p w:rsidR="00F34EB0" w:rsidRPr="00F34EB0" w:rsidRDefault="00F34EB0" w:rsidP="00F34EB0">
      <w:pPr>
        <w:ind w:firstLineChars="200" w:firstLine="660"/>
        <w:jc w:val="center"/>
        <w:rPr>
          <w:rFonts w:ascii="宋体" w:hAnsi="宋体" w:hint="eastAsia"/>
          <w:spacing w:val="5"/>
          <w:sz w:val="32"/>
          <w:szCs w:val="32"/>
        </w:rPr>
      </w:pPr>
      <w:r w:rsidRPr="00F34EB0">
        <w:rPr>
          <w:rFonts w:ascii="宋体" w:hAnsi="宋体" w:hint="eastAsia"/>
          <w:spacing w:val="5"/>
          <w:sz w:val="32"/>
          <w:szCs w:val="32"/>
        </w:rPr>
        <w:t>e拟来人员体检合格后，</w:t>
      </w:r>
      <w:r w:rsidRPr="00F34EB0">
        <w:rPr>
          <w:rFonts w:ascii="宋体" w:hAnsi="宋体" w:hint="eastAsia"/>
          <w:sz w:val="32"/>
          <w:szCs w:val="32"/>
        </w:rPr>
        <w:t>人力资源部</w:t>
      </w:r>
      <w:r w:rsidRPr="00F34EB0">
        <w:rPr>
          <w:rFonts w:ascii="宋体" w:hAnsi="宋体" w:hint="eastAsia"/>
          <w:spacing w:val="5"/>
          <w:sz w:val="32"/>
          <w:szCs w:val="32"/>
        </w:rPr>
        <w:t>将</w:t>
      </w:r>
      <w:r w:rsidRPr="00F34EB0">
        <w:rPr>
          <w:rFonts w:ascii="宋体" w:hAnsi="宋体"/>
          <w:sz w:val="32"/>
          <w:szCs w:val="32"/>
        </w:rPr>
        <w:t xml:space="preserve">" </w:t>
      </w:r>
      <w:r w:rsidRPr="00F34EB0">
        <w:rPr>
          <w:rFonts w:ascii="宋体" w:hAnsi="宋体" w:hint="eastAsia"/>
          <w:spacing w:val="5"/>
          <w:sz w:val="32"/>
          <w:szCs w:val="32"/>
        </w:rPr>
        <w:t>应聘人员登记表</w:t>
      </w:r>
      <w:r w:rsidRPr="00F34EB0">
        <w:rPr>
          <w:rFonts w:ascii="宋体" w:hAnsi="宋体"/>
          <w:sz w:val="32"/>
          <w:szCs w:val="32"/>
        </w:rPr>
        <w:t>"</w:t>
      </w:r>
      <w:r w:rsidRPr="00F34EB0">
        <w:rPr>
          <w:rFonts w:ascii="宋体" w:hAnsi="宋体" w:hint="eastAsia"/>
          <w:sz w:val="32"/>
          <w:szCs w:val="32"/>
        </w:rPr>
        <w:t>和“录用决定”</w:t>
      </w:r>
      <w:r w:rsidRPr="00F34EB0">
        <w:rPr>
          <w:rFonts w:ascii="宋体" w:hAnsi="宋体"/>
          <w:sz w:val="32"/>
          <w:szCs w:val="32"/>
        </w:rPr>
        <w:t xml:space="preserve"> </w:t>
      </w:r>
      <w:r w:rsidRPr="00F34EB0">
        <w:rPr>
          <w:rFonts w:ascii="宋体" w:hAnsi="宋体" w:hint="eastAsia"/>
          <w:spacing w:val="5"/>
          <w:sz w:val="32"/>
          <w:szCs w:val="32"/>
        </w:rPr>
        <w:t>转用</w:t>
      </w:r>
      <w:proofErr w:type="gramStart"/>
      <w:r w:rsidRPr="00F34EB0">
        <w:rPr>
          <w:rFonts w:ascii="宋体" w:hAnsi="宋体" w:hint="eastAsia"/>
          <w:spacing w:val="5"/>
          <w:sz w:val="32"/>
          <w:szCs w:val="32"/>
        </w:rPr>
        <w:t>人部门</w:t>
      </w:r>
      <w:proofErr w:type="gramEnd"/>
      <w:r w:rsidRPr="00F34EB0">
        <w:rPr>
          <w:rFonts w:ascii="宋体" w:hAnsi="宋体" w:hint="eastAsia"/>
          <w:spacing w:val="5"/>
          <w:sz w:val="32"/>
          <w:szCs w:val="32"/>
        </w:rPr>
        <w:t>签署聘用意见。用人部门同意聘用后，不同层次、不同级别的人员按不同的审批权限进行批准。</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C对经理级及以上职位应聘人员应在面试时要求其提供工作证明人，必要时还需做应聘人员背景调查，并将背景调查报告记录在应聘人员登记表上。</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D人力资源部负责拟制应届大学毕业生、研究生和复转军人的年度接收计划，填写“实习人员审批表”（附录），并具体安排其工作岗位。各部门均不得自行接收安排应届大学毕业生、研究生到本部门实习或见习.</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E临时用工人员的聘用：公司原则上不同意使用临时人员，特殊情况由公司用人部门提出书面申请，填写“录用决定”（附录），经公司人力资源部和人事主管副总经理（总助）审核，报总经理批</w:t>
      </w:r>
      <w:r w:rsidRPr="00F34EB0">
        <w:rPr>
          <w:rFonts w:ascii="宋体" w:hAnsi="宋体" w:hint="eastAsia"/>
          <w:sz w:val="32"/>
          <w:szCs w:val="32"/>
        </w:rPr>
        <w:lastRenderedPageBreak/>
        <w:t>准。各部门均不得自行安排和接收临时人员。</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1)人员录用审批权限</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A公司正式员工录用由公司总经理审批；</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B公司总部临时用工、实习学生的录用由公司人事主管副总经理（总助）审批；</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C所有员工的录入均需人力资源部存档备查。</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2)聘用步骤</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A拟来人员经批准聘用后，人力资源部负责通知其到岗上班。</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试用期：所有新入</w:t>
      </w:r>
      <w:proofErr w:type="gramStart"/>
      <w:r w:rsidRPr="00F34EB0">
        <w:rPr>
          <w:rFonts w:ascii="宋体" w:hAnsi="宋体" w:hint="eastAsia"/>
          <w:sz w:val="32"/>
          <w:szCs w:val="32"/>
        </w:rPr>
        <w:t>司员工</w:t>
      </w:r>
      <w:proofErr w:type="gramEnd"/>
      <w:r w:rsidRPr="00F34EB0">
        <w:rPr>
          <w:rFonts w:ascii="宋体" w:hAnsi="宋体" w:hint="eastAsia"/>
          <w:sz w:val="32"/>
          <w:szCs w:val="32"/>
        </w:rPr>
        <w:t>均有三个月试用期。因工作需要免除或缩短试用期，按员工录用审批权限批准。</w:t>
      </w:r>
    </w:p>
    <w:p w:rsidR="00F34EB0" w:rsidRPr="00F34EB0" w:rsidRDefault="00F34EB0" w:rsidP="00F34EB0">
      <w:pPr>
        <w:ind w:leftChars="200" w:left="420"/>
        <w:jc w:val="center"/>
        <w:rPr>
          <w:rFonts w:ascii="宋体" w:hAnsi="宋体"/>
          <w:sz w:val="32"/>
          <w:szCs w:val="32"/>
        </w:rPr>
      </w:pPr>
      <w:r w:rsidRPr="00F34EB0">
        <w:rPr>
          <w:rFonts w:ascii="宋体" w:hAnsi="宋体" w:hint="eastAsia"/>
          <w:sz w:val="32"/>
          <w:szCs w:val="32"/>
        </w:rPr>
        <w:t>B档案转移手续</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a新员工到岗一个月之内应将其个人人事档案关系转移至公司或者劳动管理部门认可的人才交流中心。人力资源部向员工</w:t>
      </w:r>
      <w:proofErr w:type="gramStart"/>
      <w:r w:rsidRPr="00F34EB0">
        <w:rPr>
          <w:rFonts w:ascii="宋体" w:hAnsi="宋体" w:hint="eastAsia"/>
          <w:sz w:val="32"/>
          <w:szCs w:val="32"/>
        </w:rPr>
        <w:t>开具商</w:t>
      </w:r>
      <w:proofErr w:type="gramEnd"/>
      <w:r w:rsidRPr="00F34EB0">
        <w:rPr>
          <w:rFonts w:ascii="宋体" w:hAnsi="宋体" w:hint="eastAsia"/>
          <w:sz w:val="32"/>
          <w:szCs w:val="32"/>
        </w:rPr>
        <w:t>调函，由该员工返回原单位办理档案转移手续。</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b如员工在规定期限内不能将档案关系转移过来，应写出书面申请，报人力资源部批准。同时应提交由其原工作单位出具的解除</w:t>
      </w:r>
      <w:r w:rsidRPr="00F34EB0">
        <w:rPr>
          <w:rFonts w:ascii="宋体" w:hAnsi="宋体"/>
          <w:sz w:val="32"/>
          <w:szCs w:val="32"/>
        </w:rPr>
        <w:t>/</w:t>
      </w:r>
      <w:r w:rsidRPr="00F34EB0">
        <w:rPr>
          <w:rFonts w:ascii="宋体" w:hAnsi="宋体" w:hint="eastAsia"/>
          <w:sz w:val="32"/>
          <w:szCs w:val="32"/>
        </w:rPr>
        <w:t>终止劳动关系证明。</w:t>
      </w:r>
    </w:p>
    <w:p w:rsidR="00F34EB0" w:rsidRPr="00F34EB0" w:rsidRDefault="00F34EB0" w:rsidP="00F34EB0">
      <w:pPr>
        <w:ind w:left="420"/>
        <w:jc w:val="center"/>
        <w:rPr>
          <w:rFonts w:ascii="宋体" w:hAnsi="宋体"/>
          <w:sz w:val="32"/>
          <w:szCs w:val="32"/>
        </w:rPr>
      </w:pPr>
      <w:r w:rsidRPr="00F34EB0">
        <w:rPr>
          <w:rFonts w:ascii="宋体" w:hAnsi="宋体" w:hint="eastAsia"/>
          <w:sz w:val="32"/>
          <w:szCs w:val="32"/>
        </w:rPr>
        <w:t>C迎接新员工</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新员工上班的第一天，人力资源部向其发出“工作通知书”，同时按公司新员工管理工作流程办理有关手续。</w:t>
      </w:r>
    </w:p>
    <w:p w:rsidR="00F34EB0" w:rsidRPr="00F34EB0" w:rsidRDefault="00F34EB0" w:rsidP="00F34EB0">
      <w:pPr>
        <w:snapToGrid w:val="0"/>
        <w:spacing w:line="288" w:lineRule="auto"/>
        <w:ind w:left="420" w:hanging="420"/>
        <w:jc w:val="center"/>
        <w:rPr>
          <w:rFonts w:ascii="宋体" w:hAnsi="宋体" w:hint="eastAsia"/>
          <w:sz w:val="32"/>
          <w:szCs w:val="32"/>
        </w:rPr>
      </w:pPr>
    </w:p>
    <w:p w:rsidR="00F34EB0" w:rsidRPr="00F34EB0" w:rsidRDefault="00F34EB0" w:rsidP="00F34EB0">
      <w:pPr>
        <w:snapToGrid w:val="0"/>
        <w:spacing w:line="341" w:lineRule="auto"/>
        <w:jc w:val="center"/>
        <w:rPr>
          <w:rFonts w:ascii="宋体" w:hAnsi="宋体" w:hint="eastAsia"/>
          <w:sz w:val="32"/>
          <w:szCs w:val="32"/>
        </w:rPr>
      </w:pPr>
      <w:r w:rsidRPr="00F34EB0">
        <w:rPr>
          <w:rFonts w:ascii="宋体" w:hAnsi="宋体" w:hint="eastAsia"/>
          <w:sz w:val="32"/>
          <w:szCs w:val="32"/>
        </w:rPr>
        <w:t>四、内部推荐奖励政策</w:t>
      </w:r>
    </w:p>
    <w:p w:rsidR="00F34EB0" w:rsidRPr="00F34EB0" w:rsidRDefault="00F34EB0" w:rsidP="00F34EB0">
      <w:pPr>
        <w:spacing w:line="340" w:lineRule="exact"/>
        <w:ind w:firstLineChars="200" w:firstLine="643"/>
        <w:jc w:val="center"/>
        <w:rPr>
          <w:rFonts w:ascii="宋体" w:hAnsi="宋体" w:hint="eastAsia"/>
          <w:b/>
          <w:sz w:val="32"/>
          <w:szCs w:val="32"/>
        </w:rPr>
      </w:pPr>
      <w:r w:rsidRPr="00F34EB0">
        <w:rPr>
          <w:rFonts w:ascii="宋体" w:hAnsi="宋体" w:hint="eastAsia"/>
          <w:b/>
          <w:sz w:val="32"/>
          <w:szCs w:val="32"/>
        </w:rPr>
        <w:t>1、职位空缺与内部招聘</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当空缺职位招聘困难或超过30个工作日没有招聘到合适的人选时，由人力资源部招聘负责人按标准格式制作《内部空缺职位》</w:t>
      </w:r>
      <w:r w:rsidRPr="00F34EB0">
        <w:rPr>
          <w:rFonts w:ascii="宋体" w:hAnsi="宋体" w:hint="eastAsia"/>
          <w:sz w:val="32"/>
          <w:szCs w:val="32"/>
        </w:rPr>
        <w:lastRenderedPageBreak/>
        <w:t>（附录），在公司公告栏向员工发布通知。</w:t>
      </w:r>
    </w:p>
    <w:p w:rsidR="00F34EB0" w:rsidRPr="00F34EB0" w:rsidRDefault="00F34EB0" w:rsidP="00F34EB0">
      <w:pPr>
        <w:tabs>
          <w:tab w:val="left" w:pos="840"/>
        </w:tabs>
        <w:spacing w:line="340" w:lineRule="exact"/>
        <w:ind w:left="840" w:hanging="360"/>
        <w:jc w:val="center"/>
        <w:rPr>
          <w:rFonts w:ascii="宋体" w:hAnsi="宋体" w:hint="eastAsia"/>
          <w:b/>
          <w:sz w:val="32"/>
          <w:szCs w:val="32"/>
        </w:rPr>
      </w:pPr>
      <w:r w:rsidRPr="00F34EB0">
        <w:rPr>
          <w:rFonts w:ascii="宋体" w:hAnsi="宋体"/>
          <w:b/>
          <w:sz w:val="32"/>
          <w:szCs w:val="32"/>
        </w:rPr>
        <w:t>2、</w:t>
      </w:r>
      <w:r w:rsidRPr="00F34EB0">
        <w:rPr>
          <w:rFonts w:ascii="宋体" w:hAnsi="宋体"/>
          <w:b/>
          <w:sz w:val="32"/>
          <w:szCs w:val="32"/>
        </w:rPr>
        <w:tab/>
      </w:r>
      <w:r w:rsidRPr="00F34EB0">
        <w:rPr>
          <w:rFonts w:ascii="宋体" w:hAnsi="宋体" w:hint="eastAsia"/>
          <w:b/>
          <w:sz w:val="32"/>
          <w:szCs w:val="32"/>
        </w:rPr>
        <w:t>推荐方法</w:t>
      </w:r>
    </w:p>
    <w:p w:rsidR="00F34EB0" w:rsidRPr="00F34EB0" w:rsidRDefault="00F34EB0" w:rsidP="00F34EB0">
      <w:pPr>
        <w:pStyle w:val="31"/>
        <w:snapToGrid w:val="0"/>
        <w:spacing w:line="340" w:lineRule="exact"/>
        <w:ind w:left="0" w:firstLineChars="200" w:firstLine="640"/>
        <w:jc w:val="center"/>
        <w:rPr>
          <w:rFonts w:ascii="宋体" w:hAnsi="宋体" w:hint="eastAsia"/>
          <w:sz w:val="32"/>
          <w:szCs w:val="32"/>
        </w:rPr>
      </w:pPr>
      <w:r w:rsidRPr="00F34EB0">
        <w:rPr>
          <w:rFonts w:ascii="宋体" w:hAnsi="宋体" w:hint="eastAsia"/>
          <w:sz w:val="32"/>
          <w:szCs w:val="32"/>
        </w:rPr>
        <w:t>员工根据《内部空缺职位》所列的主要工作职责及规定的任职资格，向人力资源部推荐候选人，并将候选人的个人简历、身份证、学历证书及相关证件的复印件提交人力资源部招聘负责人，同时在简历上注明推荐人的姓名、部门和联系号码。人力资源部负责将结果通知推荐人。</w:t>
      </w:r>
    </w:p>
    <w:p w:rsidR="00F34EB0" w:rsidRPr="00F34EB0" w:rsidRDefault="00F34EB0" w:rsidP="00F34EB0">
      <w:pPr>
        <w:tabs>
          <w:tab w:val="left" w:pos="840"/>
        </w:tabs>
        <w:spacing w:line="340" w:lineRule="exact"/>
        <w:ind w:left="840" w:hanging="360"/>
        <w:jc w:val="center"/>
        <w:rPr>
          <w:rFonts w:ascii="宋体" w:hAnsi="宋体" w:hint="eastAsia"/>
          <w:b/>
          <w:sz w:val="32"/>
          <w:szCs w:val="32"/>
        </w:rPr>
      </w:pPr>
      <w:r w:rsidRPr="00F34EB0">
        <w:rPr>
          <w:rFonts w:ascii="宋体" w:hAnsi="宋体"/>
          <w:b/>
          <w:sz w:val="32"/>
          <w:szCs w:val="32"/>
        </w:rPr>
        <w:t>3、</w:t>
      </w:r>
      <w:r w:rsidRPr="00F34EB0">
        <w:rPr>
          <w:rFonts w:ascii="宋体" w:hAnsi="宋体"/>
          <w:b/>
          <w:sz w:val="32"/>
          <w:szCs w:val="32"/>
        </w:rPr>
        <w:tab/>
      </w:r>
      <w:r w:rsidRPr="00F34EB0">
        <w:rPr>
          <w:rFonts w:ascii="宋体" w:hAnsi="宋体" w:hint="eastAsia"/>
          <w:b/>
          <w:sz w:val="32"/>
          <w:szCs w:val="32"/>
        </w:rPr>
        <w:t>推荐成功和奖励办法</w:t>
      </w:r>
    </w:p>
    <w:p w:rsidR="00F34EB0" w:rsidRPr="00F34EB0" w:rsidRDefault="00F34EB0" w:rsidP="00F34EB0">
      <w:pPr>
        <w:snapToGrid w:val="0"/>
        <w:spacing w:line="340" w:lineRule="exact"/>
        <w:ind w:leftChars="200" w:left="420"/>
        <w:jc w:val="center"/>
        <w:rPr>
          <w:rFonts w:ascii="宋体" w:hAnsi="宋体" w:hint="eastAsia"/>
          <w:sz w:val="32"/>
          <w:szCs w:val="32"/>
        </w:rPr>
      </w:pPr>
      <w:r w:rsidRPr="00F34EB0">
        <w:rPr>
          <w:rFonts w:ascii="宋体" w:hAnsi="宋体" w:hint="eastAsia"/>
          <w:sz w:val="32"/>
          <w:szCs w:val="32"/>
        </w:rPr>
        <w:t>A如员工推荐的候选人不符合空缺职位要求，推荐人不享受任何奖励。</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B如员工推荐的候选人符合空缺职位的要求，且已通过最终面试，但没有被公司录用，推荐人将获得通报表扬，并给予纪念品。</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C如果员工推荐的候选人被公司录用并顺利经过试用期成为正式员工，推荐人可获得通报表扬和相应的纪念品。</w:t>
      </w:r>
    </w:p>
    <w:p w:rsidR="00F34EB0" w:rsidRPr="00F34EB0" w:rsidRDefault="00F34EB0" w:rsidP="00F34EB0">
      <w:pPr>
        <w:tabs>
          <w:tab w:val="left" w:pos="840"/>
        </w:tabs>
        <w:spacing w:line="340" w:lineRule="exact"/>
        <w:ind w:left="840" w:hanging="360"/>
        <w:jc w:val="center"/>
        <w:rPr>
          <w:rFonts w:ascii="宋体" w:hAnsi="宋体" w:hint="eastAsia"/>
          <w:b/>
          <w:sz w:val="32"/>
          <w:szCs w:val="32"/>
        </w:rPr>
      </w:pPr>
      <w:r w:rsidRPr="00F34EB0">
        <w:rPr>
          <w:rFonts w:ascii="宋体" w:hAnsi="宋体"/>
          <w:b/>
          <w:sz w:val="32"/>
          <w:szCs w:val="32"/>
        </w:rPr>
        <w:t>4、</w:t>
      </w:r>
      <w:r w:rsidRPr="00F34EB0">
        <w:rPr>
          <w:rFonts w:ascii="宋体" w:hAnsi="宋体"/>
          <w:b/>
          <w:sz w:val="32"/>
          <w:szCs w:val="32"/>
        </w:rPr>
        <w:tab/>
      </w:r>
      <w:r w:rsidRPr="00F34EB0">
        <w:rPr>
          <w:rFonts w:ascii="宋体" w:hAnsi="宋体" w:hint="eastAsia"/>
          <w:b/>
          <w:sz w:val="32"/>
          <w:szCs w:val="32"/>
        </w:rPr>
        <w:t>除外情况</w:t>
      </w:r>
    </w:p>
    <w:p w:rsidR="00F34EB0" w:rsidRPr="00F34EB0" w:rsidRDefault="00F34EB0" w:rsidP="00F34EB0">
      <w:pPr>
        <w:pStyle w:val="a0"/>
        <w:snapToGrid w:val="0"/>
        <w:spacing w:line="340" w:lineRule="exact"/>
        <w:jc w:val="center"/>
        <w:rPr>
          <w:rFonts w:ascii="宋体" w:hAnsi="宋体" w:hint="eastAsia"/>
          <w:sz w:val="32"/>
          <w:szCs w:val="32"/>
        </w:rPr>
      </w:pPr>
      <w:r w:rsidRPr="00F34EB0">
        <w:rPr>
          <w:rFonts w:ascii="宋体" w:hAnsi="宋体" w:hint="eastAsia"/>
          <w:sz w:val="32"/>
          <w:szCs w:val="32"/>
        </w:rPr>
        <w:t>本奖励政策不适用于以下情况：</w:t>
      </w:r>
    </w:p>
    <w:p w:rsidR="00F34EB0" w:rsidRPr="00F34EB0" w:rsidRDefault="00F34EB0" w:rsidP="00F34EB0">
      <w:pPr>
        <w:snapToGrid w:val="0"/>
        <w:spacing w:line="340" w:lineRule="exact"/>
        <w:jc w:val="center"/>
        <w:rPr>
          <w:rFonts w:ascii="宋体" w:hAnsi="宋体" w:hint="eastAsia"/>
          <w:sz w:val="32"/>
          <w:szCs w:val="32"/>
        </w:rPr>
      </w:pPr>
      <w:r w:rsidRPr="00F34EB0">
        <w:rPr>
          <w:rFonts w:ascii="宋体" w:hAnsi="宋体" w:hint="eastAsia"/>
          <w:sz w:val="32"/>
          <w:szCs w:val="32"/>
        </w:rPr>
        <w:t>推荐人为被推荐人的直接或间接主管；</w:t>
      </w:r>
    </w:p>
    <w:p w:rsidR="00F34EB0" w:rsidRPr="00F34EB0" w:rsidRDefault="00F34EB0" w:rsidP="00F34EB0">
      <w:pPr>
        <w:snapToGrid w:val="0"/>
        <w:spacing w:line="340" w:lineRule="exact"/>
        <w:ind w:firstLine="420"/>
        <w:jc w:val="center"/>
        <w:rPr>
          <w:rFonts w:ascii="宋体" w:hAnsi="宋体" w:hint="eastAsia"/>
          <w:sz w:val="32"/>
          <w:szCs w:val="32"/>
        </w:rPr>
      </w:pPr>
      <w:r w:rsidRPr="00F34EB0">
        <w:rPr>
          <w:rFonts w:ascii="宋体" w:hAnsi="宋体" w:hint="eastAsia"/>
          <w:sz w:val="32"/>
          <w:szCs w:val="32"/>
        </w:rPr>
        <w:t>人力资源部的工作人员。</w:t>
      </w:r>
    </w:p>
    <w:p w:rsidR="00F34EB0" w:rsidRPr="00F34EB0" w:rsidRDefault="00F34EB0" w:rsidP="00F34EB0">
      <w:pPr>
        <w:pStyle w:val="a0"/>
        <w:snapToGrid w:val="0"/>
        <w:spacing w:line="340" w:lineRule="exact"/>
        <w:jc w:val="center"/>
        <w:rPr>
          <w:rFonts w:ascii="宋体" w:hAnsi="宋体" w:hint="eastAsia"/>
          <w:sz w:val="32"/>
          <w:szCs w:val="32"/>
        </w:rPr>
      </w:pPr>
      <w:r w:rsidRPr="00F34EB0">
        <w:rPr>
          <w:rFonts w:ascii="宋体" w:hAnsi="宋体" w:hint="eastAsia"/>
          <w:sz w:val="32"/>
          <w:szCs w:val="32"/>
        </w:rPr>
        <w:t>推荐人领取奖励时要填写《推荐奖励领取记录》（附录）</w:t>
      </w:r>
    </w:p>
    <w:p w:rsidR="00F34EB0" w:rsidRPr="00F34EB0" w:rsidRDefault="00F34EB0" w:rsidP="00F34EB0">
      <w:pPr>
        <w:pStyle w:val="a0"/>
        <w:snapToGrid w:val="0"/>
        <w:spacing w:line="340" w:lineRule="exact"/>
        <w:jc w:val="center"/>
        <w:rPr>
          <w:rFonts w:ascii="宋体" w:hAnsi="宋体" w:hint="eastAsia"/>
          <w:sz w:val="32"/>
          <w:szCs w:val="32"/>
        </w:rPr>
      </w:pPr>
    </w:p>
    <w:p w:rsidR="00F34EB0" w:rsidRPr="00F34EB0" w:rsidRDefault="00F34EB0" w:rsidP="00F34EB0">
      <w:pPr>
        <w:pStyle w:val="a0"/>
        <w:snapToGrid w:val="0"/>
        <w:spacing w:line="340" w:lineRule="exact"/>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Default="00F34EB0" w:rsidP="00F34EB0">
      <w:pPr>
        <w:snapToGrid w:val="0"/>
        <w:spacing w:line="288" w:lineRule="auto"/>
        <w:jc w:val="center"/>
        <w:rPr>
          <w:rFonts w:ascii="宋体" w:hAnsi="宋体"/>
          <w:sz w:val="32"/>
          <w:szCs w:val="32"/>
        </w:rPr>
      </w:pPr>
    </w:p>
    <w:p w:rsidR="00F34EB0" w:rsidRDefault="00F34EB0" w:rsidP="00F34EB0">
      <w:pPr>
        <w:snapToGrid w:val="0"/>
        <w:spacing w:line="288" w:lineRule="auto"/>
        <w:jc w:val="center"/>
        <w:rPr>
          <w:rFonts w:ascii="宋体" w:hAnsi="宋体"/>
          <w:sz w:val="32"/>
          <w:szCs w:val="32"/>
        </w:rPr>
      </w:pPr>
    </w:p>
    <w:p w:rsidR="00F34EB0" w:rsidRDefault="00F34EB0" w:rsidP="00F34EB0">
      <w:pPr>
        <w:snapToGrid w:val="0"/>
        <w:spacing w:line="288" w:lineRule="auto"/>
        <w:jc w:val="center"/>
        <w:rPr>
          <w:rFonts w:ascii="宋体" w:hAnsi="宋体"/>
          <w:sz w:val="32"/>
          <w:szCs w:val="32"/>
        </w:rPr>
      </w:pPr>
    </w:p>
    <w:p w:rsidR="00F34EB0" w:rsidRDefault="00F34EB0" w:rsidP="00F34EB0">
      <w:pPr>
        <w:snapToGrid w:val="0"/>
        <w:spacing w:line="288" w:lineRule="auto"/>
        <w:jc w:val="center"/>
        <w:rPr>
          <w:rFonts w:ascii="宋体" w:hAnsi="宋体"/>
          <w:sz w:val="32"/>
          <w:szCs w:val="32"/>
        </w:rPr>
      </w:pPr>
    </w:p>
    <w:p w:rsidR="00F34EB0" w:rsidRDefault="00F34EB0" w:rsidP="00F34EB0">
      <w:pPr>
        <w:snapToGrid w:val="0"/>
        <w:spacing w:line="288" w:lineRule="auto"/>
        <w:jc w:val="center"/>
        <w:rPr>
          <w:rFonts w:ascii="宋体" w:hAnsi="宋体"/>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hint="eastAsia"/>
          <w:b/>
          <w:sz w:val="32"/>
          <w:szCs w:val="32"/>
        </w:rPr>
        <w:lastRenderedPageBreak/>
        <w:t>流程图：</w: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936768" behindDoc="0" locked="0" layoutInCell="0" allowOverlap="1">
                <wp:simplePos x="0" y="0"/>
                <wp:positionH relativeFrom="column">
                  <wp:posOffset>-200025</wp:posOffset>
                </wp:positionH>
                <wp:positionV relativeFrom="paragraph">
                  <wp:posOffset>-19685</wp:posOffset>
                </wp:positionV>
                <wp:extent cx="1666875" cy="713105"/>
                <wp:effectExtent l="5080" t="7620" r="13970" b="12700"/>
                <wp:wrapNone/>
                <wp:docPr id="372" name="文本框 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713105"/>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绘制组织结构图，为各职位做工作说明，制定当年公司人员编制计划</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72" o:spid="_x0000_s1026" type="#_x0000_t202" style="position:absolute;left:0;text-align:left;margin-left:-15.75pt;margin-top:-1.55pt;width:131.25pt;height:56.1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" o:allowincell="f">
                <v:textbox>
                  <w:txbxContent>
                    <w:p w:rsidR="00F34EB0" w:rsidRDefault="00F34EB0" w:rsidP="00F34EB0">
                      <w:pPr>
                        <w:rPr>
                          <w:rFonts w:hint="eastAsia"/>
                        </w:rPr>
                      </w:pPr>
                      <w:r>
                        <w:rPr>
                          <w:rFonts w:hint="eastAsia"/>
                        </w:rPr>
                        <w:t>绘制组织结构图，为各职位做工作说明，制定当年公司人员编制计划</w:t>
                      </w:r>
                    </w:p>
                  </w:txbxContent>
                </v:textbox>
              </v:shape>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934720" behindDoc="0" locked="0" layoutInCell="0" allowOverlap="1">
                <wp:simplePos x="0" y="0"/>
                <wp:positionH relativeFrom="column">
                  <wp:posOffset>466725</wp:posOffset>
                </wp:positionH>
                <wp:positionV relativeFrom="paragraph">
                  <wp:posOffset>297180</wp:posOffset>
                </wp:positionV>
                <wp:extent cx="400050" cy="198120"/>
                <wp:effectExtent l="52705" t="6350" r="52070" b="14605"/>
                <wp:wrapNone/>
                <wp:docPr id="371" name="箭头: 下 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E8653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371" o:spid="_x0000_s1026" type="#_x0000_t67" style="position:absolute;left:0;text-align:left;margin-left:36.75pt;margin-top:23.4pt;width:31.5pt;height:15.6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" o:allowincell="f">
                <v:textbox style="layout-flow:vertical-ideographic"/>
              </v:shape>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933696" behindDoc="0" locked="0" layoutInCell="0" allowOverlap="1">
                <wp:simplePos x="0" y="0"/>
                <wp:positionH relativeFrom="column">
                  <wp:posOffset>-200025</wp:posOffset>
                </wp:positionH>
                <wp:positionV relativeFrom="paragraph">
                  <wp:posOffset>99060</wp:posOffset>
                </wp:positionV>
                <wp:extent cx="1666875" cy="495300"/>
                <wp:effectExtent l="5080" t="13970" r="13970" b="5080"/>
                <wp:wrapNone/>
                <wp:docPr id="370" name="文本框 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人力资源部与各部门协作定期进行职位需求分析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70" o:spid="_x0000_s1027" type="#_x0000_t202" style="position:absolute;left:0;text-align:left;margin-left:-15.75pt;margin-top:7.8pt;width:131.25pt;height:39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" o:allowincell="f">
                <v:textbox>
                  <w:txbxContent>
                    <w:p w:rsidR="00F34EB0" w:rsidRDefault="00F34EB0" w:rsidP="00F34EB0">
                      <w:pPr>
                        <w:rPr>
                          <w:rFonts w:hint="eastAsia"/>
                        </w:rPr>
                      </w:pPr>
                      <w:r>
                        <w:rPr>
                          <w:rFonts w:hint="eastAsia"/>
                        </w:rPr>
                        <w:t>人力资源部与各部门协作定期进行职位需求分析</w:t>
                      </w:r>
                    </w:p>
                  </w:txbxContent>
                </v:textbox>
              </v:shape>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917312" behindDoc="0" locked="0" layoutInCell="0" allowOverlap="1">
                <wp:simplePos x="0" y="0"/>
                <wp:positionH relativeFrom="column">
                  <wp:posOffset>-200025</wp:posOffset>
                </wp:positionH>
                <wp:positionV relativeFrom="paragraph">
                  <wp:posOffset>1169035</wp:posOffset>
                </wp:positionV>
                <wp:extent cx="1666875" cy="316865"/>
                <wp:effectExtent l="5080" t="13335" r="13970" b="12700"/>
                <wp:wrapNone/>
                <wp:docPr id="369" name="文本框 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316865"/>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按权限批准招聘（附录）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69" o:spid="_x0000_s1028" type="#_x0000_t202" style="position:absolute;left:0;text-align:left;margin-left:-15.75pt;margin-top:92.05pt;width:131.25pt;height:24.9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" o:allowincell="f">
                <v:textbox>
                  <w:txbxContent>
                    <w:p w:rsidR="00F34EB0" w:rsidRDefault="00F34EB0" w:rsidP="00F34EB0">
                      <w:pPr>
                        <w:rPr>
                          <w:rFonts w:hint="eastAsia"/>
                        </w:rPr>
                      </w:pPr>
                      <w:r>
                        <w:rPr>
                          <w:rFonts w:hint="eastAsia"/>
                        </w:rPr>
                        <w:t>按权限批准招聘（附录）</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07072" behindDoc="0" locked="0" layoutInCell="0" allowOverlap="1">
                <wp:simplePos x="0" y="0"/>
                <wp:positionH relativeFrom="column">
                  <wp:posOffset>1866900</wp:posOffset>
                </wp:positionH>
                <wp:positionV relativeFrom="paragraph">
                  <wp:posOffset>574675</wp:posOffset>
                </wp:positionV>
                <wp:extent cx="2200275" cy="1109345"/>
                <wp:effectExtent l="5080" t="9525" r="13970" b="5080"/>
                <wp:wrapNone/>
                <wp:docPr id="368" name="文本框 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1109345"/>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外部选聘：</w:t>
                            </w:r>
                          </w:p>
                          <w:p w:rsidR="00F34EB0" w:rsidRDefault="00F34EB0" w:rsidP="00F34EB0">
                            <w:pPr>
                              <w:tabs>
                                <w:tab w:val="left" w:pos="425"/>
                              </w:tabs>
                              <w:ind w:left="425" w:hanging="425"/>
                              <w:rPr>
                                <w:rFonts w:hint="eastAsia"/>
                              </w:rPr>
                            </w:pPr>
                            <w:r>
                              <w:rPr>
                                <w:rFonts w:hint="eastAsia"/>
                              </w:rPr>
                              <w:t>1.</w:t>
                            </w:r>
                            <w:r>
                              <w:rPr>
                                <w:rFonts w:hint="eastAsia"/>
                              </w:rPr>
                              <w:tab/>
                            </w:r>
                            <w:r>
                              <w:rPr>
                                <w:rFonts w:hint="eastAsia"/>
                              </w:rPr>
                              <w:t>根据职位选择成本有效的招聘渠道</w:t>
                            </w:r>
                          </w:p>
                          <w:p w:rsidR="00F34EB0" w:rsidRDefault="00F34EB0" w:rsidP="00F34EB0">
                            <w:pPr>
                              <w:tabs>
                                <w:tab w:val="left" w:pos="425"/>
                              </w:tabs>
                              <w:ind w:left="425" w:hanging="425"/>
                              <w:rPr>
                                <w:rFonts w:hint="eastAsia"/>
                              </w:rPr>
                            </w:pPr>
                            <w:r>
                              <w:rPr>
                                <w:rFonts w:hint="eastAsia"/>
                              </w:rPr>
                              <w:t>2.</w:t>
                            </w:r>
                            <w:r>
                              <w:rPr>
                                <w:rFonts w:hint="eastAsia"/>
                              </w:rPr>
                              <w:tab/>
                            </w:r>
                            <w:r>
                              <w:rPr>
                                <w:rFonts w:hint="eastAsia"/>
                              </w:rPr>
                              <w:t>获得简历，人力资源部对简历进行分类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68" o:spid="_x0000_s1029" type="#_x0000_t202" style="position:absolute;left:0;text-align:left;margin-left:147pt;margin-top:45.25pt;width:173.25pt;height:87.3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" o:allowincell="f">
                <v:textbox>
                  <w:txbxContent>
                    <w:p w:rsidR="00F34EB0" w:rsidRDefault="00F34EB0" w:rsidP="00F34EB0">
                      <w:pPr>
                        <w:rPr>
                          <w:rFonts w:hint="eastAsia"/>
                        </w:rPr>
                      </w:pPr>
                      <w:r>
                        <w:rPr>
                          <w:rFonts w:hint="eastAsia"/>
                        </w:rPr>
                        <w:t>外部选聘：</w:t>
                      </w:r>
                    </w:p>
                    <w:p w:rsidR="00F34EB0" w:rsidRDefault="00F34EB0" w:rsidP="00F34EB0">
                      <w:pPr>
                        <w:tabs>
                          <w:tab w:val="left" w:pos="425"/>
                        </w:tabs>
                        <w:ind w:left="425" w:hanging="425"/>
                        <w:rPr>
                          <w:rFonts w:hint="eastAsia"/>
                        </w:rPr>
                      </w:pPr>
                      <w:r>
                        <w:rPr>
                          <w:rFonts w:hint="eastAsia"/>
                        </w:rPr>
                        <w:t>1.</w:t>
                      </w:r>
                      <w:r>
                        <w:rPr>
                          <w:rFonts w:hint="eastAsia"/>
                        </w:rPr>
                        <w:tab/>
                      </w:r>
                      <w:r>
                        <w:rPr>
                          <w:rFonts w:hint="eastAsia"/>
                        </w:rPr>
                        <w:t>根据职位选择成本有效的招聘渠道</w:t>
                      </w:r>
                    </w:p>
                    <w:p w:rsidR="00F34EB0" w:rsidRDefault="00F34EB0" w:rsidP="00F34EB0">
                      <w:pPr>
                        <w:tabs>
                          <w:tab w:val="left" w:pos="425"/>
                        </w:tabs>
                        <w:ind w:left="425" w:hanging="425"/>
                        <w:rPr>
                          <w:rFonts w:hint="eastAsia"/>
                        </w:rPr>
                      </w:pPr>
                      <w:r>
                        <w:rPr>
                          <w:rFonts w:hint="eastAsia"/>
                        </w:rPr>
                        <w:t>2.</w:t>
                      </w:r>
                      <w:r>
                        <w:rPr>
                          <w:rFonts w:hint="eastAsia"/>
                        </w:rPr>
                        <w:tab/>
                      </w:r>
                      <w:r>
                        <w:rPr>
                          <w:rFonts w:hint="eastAsia"/>
                        </w:rPr>
                        <w:t>获得简历，人力资源部对简历进行分类</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13216" behindDoc="0" locked="0" layoutInCell="0" allowOverlap="1">
                <wp:simplePos x="0" y="0"/>
                <wp:positionH relativeFrom="column">
                  <wp:posOffset>1733550</wp:posOffset>
                </wp:positionH>
                <wp:positionV relativeFrom="paragraph">
                  <wp:posOffset>4953000</wp:posOffset>
                </wp:positionV>
                <wp:extent cx="2200275" cy="475615"/>
                <wp:effectExtent l="5080" t="6350" r="13970" b="13335"/>
                <wp:wrapNone/>
                <wp:docPr id="367" name="文本框 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475615"/>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重要岗位人员由（</w:t>
                            </w:r>
                            <w:r>
                              <w:rPr>
                                <w:rFonts w:hint="eastAsia"/>
                              </w:rPr>
                              <w:t>副）总经理进行第三轮面试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67" o:spid="_x0000_s1030" type="#_x0000_t202" style="position:absolute;left:0;text-align:left;margin-left:136.5pt;margin-top:390pt;width:173.25pt;height:37.4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" o:allowincell="f">
                <v:textbox>
                  <w:txbxContent>
                    <w:p w:rsidR="00F34EB0" w:rsidRDefault="00F34EB0" w:rsidP="00F34EB0">
                      <w:pPr>
                        <w:rPr>
                          <w:rFonts w:hint="eastAsia"/>
                        </w:rPr>
                      </w:pPr>
                      <w:r>
                        <w:rPr>
                          <w:rFonts w:hint="eastAsia"/>
                        </w:rPr>
                        <w:t>重要岗位人员由（</w:t>
                      </w:r>
                      <w:r>
                        <w:rPr>
                          <w:rFonts w:hint="eastAsia"/>
                        </w:rPr>
                        <w:t>副）总经理进行第三轮面试</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49056" behindDoc="0" locked="0" layoutInCell="0" allowOverlap="1">
                <wp:simplePos x="0" y="0"/>
                <wp:positionH relativeFrom="column">
                  <wp:posOffset>133350</wp:posOffset>
                </wp:positionH>
                <wp:positionV relativeFrom="paragraph">
                  <wp:posOffset>7033260</wp:posOffset>
                </wp:positionV>
                <wp:extent cx="1400175" cy="693420"/>
                <wp:effectExtent l="5080" t="10160" r="13970" b="10795"/>
                <wp:wrapNone/>
                <wp:docPr id="366" name="矩形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0175" cy="69342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人力资源部与应聘人联系，确认上班时间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66" o:spid="_x0000_s1031" style="position:absolute;left:0;text-align:left;margin-left:10.5pt;margin-top:553.8pt;width:110.25pt;height:54.6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" o:allowincell="f">
                <v:textbox>
                  <w:txbxContent>
                    <w:p w:rsidR="00F34EB0" w:rsidRDefault="00F34EB0" w:rsidP="00F34EB0">
                      <w:pPr>
                        <w:rPr>
                          <w:rFonts w:hint="eastAsia"/>
                        </w:rPr>
                      </w:pPr>
                      <w:r>
                        <w:rPr>
                          <w:rFonts w:hint="eastAsia"/>
                        </w:rPr>
                        <w:t>人力资源部与应聘人联系，确认上班时间</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48032" behindDoc="0" locked="0" layoutInCell="0" allowOverlap="1">
                <wp:simplePos x="0" y="0"/>
                <wp:positionH relativeFrom="column">
                  <wp:posOffset>1533525</wp:posOffset>
                </wp:positionH>
                <wp:positionV relativeFrom="paragraph">
                  <wp:posOffset>7132320</wp:posOffset>
                </wp:positionV>
                <wp:extent cx="266700" cy="396240"/>
                <wp:effectExtent l="14605" t="42545" r="13970" b="37465"/>
                <wp:wrapNone/>
                <wp:docPr id="365" name="箭头: 左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96240"/>
                        </a:xfrm>
                        <a:prstGeom prst="lef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BF9A23"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箭头: 左 365" o:spid="_x0000_s1026" type="#_x0000_t66" style="position:absolute;left:0;text-align:left;margin-left:120.75pt;margin-top:561.6pt;width:21pt;height:31.2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41888" behindDoc="0" locked="0" layoutInCell="0" allowOverlap="1">
                <wp:simplePos x="0" y="0"/>
                <wp:positionH relativeFrom="column">
                  <wp:posOffset>1733550</wp:posOffset>
                </wp:positionH>
                <wp:positionV relativeFrom="paragraph">
                  <wp:posOffset>5646420</wp:posOffset>
                </wp:positionV>
                <wp:extent cx="2200275" cy="495300"/>
                <wp:effectExtent l="5080" t="13970" r="13970" b="5080"/>
                <wp:wrapNone/>
                <wp:docPr id="364" name="文本框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重要岗位人员由人力资源部组织进行心理、技能测评</w:t>
                            </w: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64" o:spid="_x0000_s1032" type="#_x0000_t202" style="position:absolute;left:0;text-align:left;margin-left:136.5pt;margin-top:444.6pt;width:173.25pt;height:39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" o:allowincell="f">
                <v:textbox>
                  <w:txbxContent>
                    <w:p w:rsidR="00F34EB0" w:rsidRDefault="00F34EB0" w:rsidP="00F34EB0">
                      <w:pPr>
                        <w:rPr>
                          <w:rFonts w:hint="eastAsia"/>
                        </w:rPr>
                      </w:pPr>
                      <w:r>
                        <w:rPr>
                          <w:rFonts w:hint="eastAsia"/>
                        </w:rPr>
                        <w:t>重要岗位人员由人力资源部组织进行心理、技能测评</w:t>
                      </w: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22432" behindDoc="0" locked="0" layoutInCell="0" allowOverlap="1">
                <wp:simplePos x="0" y="0"/>
                <wp:positionH relativeFrom="column">
                  <wp:posOffset>1533525</wp:posOffset>
                </wp:positionH>
                <wp:positionV relativeFrom="paragraph">
                  <wp:posOffset>1783080</wp:posOffset>
                </wp:positionV>
                <wp:extent cx="1333500" cy="891540"/>
                <wp:effectExtent l="5080" t="8255" r="13970" b="5080"/>
                <wp:wrapNone/>
                <wp:docPr id="363" name="文本框 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89154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专业职位由部门筛选简历，并由经理级人员做第一轮面试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63" o:spid="_x0000_s1033" type="#_x0000_t202" style="position:absolute;left:0;text-align:left;margin-left:120.75pt;margin-top:140.4pt;width:105pt;height:70.2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" o:allowincell="f">
                <v:textbox>
                  <w:txbxContent>
                    <w:p w:rsidR="00F34EB0" w:rsidRDefault="00F34EB0" w:rsidP="00F34EB0">
                      <w:pPr>
                        <w:rPr>
                          <w:rFonts w:hint="eastAsia"/>
                        </w:rPr>
                      </w:pPr>
                      <w:r>
                        <w:rPr>
                          <w:rFonts w:hint="eastAsia"/>
                        </w:rPr>
                        <w:t>专业职位由部门筛选简历，并由经理级人员做第一轮面试</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27552" behindDoc="0" locked="0" layoutInCell="0" allowOverlap="1">
                <wp:simplePos x="0" y="0"/>
                <wp:positionH relativeFrom="column">
                  <wp:posOffset>1800225</wp:posOffset>
                </wp:positionH>
                <wp:positionV relativeFrom="paragraph">
                  <wp:posOffset>7033260</wp:posOffset>
                </wp:positionV>
                <wp:extent cx="2200275" cy="693420"/>
                <wp:effectExtent l="5080" t="10160" r="13970" b="10795"/>
                <wp:wrapNone/>
                <wp:docPr id="362" name="文本框 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69342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人力资源部协调部门、个人谈定薪酬、职级，并按管理权限进行聘用审批（</w:t>
                            </w:r>
                            <w:r>
                              <w:rPr>
                                <w:rFonts w:hint="eastAsia"/>
                              </w:rPr>
                              <w:t>审批权限见附录）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62" o:spid="_x0000_s1034" type="#_x0000_t202" style="position:absolute;left:0;text-align:left;margin-left:141.75pt;margin-top:553.8pt;width:173.25pt;height:54.6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" o:allowincell="f">
                <v:textbox>
                  <w:txbxContent>
                    <w:p w:rsidR="00F34EB0" w:rsidRDefault="00F34EB0" w:rsidP="00F34EB0">
                      <w:pPr>
                        <w:rPr>
                          <w:rFonts w:hint="eastAsia"/>
                        </w:rPr>
                      </w:pPr>
                      <w:r>
                        <w:rPr>
                          <w:rFonts w:hint="eastAsia"/>
                        </w:rPr>
                        <w:t>人力资源部协调部门、个人谈定薪酬、职级，并按管理权限进行聘用审批（</w:t>
                      </w:r>
                      <w:r>
                        <w:rPr>
                          <w:rFonts w:hint="eastAsia"/>
                        </w:rPr>
                        <w:t>审批权限见附录）</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29600" behindDoc="0" locked="0" layoutInCell="0" allowOverlap="1">
                <wp:simplePos x="0" y="0"/>
                <wp:positionH relativeFrom="column">
                  <wp:posOffset>4467225</wp:posOffset>
                </wp:positionH>
                <wp:positionV relativeFrom="paragraph">
                  <wp:posOffset>1485900</wp:posOffset>
                </wp:positionV>
                <wp:extent cx="400050" cy="4061460"/>
                <wp:effectExtent l="5080" t="6350" r="13970" b="8890"/>
                <wp:wrapNone/>
                <wp:docPr id="361" name="文本框 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406146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r>
                              <w:rPr>
                                <w:rFonts w:hint="eastAsia"/>
                              </w:rPr>
                              <w:t>未通过者，进入人才库，以备查询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61" o:spid="_x0000_s1035" type="#_x0000_t202" style="position:absolute;left:0;text-align:left;margin-left:351.75pt;margin-top:117pt;width:31.5pt;height:319.8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" o:allowincell="f">
                <v:textbox>
                  <w:txbxContent>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r>
                        <w:rPr>
                          <w:rFonts w:hint="eastAsia"/>
                        </w:rPr>
                        <w:t>未通过者，进入人才库，以备查询</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47008" behindDoc="0" locked="0" layoutInCell="0" allowOverlap="1">
                <wp:simplePos x="0" y="0"/>
                <wp:positionH relativeFrom="column">
                  <wp:posOffset>4867275</wp:posOffset>
                </wp:positionH>
                <wp:positionV relativeFrom="paragraph">
                  <wp:posOffset>3368040</wp:posOffset>
                </wp:positionV>
                <wp:extent cx="466725" cy="635"/>
                <wp:effectExtent l="14605" t="59690" r="13970" b="53975"/>
                <wp:wrapNone/>
                <wp:docPr id="360" name="直接连接符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6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FDCD1" id="直接连接符 360" o:spid="_x0000_s1026" style="position:absolute;left:0;text-align:left;flip:x;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25pt,265.2pt" to="420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" o:allowincell="f">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45984" behindDoc="0" locked="0" layoutInCell="0" allowOverlap="1">
                <wp:simplePos x="0" y="0"/>
                <wp:positionH relativeFrom="column">
                  <wp:posOffset>5334000</wp:posOffset>
                </wp:positionH>
                <wp:positionV relativeFrom="paragraph">
                  <wp:posOffset>3368040</wp:posOffset>
                </wp:positionV>
                <wp:extent cx="635" cy="3962400"/>
                <wp:effectExtent l="5080" t="12065" r="13335" b="6985"/>
                <wp:wrapNone/>
                <wp:docPr id="359" name="直接连接符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962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2FA16" id="直接连接符 359" o:spid="_x0000_s1026" style="position:absolute;left:0;text-align:left;flip:y;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0pt,265.2pt" to="420.05pt,5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44960" behindDoc="0" locked="0" layoutInCell="0" allowOverlap="1">
                <wp:simplePos x="0" y="0"/>
                <wp:positionH relativeFrom="column">
                  <wp:posOffset>4000500</wp:posOffset>
                </wp:positionH>
                <wp:positionV relativeFrom="paragraph">
                  <wp:posOffset>7330440</wp:posOffset>
                </wp:positionV>
                <wp:extent cx="1333500" cy="635"/>
                <wp:effectExtent l="5080" t="12065" r="13970" b="6350"/>
                <wp:wrapNone/>
                <wp:docPr id="358" name="直接连接符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C5DE91" id="直接连接符 358" o:spid="_x0000_s1026" style="position:absolute;left:0;text-align:lef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577.2pt" to="420pt,57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43936" behindDoc="0" locked="0" layoutInCell="0" allowOverlap="1">
                <wp:simplePos x="0" y="0"/>
                <wp:positionH relativeFrom="column">
                  <wp:posOffset>4467225</wp:posOffset>
                </wp:positionH>
                <wp:positionV relativeFrom="paragraph">
                  <wp:posOffset>6042660</wp:posOffset>
                </wp:positionV>
                <wp:extent cx="466725" cy="990600"/>
                <wp:effectExtent l="5080" t="10160" r="13970" b="8890"/>
                <wp:wrapNone/>
                <wp:docPr id="357" name="文本框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9906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体检不合格的不用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57" o:spid="_x0000_s1036" type="#_x0000_t202" style="position:absolute;left:0;text-align:left;margin-left:351.75pt;margin-top:475.8pt;width:36.75pt;height:78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" o:allowincell="f">
                <v:textbox>
                  <w:txbxContent>
                    <w:p w:rsidR="00F34EB0" w:rsidRDefault="00F34EB0" w:rsidP="00F34EB0">
                      <w:pPr>
                        <w:rPr>
                          <w:rFonts w:hint="eastAsia"/>
                        </w:rPr>
                      </w:pPr>
                      <w:r>
                        <w:rPr>
                          <w:rFonts w:hint="eastAsia"/>
                        </w:rPr>
                        <w:t>体检不合格的不用</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42912" behindDoc="0" locked="0" layoutInCell="0" allowOverlap="1">
                <wp:simplePos x="0" y="0"/>
                <wp:positionH relativeFrom="column">
                  <wp:posOffset>4000500</wp:posOffset>
                </wp:positionH>
                <wp:positionV relativeFrom="paragraph">
                  <wp:posOffset>6339840</wp:posOffset>
                </wp:positionV>
                <wp:extent cx="466725" cy="396240"/>
                <wp:effectExtent l="5080" t="31115" r="13970" b="29845"/>
                <wp:wrapNone/>
                <wp:docPr id="356" name="箭头: 右 3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96240"/>
                        </a:xfrm>
                        <a:prstGeom prst="rightArrow">
                          <a:avLst>
                            <a:gd name="adj1" fmla="val 50000"/>
                            <a:gd name="adj2" fmla="val 2944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45762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356" o:spid="_x0000_s1026" type="#_x0000_t13" style="position:absolute;left:0;text-align:left;margin-left:315pt;margin-top:499.2pt;width:36.75pt;height:31.2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26528" behindDoc="0" locked="0" layoutInCell="0" allowOverlap="1">
                <wp:simplePos x="0" y="0"/>
                <wp:positionH relativeFrom="column">
                  <wp:posOffset>2733675</wp:posOffset>
                </wp:positionH>
                <wp:positionV relativeFrom="paragraph">
                  <wp:posOffset>6835140</wp:posOffset>
                </wp:positionV>
                <wp:extent cx="400050" cy="198120"/>
                <wp:effectExtent l="52705" t="12065" r="52070" b="18415"/>
                <wp:wrapNone/>
                <wp:docPr id="355" name="箭头: 下 3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FBDEF" id="箭头: 下 355" o:spid="_x0000_s1026" type="#_x0000_t67" style="position:absolute;left:0;text-align:left;margin-left:215.25pt;margin-top:538.2pt;width:31.5pt;height:15.6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15264" behindDoc="0" locked="0" layoutInCell="0" allowOverlap="1">
                <wp:simplePos x="0" y="0"/>
                <wp:positionH relativeFrom="column">
                  <wp:posOffset>1800225</wp:posOffset>
                </wp:positionH>
                <wp:positionV relativeFrom="paragraph">
                  <wp:posOffset>6339840</wp:posOffset>
                </wp:positionV>
                <wp:extent cx="2200275" cy="495300"/>
                <wp:effectExtent l="5080" t="12065" r="13970" b="6985"/>
                <wp:wrapNone/>
                <wp:docPr id="354" name="文本框 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人力资源部通知办公室安排体检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54" o:spid="_x0000_s1037" type="#_x0000_t202" style="position:absolute;left:0;text-align:left;margin-left:141.75pt;margin-top:499.2pt;width:173.25pt;height:39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" o:allowincell="f">
                <v:textbox>
                  <w:txbxContent>
                    <w:p w:rsidR="00F34EB0" w:rsidRDefault="00F34EB0" w:rsidP="00F34EB0">
                      <w:pPr>
                        <w:rPr>
                          <w:rFonts w:hint="eastAsia"/>
                        </w:rPr>
                      </w:pPr>
                      <w:r>
                        <w:rPr>
                          <w:rFonts w:hint="eastAsia"/>
                        </w:rPr>
                        <w:t>人力资源部通知办公室安排体检</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40864" behindDoc="0" locked="0" layoutInCell="0" allowOverlap="1">
                <wp:simplePos x="0" y="0"/>
                <wp:positionH relativeFrom="column">
                  <wp:posOffset>2733675</wp:posOffset>
                </wp:positionH>
                <wp:positionV relativeFrom="paragraph">
                  <wp:posOffset>6141720</wp:posOffset>
                </wp:positionV>
                <wp:extent cx="400050" cy="198120"/>
                <wp:effectExtent l="52705" t="13970" r="52070" b="16510"/>
                <wp:wrapNone/>
                <wp:docPr id="353" name="箭头: 下 3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F7E6E7" id="箭头: 下 353" o:spid="_x0000_s1026" type="#_x0000_t67" style="position:absolute;left:0;text-align:left;margin-left:215.25pt;margin-top:483.6pt;width:31.5pt;height:15.6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14240" behindDoc="0" locked="0" layoutInCell="0" allowOverlap="1">
                <wp:simplePos x="0" y="0"/>
                <wp:positionH relativeFrom="column">
                  <wp:posOffset>2733675</wp:posOffset>
                </wp:positionH>
                <wp:positionV relativeFrom="paragraph">
                  <wp:posOffset>5448300</wp:posOffset>
                </wp:positionV>
                <wp:extent cx="400050" cy="198120"/>
                <wp:effectExtent l="52705" t="6350" r="52070" b="14605"/>
                <wp:wrapNone/>
                <wp:docPr id="352" name="箭头: 下 3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EA920B" id="箭头: 下 352" o:spid="_x0000_s1026" type="#_x0000_t67" style="position:absolute;left:0;text-align:left;margin-left:215.25pt;margin-top:429pt;width:31.5pt;height:15.6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12192" behindDoc="0" locked="0" layoutInCell="0" allowOverlap="1">
                <wp:simplePos x="0" y="0"/>
                <wp:positionH relativeFrom="column">
                  <wp:posOffset>2667000</wp:posOffset>
                </wp:positionH>
                <wp:positionV relativeFrom="paragraph">
                  <wp:posOffset>4754880</wp:posOffset>
                </wp:positionV>
                <wp:extent cx="400050" cy="198120"/>
                <wp:effectExtent l="52705" t="8255" r="52070" b="12700"/>
                <wp:wrapNone/>
                <wp:docPr id="351" name="箭头: 下 3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9BA2B" id="箭头: 下 351" o:spid="_x0000_s1026" type="#_x0000_t67" style="position:absolute;left:0;text-align:left;margin-left:210pt;margin-top:374.4pt;width:31.5pt;height:15.6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37792" behindDoc="0" locked="0" layoutInCell="0" allowOverlap="1">
                <wp:simplePos x="0" y="0"/>
                <wp:positionH relativeFrom="column">
                  <wp:posOffset>2667000</wp:posOffset>
                </wp:positionH>
                <wp:positionV relativeFrom="paragraph">
                  <wp:posOffset>4061460</wp:posOffset>
                </wp:positionV>
                <wp:extent cx="400050" cy="198120"/>
                <wp:effectExtent l="52705" t="10160" r="52070" b="10795"/>
                <wp:wrapNone/>
                <wp:docPr id="350" name="箭头: 下 3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C0438" id="箭头: 下 350" o:spid="_x0000_s1026" type="#_x0000_t67" style="position:absolute;left:0;text-align:left;margin-left:210pt;margin-top:319.8pt;width:31.5pt;height:15.6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09120" behindDoc="0" locked="0" layoutInCell="0" allowOverlap="1">
                <wp:simplePos x="0" y="0"/>
                <wp:positionH relativeFrom="column">
                  <wp:posOffset>2667000</wp:posOffset>
                </wp:positionH>
                <wp:positionV relativeFrom="paragraph">
                  <wp:posOffset>3368040</wp:posOffset>
                </wp:positionV>
                <wp:extent cx="400050" cy="198120"/>
                <wp:effectExtent l="52705" t="12065" r="52070" b="18415"/>
                <wp:wrapNone/>
                <wp:docPr id="349" name="箭头: 下 3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1AB93" id="箭头: 下 349" o:spid="_x0000_s1026" type="#_x0000_t67" style="position:absolute;left:0;text-align:left;margin-left:210pt;margin-top:265.2pt;width:31.5pt;height:15.6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24480" behindDoc="0" locked="0" layoutInCell="0" allowOverlap="1">
                <wp:simplePos x="0" y="0"/>
                <wp:positionH relativeFrom="column">
                  <wp:posOffset>2200275</wp:posOffset>
                </wp:positionH>
                <wp:positionV relativeFrom="paragraph">
                  <wp:posOffset>2674620</wp:posOffset>
                </wp:positionV>
                <wp:extent cx="400050" cy="198120"/>
                <wp:effectExtent l="52705" t="13970" r="52070" b="16510"/>
                <wp:wrapNone/>
                <wp:docPr id="348" name="箭头: 下 3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174C68" id="箭头: 下 348" o:spid="_x0000_s1026" type="#_x0000_t67" style="position:absolute;left:0;text-align:left;margin-left:173.25pt;margin-top:210.6pt;width:31.5pt;height:15.6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25504" behindDoc="0" locked="0" layoutInCell="0" allowOverlap="1">
                <wp:simplePos x="0" y="0"/>
                <wp:positionH relativeFrom="column">
                  <wp:posOffset>2933700</wp:posOffset>
                </wp:positionH>
                <wp:positionV relativeFrom="paragraph">
                  <wp:posOffset>1882140</wp:posOffset>
                </wp:positionV>
                <wp:extent cx="1266825" cy="792480"/>
                <wp:effectExtent l="5080" t="12065" r="13970" b="5080"/>
                <wp:wrapNone/>
                <wp:docPr id="347" name="文本框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79248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常规职位由人力资源部筛选简历，并进行第一轮面试</w:t>
                            </w:r>
                          </w:p>
                          <w:p w:rsidR="00F34EB0" w:rsidRDefault="00F34EB0" w:rsidP="00F34EB0">
                            <w:pPr>
                              <w:rPr>
                                <w:rFonts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47" o:spid="_x0000_s1038" type="#_x0000_t202" style="position:absolute;left:0;text-align:left;margin-left:231pt;margin-top:148.2pt;width:99.75pt;height:62.4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" o:allowincell="f">
                <v:textbox>
                  <w:txbxContent>
                    <w:p w:rsidR="00F34EB0" w:rsidRDefault="00F34EB0" w:rsidP="00F34EB0">
                      <w:pPr>
                        <w:rPr>
                          <w:rFonts w:hint="eastAsia"/>
                        </w:rPr>
                      </w:pPr>
                      <w:r>
                        <w:rPr>
                          <w:rFonts w:hint="eastAsia"/>
                        </w:rPr>
                        <w:t>常规职位由人力资源部筛选简历，并进行第一轮面试</w:t>
                      </w:r>
                    </w:p>
                    <w:p w:rsidR="00F34EB0" w:rsidRDefault="00F34EB0" w:rsidP="00F34EB0">
                      <w:pPr>
                        <w:rPr>
                          <w:rFonts w:hint="eastAsia"/>
                        </w:rPr>
                      </w:pP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38816" behindDoc="0" locked="0" layoutInCell="0" allowOverlap="1">
                <wp:simplePos x="0" y="0"/>
                <wp:positionH relativeFrom="column">
                  <wp:posOffset>1733550</wp:posOffset>
                </wp:positionH>
                <wp:positionV relativeFrom="paragraph">
                  <wp:posOffset>4259580</wp:posOffset>
                </wp:positionV>
                <wp:extent cx="2200275" cy="495300"/>
                <wp:effectExtent l="5080" t="8255" r="13970" b="10795"/>
                <wp:wrapNone/>
                <wp:docPr id="346"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应聘人填写《应聘人员登记表》，人力资源部对应聘者进行背景调查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46" o:spid="_x0000_s1039" type="#_x0000_t202" style="position:absolute;left:0;text-align:left;margin-left:136.5pt;margin-top:335.4pt;width:173.25pt;height:39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" o:allowincell="f">
                <v:textbox>
                  <w:txbxContent>
                    <w:p w:rsidR="00F34EB0" w:rsidRDefault="00F34EB0" w:rsidP="00F34EB0">
                      <w:pPr>
                        <w:rPr>
                          <w:rFonts w:hint="eastAsia"/>
                        </w:rPr>
                      </w:pPr>
                      <w:r>
                        <w:rPr>
                          <w:rFonts w:hint="eastAsia"/>
                        </w:rPr>
                        <w:t>应聘人填写《应聘人员登记表》，人力资源部对应聘者进行背景调查</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11168" behindDoc="0" locked="0" layoutInCell="0" allowOverlap="1">
                <wp:simplePos x="0" y="0"/>
                <wp:positionH relativeFrom="column">
                  <wp:posOffset>1733550</wp:posOffset>
                </wp:positionH>
                <wp:positionV relativeFrom="paragraph">
                  <wp:posOffset>3566160</wp:posOffset>
                </wp:positionV>
                <wp:extent cx="2200275" cy="495300"/>
                <wp:effectExtent l="5080" t="10160" r="13970" b="8890"/>
                <wp:wrapNone/>
                <wp:docPr id="345" name="文本框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通过者由部门总监进行第二轮面试，填写面试评估表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45" o:spid="_x0000_s1040" type="#_x0000_t202" style="position:absolute;left:0;text-align:left;margin-left:136.5pt;margin-top:280.8pt;width:173.25pt;height:39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" o:allowincell="f">
                <v:textbox>
                  <w:txbxContent>
                    <w:p w:rsidR="00F34EB0" w:rsidRDefault="00F34EB0" w:rsidP="00F34EB0">
                      <w:pPr>
                        <w:rPr>
                          <w:rFonts w:hint="eastAsia"/>
                        </w:rPr>
                      </w:pPr>
                      <w:r>
                        <w:rPr>
                          <w:rFonts w:hint="eastAsia"/>
                        </w:rPr>
                        <w:t>通过者由部门总监进行第二轮面试，填写面试评估表</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08096" behindDoc="0" locked="0" layoutInCell="0" allowOverlap="1">
                <wp:simplePos x="0" y="0"/>
                <wp:positionH relativeFrom="column">
                  <wp:posOffset>1733550</wp:posOffset>
                </wp:positionH>
                <wp:positionV relativeFrom="paragraph">
                  <wp:posOffset>2872740</wp:posOffset>
                </wp:positionV>
                <wp:extent cx="2200275" cy="495300"/>
                <wp:effectExtent l="5080" t="12065" r="13970" b="6985"/>
                <wp:wrapNone/>
                <wp:docPr id="344" name="文本框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人力资源部根据职位情况安排纸笔测试，填写面试评估表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44" o:spid="_x0000_s1041" type="#_x0000_t202" style="position:absolute;left:0;text-align:left;margin-left:136.5pt;margin-top:226.2pt;width:173.25pt;height:39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" o:allowincell="f">
                <v:textbox>
                  <w:txbxContent>
                    <w:p w:rsidR="00F34EB0" w:rsidRDefault="00F34EB0" w:rsidP="00F34EB0">
                      <w:pPr>
                        <w:rPr>
                          <w:rFonts w:hint="eastAsia"/>
                        </w:rPr>
                      </w:pPr>
                      <w:r>
                        <w:rPr>
                          <w:rFonts w:hint="eastAsia"/>
                        </w:rPr>
                        <w:t>人力资源部根据职位情况安排纸笔测试，填写面试评估表</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19360" behindDoc="0" locked="0" layoutInCell="0" allowOverlap="1">
                <wp:simplePos x="0" y="0"/>
                <wp:positionH relativeFrom="column">
                  <wp:posOffset>-200025</wp:posOffset>
                </wp:positionH>
                <wp:positionV relativeFrom="paragraph">
                  <wp:posOffset>1684020</wp:posOffset>
                </wp:positionV>
                <wp:extent cx="1666875" cy="792480"/>
                <wp:effectExtent l="5080" t="13970" r="13970" b="12700"/>
                <wp:wrapNone/>
                <wp:docPr id="343" name="文本框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79248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在公司内部登出招聘信息，在公司内部招聘，人员调动、调整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43" o:spid="_x0000_s1042" type="#_x0000_t202" style="position:absolute;left:0;text-align:left;margin-left:-15.75pt;margin-top:132.6pt;width:131.25pt;height:62.4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" o:allowincell="f">
                <v:textbox>
                  <w:txbxContent>
                    <w:p w:rsidR="00F34EB0" w:rsidRDefault="00F34EB0" w:rsidP="00F34EB0">
                      <w:pPr>
                        <w:rPr>
                          <w:rFonts w:hint="eastAsia"/>
                        </w:rPr>
                      </w:pPr>
                      <w:r>
                        <w:rPr>
                          <w:rFonts w:hint="eastAsia"/>
                        </w:rPr>
                        <w:t>在公司内部登出招聘信息，在公司内部招聘，人员调动、调整</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06048" behindDoc="0" locked="0" layoutInCell="0" allowOverlap="1">
                <wp:simplePos x="0" y="0"/>
                <wp:positionH relativeFrom="column">
                  <wp:posOffset>-200025</wp:posOffset>
                </wp:positionH>
                <wp:positionV relativeFrom="paragraph">
                  <wp:posOffset>396240</wp:posOffset>
                </wp:positionV>
                <wp:extent cx="1666875" cy="495300"/>
                <wp:effectExtent l="5080" t="12065" r="13970" b="6985"/>
                <wp:wrapNone/>
                <wp:docPr id="342" name="文本框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用人部门填写《招聘申请表》（附录），申请招聘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42" o:spid="_x0000_s1043" type="#_x0000_t202" style="position:absolute;left:0;text-align:left;margin-left:-15.75pt;margin-top:31.2pt;width:131.25pt;height:39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" o:allowincell="f">
                <v:textbox>
                  <w:txbxContent>
                    <w:p w:rsidR="00F34EB0" w:rsidRDefault="00F34EB0" w:rsidP="00F34EB0">
                      <w:pPr>
                        <w:rPr>
                          <w:rFonts w:hint="eastAsia"/>
                        </w:rPr>
                      </w:pPr>
                      <w:r>
                        <w:rPr>
                          <w:rFonts w:hint="eastAsia"/>
                        </w:rPr>
                        <w:t>用人部门填写《招聘申请表》（附录），申请招聘</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20384" behindDoc="0" locked="0" layoutInCell="0" allowOverlap="1">
                <wp:simplePos x="0" y="0"/>
                <wp:positionH relativeFrom="column">
                  <wp:posOffset>2333625</wp:posOffset>
                </wp:positionH>
                <wp:positionV relativeFrom="paragraph">
                  <wp:posOffset>1684020</wp:posOffset>
                </wp:positionV>
                <wp:extent cx="400050" cy="99060"/>
                <wp:effectExtent l="5080" t="13970" r="13970" b="10795"/>
                <wp:wrapNone/>
                <wp:docPr id="341" name="箭头: 下 3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9906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DD651" id="箭头: 下 341" o:spid="_x0000_s1026" type="#_x0000_t67" style="position:absolute;left:0;text-align:left;margin-left:183.75pt;margin-top:132.6pt;width:31.5pt;height:7.8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39840" behindDoc="0" locked="0" layoutInCell="0" allowOverlap="1">
                <wp:simplePos x="0" y="0"/>
                <wp:positionH relativeFrom="column">
                  <wp:posOffset>3933825</wp:posOffset>
                </wp:positionH>
                <wp:positionV relativeFrom="paragraph">
                  <wp:posOffset>5052060</wp:posOffset>
                </wp:positionV>
                <wp:extent cx="533400" cy="396240"/>
                <wp:effectExtent l="5080" t="29210" r="13970" b="22225"/>
                <wp:wrapNone/>
                <wp:docPr id="340" name="箭头: 右 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96240"/>
                        </a:xfrm>
                        <a:prstGeom prst="rightArrow">
                          <a:avLst>
                            <a:gd name="adj1" fmla="val 50000"/>
                            <a:gd name="adj2" fmla="val 3365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2124A" id="箭头: 右 340" o:spid="_x0000_s1026" type="#_x0000_t13" style="position:absolute;left:0;text-align:left;margin-left:309.75pt;margin-top:397.8pt;width:42pt;height:31.2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32672" behindDoc="0" locked="0" layoutInCell="0" allowOverlap="1">
                <wp:simplePos x="0" y="0"/>
                <wp:positionH relativeFrom="column">
                  <wp:posOffset>3933825</wp:posOffset>
                </wp:positionH>
                <wp:positionV relativeFrom="paragraph">
                  <wp:posOffset>4358640</wp:posOffset>
                </wp:positionV>
                <wp:extent cx="533400" cy="396240"/>
                <wp:effectExtent l="5080" t="21590" r="13970" b="29845"/>
                <wp:wrapNone/>
                <wp:docPr id="339" name="箭头: 右 3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96240"/>
                        </a:xfrm>
                        <a:prstGeom prst="rightArrow">
                          <a:avLst>
                            <a:gd name="adj1" fmla="val 50000"/>
                            <a:gd name="adj2" fmla="val 3365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37AE31" id="箭头: 右 339" o:spid="_x0000_s1026" type="#_x0000_t13" style="position:absolute;left:0;text-align:left;margin-left:309.75pt;margin-top:343.2pt;width:42pt;height:31.2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31648" behindDoc="0" locked="0" layoutInCell="0" allowOverlap="1">
                <wp:simplePos x="0" y="0"/>
                <wp:positionH relativeFrom="column">
                  <wp:posOffset>3933825</wp:posOffset>
                </wp:positionH>
                <wp:positionV relativeFrom="paragraph">
                  <wp:posOffset>3665220</wp:posOffset>
                </wp:positionV>
                <wp:extent cx="533400" cy="396240"/>
                <wp:effectExtent l="5080" t="23495" r="13970" b="27940"/>
                <wp:wrapNone/>
                <wp:docPr id="338" name="箭头: 右 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96240"/>
                        </a:xfrm>
                        <a:prstGeom prst="rightArrow">
                          <a:avLst>
                            <a:gd name="adj1" fmla="val 50000"/>
                            <a:gd name="adj2" fmla="val 3365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0AF32" id="箭头: 右 338" o:spid="_x0000_s1026" type="#_x0000_t13" style="position:absolute;left:0;text-align:left;margin-left:309.75pt;margin-top:288.6pt;width:42pt;height:31.2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30624" behindDoc="0" locked="0" layoutInCell="0" allowOverlap="1">
                <wp:simplePos x="0" y="0"/>
                <wp:positionH relativeFrom="column">
                  <wp:posOffset>3933825</wp:posOffset>
                </wp:positionH>
                <wp:positionV relativeFrom="paragraph">
                  <wp:posOffset>2872740</wp:posOffset>
                </wp:positionV>
                <wp:extent cx="533400" cy="396240"/>
                <wp:effectExtent l="5080" t="21590" r="13970" b="29845"/>
                <wp:wrapNone/>
                <wp:docPr id="337" name="箭头: 右 3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96240"/>
                        </a:xfrm>
                        <a:prstGeom prst="rightArrow">
                          <a:avLst>
                            <a:gd name="adj1" fmla="val 50000"/>
                            <a:gd name="adj2" fmla="val 3365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356E07" id="箭头: 右 337" o:spid="_x0000_s1026" type="#_x0000_t13" style="position:absolute;left:0;text-align:left;margin-left:309.75pt;margin-top:226.2pt;width:42pt;height:31.2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21408" behindDoc="0" locked="0" layoutInCell="0" allowOverlap="1">
                <wp:simplePos x="0" y="0"/>
                <wp:positionH relativeFrom="column">
                  <wp:posOffset>3333750</wp:posOffset>
                </wp:positionH>
                <wp:positionV relativeFrom="paragraph">
                  <wp:posOffset>1684020</wp:posOffset>
                </wp:positionV>
                <wp:extent cx="400050" cy="198120"/>
                <wp:effectExtent l="52705" t="13970" r="52070" b="6985"/>
                <wp:wrapNone/>
                <wp:docPr id="336" name="箭头: 下 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C83A6" id="箭头: 下 336" o:spid="_x0000_s1026" type="#_x0000_t67" style="position:absolute;left:0;text-align:left;margin-left:262.5pt;margin-top:132.6pt;width:31.5pt;height:15.6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23456" behindDoc="0" locked="0" layoutInCell="0" allowOverlap="1">
                <wp:simplePos x="0" y="0"/>
                <wp:positionH relativeFrom="column">
                  <wp:posOffset>3400425</wp:posOffset>
                </wp:positionH>
                <wp:positionV relativeFrom="paragraph">
                  <wp:posOffset>2674620</wp:posOffset>
                </wp:positionV>
                <wp:extent cx="400050" cy="198120"/>
                <wp:effectExtent l="52705" t="13970" r="52070" b="16510"/>
                <wp:wrapNone/>
                <wp:docPr id="335" name="箭头: 下 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7E8FB" id="箭头: 下 335" o:spid="_x0000_s1026" type="#_x0000_t67" style="position:absolute;left:0;text-align:left;margin-left:267.75pt;margin-top:210.6pt;width:31.5pt;height:15.6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35744" behindDoc="0" locked="0" layoutInCell="0" allowOverlap="1">
                <wp:simplePos x="0" y="0"/>
                <wp:positionH relativeFrom="column">
                  <wp:posOffset>466725</wp:posOffset>
                </wp:positionH>
                <wp:positionV relativeFrom="paragraph">
                  <wp:posOffset>198120</wp:posOffset>
                </wp:positionV>
                <wp:extent cx="400050" cy="198120"/>
                <wp:effectExtent l="52705" t="13970" r="52070" b="16510"/>
                <wp:wrapNone/>
                <wp:docPr id="334" name="箭头: 下 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DACB7C" id="箭头: 下 334" o:spid="_x0000_s1026" type="#_x0000_t67" style="position:absolute;left:0;text-align:left;margin-left:36.75pt;margin-top:15.6pt;width:31.5pt;height:15.6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18336" behindDoc="0" locked="0" layoutInCell="0" allowOverlap="1">
                <wp:simplePos x="0" y="0"/>
                <wp:positionH relativeFrom="column">
                  <wp:posOffset>466725</wp:posOffset>
                </wp:positionH>
                <wp:positionV relativeFrom="paragraph">
                  <wp:posOffset>1485900</wp:posOffset>
                </wp:positionV>
                <wp:extent cx="400050" cy="198120"/>
                <wp:effectExtent l="52705" t="6350" r="52070" b="14605"/>
                <wp:wrapNone/>
                <wp:docPr id="333" name="箭头: 下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ED46D" id="箭头: 下 333" o:spid="_x0000_s1026" type="#_x0000_t67" style="position:absolute;left:0;text-align:left;margin-left:36.75pt;margin-top:117pt;width:31.5pt;height:15.6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16288" behindDoc="0" locked="0" layoutInCell="0" allowOverlap="1">
                <wp:simplePos x="0" y="0"/>
                <wp:positionH relativeFrom="column">
                  <wp:posOffset>466725</wp:posOffset>
                </wp:positionH>
                <wp:positionV relativeFrom="paragraph">
                  <wp:posOffset>891540</wp:posOffset>
                </wp:positionV>
                <wp:extent cx="400050" cy="198120"/>
                <wp:effectExtent l="52705" t="12065" r="52070" b="18415"/>
                <wp:wrapNone/>
                <wp:docPr id="332" name="箭头: 下 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81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5E6253" id="箭头: 下 332" o:spid="_x0000_s1026" type="#_x0000_t67" style="position:absolute;left:0;text-align:left;margin-left:36.75pt;margin-top:70.2pt;width:31.5pt;height:15.6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28576" behindDoc="0" locked="0" layoutInCell="0" allowOverlap="1">
                <wp:simplePos x="0" y="0"/>
                <wp:positionH relativeFrom="column">
                  <wp:posOffset>4200525</wp:posOffset>
                </wp:positionH>
                <wp:positionV relativeFrom="paragraph">
                  <wp:posOffset>1981200</wp:posOffset>
                </wp:positionV>
                <wp:extent cx="266700" cy="396240"/>
                <wp:effectExtent l="5080" t="34925" r="13970" b="35560"/>
                <wp:wrapNone/>
                <wp:docPr id="331" name="箭头: 右 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96240"/>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24C379" id="箭头: 右 331" o:spid="_x0000_s1026" type="#_x0000_t13" style="position:absolute;left:0;text-align:left;margin-left:330.75pt;margin-top:156pt;width:21pt;height:31.2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10144" behindDoc="0" locked="0" layoutInCell="0" allowOverlap="1">
                <wp:simplePos x="0" y="0"/>
                <wp:positionH relativeFrom="column">
                  <wp:posOffset>1466850</wp:posOffset>
                </wp:positionH>
                <wp:positionV relativeFrom="paragraph">
                  <wp:posOffset>1089660</wp:posOffset>
                </wp:positionV>
                <wp:extent cx="400050" cy="396240"/>
                <wp:effectExtent l="5080" t="29210" r="13970" b="31750"/>
                <wp:wrapNone/>
                <wp:docPr id="330" name="箭头: 右 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96240"/>
                        </a:xfrm>
                        <a:prstGeom prst="rightArrow">
                          <a:avLst>
                            <a:gd name="adj1" fmla="val 50000"/>
                            <a:gd name="adj2" fmla="val 2524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41FCC3" id="箭头: 右 330" o:spid="_x0000_s1026" type="#_x0000_t13" style="position:absolute;left:0;text-align:left;margin-left:115.5pt;margin-top:85.8pt;width:31.5pt;height:31.2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" o:allowincell="f"/>
            </w:pict>
          </mc:Fallback>
        </mc:AlternateContent>
      </w:r>
      <w:r w:rsidRPr="00F34EB0">
        <w:rPr>
          <w:rFonts w:ascii="宋体" w:hAnsi="宋体"/>
          <w:sz w:val="32"/>
          <w:szCs w:val="32"/>
        </w:rPr>
        <w:br w:type="page"/>
      </w:r>
    </w:p>
    <w:p w:rsidR="00F34EB0" w:rsidRPr="00F34EB0" w:rsidRDefault="00F34EB0" w:rsidP="00F34EB0">
      <w:pPr>
        <w:pStyle w:val="2"/>
        <w:tabs>
          <w:tab w:val="left" w:pos="1380"/>
        </w:tabs>
        <w:ind w:left="1380" w:hanging="1380"/>
        <w:jc w:val="center"/>
        <w:rPr>
          <w:rFonts w:ascii="宋体" w:hAnsi="宋体" w:hint="eastAsia"/>
          <w:sz w:val="32"/>
          <w:szCs w:val="32"/>
        </w:rPr>
      </w:pPr>
      <w:bookmarkStart w:id="7" w:name="_Toc9071394"/>
      <w:r w:rsidRPr="00F34EB0">
        <w:rPr>
          <w:rFonts w:ascii="宋体" w:hAnsi="宋体" w:hint="eastAsia"/>
          <w:b w:val="0"/>
          <w:sz w:val="32"/>
          <w:szCs w:val="32"/>
        </w:rPr>
        <w:lastRenderedPageBreak/>
        <w:t>第四章</w:t>
      </w:r>
      <w:r w:rsidRPr="00F34EB0">
        <w:rPr>
          <w:rFonts w:ascii="宋体" w:hAnsi="宋体" w:hint="eastAsia"/>
          <w:b w:val="0"/>
          <w:sz w:val="32"/>
          <w:szCs w:val="32"/>
        </w:rPr>
        <w:tab/>
      </w:r>
      <w:r w:rsidRPr="00F34EB0">
        <w:rPr>
          <w:rFonts w:ascii="宋体" w:hAnsi="宋体" w:hint="eastAsia"/>
          <w:sz w:val="32"/>
          <w:szCs w:val="32"/>
        </w:rPr>
        <w:t>新员工入司工作流程</w:t>
      </w:r>
      <w:bookmarkEnd w:id="7"/>
    </w:p>
    <w:p w:rsidR="00F34EB0" w:rsidRPr="00F34EB0" w:rsidRDefault="00F34EB0" w:rsidP="00F34EB0">
      <w:pPr>
        <w:snapToGrid w:val="0"/>
        <w:spacing w:line="341" w:lineRule="auto"/>
        <w:jc w:val="center"/>
        <w:rPr>
          <w:rFonts w:ascii="宋体" w:hAnsi="宋体" w:hint="eastAsia"/>
          <w:sz w:val="32"/>
          <w:szCs w:val="32"/>
        </w:rPr>
      </w:pPr>
    </w:p>
    <w:p w:rsidR="00F34EB0" w:rsidRPr="00F34EB0" w:rsidRDefault="00F34EB0" w:rsidP="00F34EB0">
      <w:pPr>
        <w:snapToGrid w:val="0"/>
        <w:spacing w:line="341" w:lineRule="auto"/>
        <w:jc w:val="center"/>
        <w:rPr>
          <w:rFonts w:ascii="宋体" w:hAnsi="宋体" w:hint="eastAsia"/>
          <w:sz w:val="32"/>
          <w:szCs w:val="32"/>
        </w:rPr>
      </w:pPr>
      <w:r w:rsidRPr="00F34EB0">
        <w:rPr>
          <w:rFonts w:ascii="宋体" w:hAnsi="宋体" w:hint="eastAsia"/>
          <w:sz w:val="32"/>
          <w:szCs w:val="32"/>
        </w:rPr>
        <w:t>目  标：</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1、将新员工顺利导入现有的组织结构和公司文化氛围之中。员工被录用初期通常是最重要的时期，正是在这个时期员工形成了工作态度、工作习惯，并为将来的工作效率打下基础；</w:t>
      </w:r>
    </w:p>
    <w:p w:rsidR="00F34EB0" w:rsidRPr="00F34EB0" w:rsidRDefault="00F34EB0" w:rsidP="00F34EB0">
      <w:pPr>
        <w:ind w:left="420"/>
        <w:jc w:val="center"/>
        <w:rPr>
          <w:rFonts w:ascii="宋体" w:hAnsi="宋体" w:hint="eastAsia"/>
          <w:sz w:val="32"/>
          <w:szCs w:val="32"/>
        </w:rPr>
      </w:pPr>
      <w:r w:rsidRPr="00F34EB0">
        <w:rPr>
          <w:rFonts w:ascii="宋体" w:hAnsi="宋体" w:hint="eastAsia"/>
          <w:sz w:val="32"/>
          <w:szCs w:val="32"/>
        </w:rPr>
        <w:t>2、向新员工介绍其工作内容、工作环境及相关同事，使其消除对新环境的陌生感，尽快进入工作角色；</w:t>
      </w:r>
    </w:p>
    <w:p w:rsidR="00F34EB0" w:rsidRPr="00F34EB0" w:rsidRDefault="00F34EB0" w:rsidP="00F34EB0">
      <w:pPr>
        <w:ind w:left="420"/>
        <w:jc w:val="center"/>
        <w:rPr>
          <w:rFonts w:ascii="宋体" w:hAnsi="宋体" w:hint="eastAsia"/>
          <w:sz w:val="32"/>
          <w:szCs w:val="32"/>
        </w:rPr>
      </w:pPr>
      <w:r w:rsidRPr="00F34EB0">
        <w:rPr>
          <w:rFonts w:ascii="宋体" w:hAnsi="宋体" w:hint="eastAsia"/>
          <w:sz w:val="32"/>
          <w:szCs w:val="32"/>
        </w:rPr>
        <w:t>3、在试用期内对新员工工作的跟进与评估，为转正提供依据。</w:t>
      </w: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r w:rsidRPr="00F34EB0">
        <w:rPr>
          <w:rFonts w:ascii="宋体" w:hAnsi="宋体"/>
          <w:b/>
          <w:sz w:val="32"/>
          <w:szCs w:val="32"/>
        </w:rPr>
        <w:t>新员工指导</w:t>
      </w:r>
      <w:proofErr w:type="gramStart"/>
      <w:r w:rsidRPr="00F34EB0">
        <w:rPr>
          <w:rFonts w:ascii="宋体" w:hAnsi="宋体"/>
          <w:b/>
          <w:sz w:val="32"/>
          <w:szCs w:val="32"/>
        </w:rPr>
        <w:t>人制</w:t>
      </w:r>
      <w:proofErr w:type="gramEnd"/>
      <w:r w:rsidRPr="00F34EB0">
        <w:rPr>
          <w:rFonts w:ascii="宋体" w:hAnsi="宋体"/>
          <w:b/>
          <w:sz w:val="32"/>
          <w:szCs w:val="32"/>
        </w:rPr>
        <w:t xml:space="preserve">度 </w:t>
      </w:r>
      <w:r w:rsidRPr="00F34EB0">
        <w:rPr>
          <w:rFonts w:ascii="宋体" w:hAnsi="宋体"/>
          <w:sz w:val="32"/>
          <w:szCs w:val="32"/>
        </w:rPr>
        <w:br/>
        <w:t> </w:t>
      </w:r>
      <w:r w:rsidRPr="00F34EB0">
        <w:rPr>
          <w:rFonts w:ascii="宋体" w:hAnsi="宋体" w:hint="eastAsia"/>
          <w:sz w:val="32"/>
          <w:szCs w:val="32"/>
        </w:rPr>
        <w:t xml:space="preserve">    1、</w:t>
      </w:r>
      <w:r w:rsidRPr="00F34EB0">
        <w:rPr>
          <w:rFonts w:ascii="宋体" w:hAnsi="宋体"/>
          <w:sz w:val="32"/>
          <w:szCs w:val="32"/>
        </w:rPr>
        <w:t>为使新员工了解公司，认同公司，尽快进入工作角色，同时也为加强对新进</w:t>
      </w:r>
      <w:r w:rsidRPr="00F34EB0">
        <w:rPr>
          <w:rFonts w:ascii="宋体" w:hAnsi="宋体" w:hint="eastAsia"/>
          <w:sz w:val="32"/>
          <w:szCs w:val="32"/>
        </w:rPr>
        <w:t>员</w:t>
      </w:r>
      <w:r w:rsidRPr="00F34EB0">
        <w:rPr>
          <w:rFonts w:ascii="宋体" w:hAnsi="宋体"/>
          <w:sz w:val="32"/>
          <w:szCs w:val="32"/>
        </w:rPr>
        <w:t>工的考核，保证招聘质量，特制定新员工指导</w:t>
      </w:r>
      <w:proofErr w:type="gramStart"/>
      <w:r w:rsidRPr="00F34EB0">
        <w:rPr>
          <w:rFonts w:ascii="宋体" w:hAnsi="宋体"/>
          <w:sz w:val="32"/>
          <w:szCs w:val="32"/>
        </w:rPr>
        <w:t>人制</w:t>
      </w:r>
      <w:proofErr w:type="gramEnd"/>
      <w:r w:rsidRPr="00F34EB0">
        <w:rPr>
          <w:rFonts w:ascii="宋体" w:hAnsi="宋体"/>
          <w:sz w:val="32"/>
          <w:szCs w:val="32"/>
        </w:rPr>
        <w:t>度。</w:t>
      </w:r>
    </w:p>
    <w:p w:rsidR="00F34EB0" w:rsidRPr="00F34EB0" w:rsidRDefault="00F34EB0" w:rsidP="00F34EB0">
      <w:pPr>
        <w:tabs>
          <w:tab w:val="left" w:pos="180"/>
        </w:tabs>
        <w:ind w:firstLineChars="250" w:firstLine="800"/>
        <w:jc w:val="center"/>
        <w:rPr>
          <w:rFonts w:ascii="宋体" w:hAnsi="宋体" w:hint="eastAsia"/>
          <w:sz w:val="32"/>
          <w:szCs w:val="32"/>
        </w:rPr>
      </w:pPr>
      <w:r w:rsidRPr="00F34EB0">
        <w:rPr>
          <w:rFonts w:ascii="宋体" w:hAnsi="宋体" w:hint="eastAsia"/>
          <w:sz w:val="32"/>
          <w:szCs w:val="32"/>
        </w:rPr>
        <w:t>2、</w:t>
      </w:r>
      <w:r w:rsidRPr="00F34EB0">
        <w:rPr>
          <w:rFonts w:ascii="宋体" w:hAnsi="宋体"/>
          <w:sz w:val="32"/>
          <w:szCs w:val="32"/>
        </w:rPr>
        <w:t>新员工指导</w:t>
      </w:r>
      <w:proofErr w:type="gramStart"/>
      <w:r w:rsidRPr="00F34EB0">
        <w:rPr>
          <w:rFonts w:ascii="宋体" w:hAnsi="宋体"/>
          <w:sz w:val="32"/>
          <w:szCs w:val="32"/>
        </w:rPr>
        <w:t>人制</w:t>
      </w:r>
      <w:proofErr w:type="gramEnd"/>
      <w:r w:rsidRPr="00F34EB0">
        <w:rPr>
          <w:rFonts w:ascii="宋体" w:hAnsi="宋体"/>
          <w:sz w:val="32"/>
          <w:szCs w:val="32"/>
        </w:rPr>
        <w:t>度的</w:t>
      </w:r>
      <w:r w:rsidRPr="00F34EB0">
        <w:rPr>
          <w:rFonts w:ascii="宋体" w:hAnsi="宋体" w:hint="eastAsia"/>
          <w:sz w:val="32"/>
          <w:szCs w:val="32"/>
        </w:rPr>
        <w:t>制订部门是人力资源部,</w:t>
      </w:r>
      <w:r w:rsidRPr="00F34EB0">
        <w:rPr>
          <w:rFonts w:ascii="宋体" w:hAnsi="宋体"/>
          <w:sz w:val="32"/>
          <w:szCs w:val="32"/>
        </w:rPr>
        <w:t>执行部门是用人部门。具体操作人是新人的指导员。</w:t>
      </w:r>
    </w:p>
    <w:p w:rsidR="00F34EB0" w:rsidRPr="00F34EB0" w:rsidRDefault="00F34EB0" w:rsidP="00F34EB0">
      <w:pPr>
        <w:tabs>
          <w:tab w:val="left" w:pos="180"/>
        </w:tabs>
        <w:ind w:firstLineChars="250" w:firstLine="800"/>
        <w:jc w:val="center"/>
        <w:rPr>
          <w:rFonts w:ascii="宋体" w:hAnsi="宋体" w:hint="eastAsia"/>
          <w:sz w:val="32"/>
          <w:szCs w:val="32"/>
        </w:rPr>
      </w:pPr>
      <w:r w:rsidRPr="00F34EB0">
        <w:rPr>
          <w:rFonts w:ascii="宋体" w:hAnsi="宋体" w:hint="eastAsia"/>
          <w:sz w:val="32"/>
          <w:szCs w:val="32"/>
        </w:rPr>
        <w:t>3、</w:t>
      </w:r>
      <w:r w:rsidRPr="00F34EB0">
        <w:rPr>
          <w:rFonts w:ascii="宋体" w:hAnsi="宋体"/>
          <w:sz w:val="32"/>
          <w:szCs w:val="32"/>
        </w:rPr>
        <w:t>新员工报到后，由部门负责人为其安排指导人，指导人原则上为员工的</w:t>
      </w:r>
      <w:r w:rsidRPr="00F34EB0">
        <w:rPr>
          <w:rFonts w:ascii="宋体" w:hAnsi="宋体" w:hint="eastAsia"/>
          <w:sz w:val="32"/>
          <w:szCs w:val="32"/>
        </w:rPr>
        <w:t>部门组长以上人员</w:t>
      </w:r>
      <w:r w:rsidRPr="00F34EB0">
        <w:rPr>
          <w:rFonts w:ascii="宋体" w:hAnsi="宋体"/>
          <w:sz w:val="32"/>
          <w:szCs w:val="32"/>
        </w:rPr>
        <w:t>，也可以</w:t>
      </w:r>
      <w:proofErr w:type="gramStart"/>
      <w:r w:rsidRPr="00F34EB0">
        <w:rPr>
          <w:rFonts w:ascii="宋体" w:hAnsi="宋体"/>
          <w:sz w:val="32"/>
          <w:szCs w:val="32"/>
        </w:rPr>
        <w:t>为司龄2年</w:t>
      </w:r>
      <w:proofErr w:type="gramEnd"/>
      <w:r w:rsidRPr="00F34EB0">
        <w:rPr>
          <w:rFonts w:ascii="宋体" w:hAnsi="宋体"/>
          <w:sz w:val="32"/>
          <w:szCs w:val="32"/>
        </w:rPr>
        <w:t xml:space="preserve">以上的其他员工。 </w:t>
      </w:r>
      <w:r w:rsidRPr="00F34EB0">
        <w:rPr>
          <w:rFonts w:ascii="宋体" w:hAnsi="宋体"/>
          <w:sz w:val="32"/>
          <w:szCs w:val="32"/>
        </w:rPr>
        <w:br/>
      </w:r>
      <w:r w:rsidRPr="00F34EB0">
        <w:rPr>
          <w:rFonts w:ascii="宋体" w:hAnsi="宋体" w:hint="eastAsia"/>
          <w:sz w:val="32"/>
          <w:szCs w:val="32"/>
        </w:rPr>
        <w:t xml:space="preserve">     4、</w:t>
      </w:r>
      <w:r w:rsidRPr="00F34EB0">
        <w:rPr>
          <w:rFonts w:ascii="宋体" w:hAnsi="宋体"/>
          <w:sz w:val="32"/>
          <w:szCs w:val="32"/>
        </w:rPr>
        <w:t>指导人职责：</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1）</w:t>
      </w:r>
      <w:r w:rsidRPr="00F34EB0">
        <w:rPr>
          <w:rFonts w:ascii="宋体" w:hAnsi="宋体"/>
          <w:sz w:val="32"/>
          <w:szCs w:val="32"/>
        </w:rPr>
        <w:t>对新员工进行工作安排与具体工作指导；</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2）</w:t>
      </w:r>
      <w:r w:rsidRPr="00F34EB0">
        <w:rPr>
          <w:rFonts w:ascii="宋体" w:hAnsi="宋体"/>
          <w:sz w:val="32"/>
          <w:szCs w:val="32"/>
        </w:rPr>
        <w:t>对新员工的生活等方面提供可能的帮助，使之尽快消减陌生感，让他们在试用期中发挥最大的潜能；</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lastRenderedPageBreak/>
        <w:t>3）</w:t>
      </w:r>
      <w:r w:rsidRPr="00F34EB0">
        <w:rPr>
          <w:rFonts w:ascii="宋体" w:hAnsi="宋体"/>
          <w:sz w:val="32"/>
          <w:szCs w:val="32"/>
        </w:rPr>
        <w:t>对新员工的思想状态进行跟踪，并对之进行公司</w:t>
      </w:r>
      <w:proofErr w:type="gramStart"/>
      <w:r w:rsidRPr="00F34EB0">
        <w:rPr>
          <w:rFonts w:ascii="宋体" w:hAnsi="宋体"/>
          <w:sz w:val="32"/>
          <w:szCs w:val="32"/>
        </w:rPr>
        <w:t>入司培训</w:t>
      </w:r>
      <w:proofErr w:type="gramEnd"/>
      <w:r w:rsidRPr="00F34EB0">
        <w:rPr>
          <w:rFonts w:ascii="宋体" w:hAnsi="宋体"/>
          <w:sz w:val="32"/>
          <w:szCs w:val="32"/>
        </w:rPr>
        <w:t>及公司企业文化方面的宣导；</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4）</w:t>
      </w:r>
      <w:r w:rsidRPr="00F34EB0">
        <w:rPr>
          <w:rFonts w:ascii="宋体" w:hAnsi="宋体"/>
          <w:sz w:val="32"/>
          <w:szCs w:val="32"/>
        </w:rPr>
        <w:t>对新员工进行每月考核，包括思想品质、工作进度、工作能力等方面；</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5）</w:t>
      </w:r>
      <w:r w:rsidRPr="00F34EB0">
        <w:rPr>
          <w:rFonts w:ascii="宋体" w:hAnsi="宋体"/>
          <w:sz w:val="32"/>
          <w:szCs w:val="32"/>
        </w:rPr>
        <w:t>对新员工的情况向部门经理及人力资源部门进行定期及不定期的反馈；</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6）</w:t>
      </w:r>
      <w:r w:rsidRPr="00F34EB0">
        <w:rPr>
          <w:rFonts w:ascii="宋体" w:hAnsi="宋体"/>
          <w:sz w:val="32"/>
          <w:szCs w:val="32"/>
        </w:rPr>
        <w:t>对新员工是否达到转正条件提出决定性意见。</w:t>
      </w:r>
    </w:p>
    <w:p w:rsidR="00F34EB0" w:rsidRPr="00F34EB0" w:rsidRDefault="00F34EB0" w:rsidP="00F34EB0">
      <w:pPr>
        <w:ind w:firstLineChars="200" w:firstLine="640"/>
        <w:jc w:val="center"/>
        <w:rPr>
          <w:rFonts w:ascii="宋体" w:hAnsi="宋体" w:hint="eastAsia"/>
          <w:color w:val="000000"/>
          <w:sz w:val="32"/>
          <w:szCs w:val="32"/>
        </w:rPr>
      </w:pPr>
      <w:r w:rsidRPr="00F34EB0">
        <w:rPr>
          <w:rFonts w:ascii="宋体" w:hAnsi="宋体" w:hint="eastAsia"/>
          <w:sz w:val="32"/>
          <w:szCs w:val="32"/>
        </w:rPr>
        <w:t>5、</w:t>
      </w:r>
      <w:r w:rsidRPr="00F34EB0">
        <w:rPr>
          <w:rFonts w:ascii="宋体" w:hAnsi="宋体"/>
          <w:sz w:val="32"/>
          <w:szCs w:val="32"/>
        </w:rPr>
        <w:t>由部门负责人对新员工指导人指导效果进行考核。</w:t>
      </w: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r w:rsidRPr="00F34EB0">
        <w:rPr>
          <w:rFonts w:ascii="宋体" w:hAnsi="宋体"/>
          <w:sz w:val="32"/>
          <w:szCs w:val="32"/>
        </w:rPr>
        <w:br w:type="page"/>
      </w:r>
      <w:r w:rsidRPr="00F34EB0">
        <w:rPr>
          <w:rFonts w:ascii="宋体" w:hAnsi="宋体" w:hint="eastAsia"/>
          <w:b/>
          <w:sz w:val="32"/>
          <w:szCs w:val="32"/>
        </w:rPr>
        <w:lastRenderedPageBreak/>
        <w:t>流程图：</w:t>
      </w:r>
    </w:p>
    <w:p w:rsidR="00F34EB0" w:rsidRPr="00F34EB0" w:rsidRDefault="00F34EB0" w:rsidP="00F34EB0">
      <w:pPr>
        <w:jc w:val="center"/>
        <w:rPr>
          <w:rFonts w:ascii="宋体" w:hAnsi="宋体"/>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883520" behindDoc="0" locked="0" layoutInCell="0" allowOverlap="1">
                <wp:simplePos x="0" y="0"/>
                <wp:positionH relativeFrom="column">
                  <wp:posOffset>66675</wp:posOffset>
                </wp:positionH>
                <wp:positionV relativeFrom="paragraph">
                  <wp:posOffset>99060</wp:posOffset>
                </wp:positionV>
                <wp:extent cx="1666875" cy="1692910"/>
                <wp:effectExtent l="5080" t="5715" r="13970" b="6350"/>
                <wp:wrapNone/>
                <wp:docPr id="329" name="文本框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1692910"/>
                        </a:xfrm>
                        <a:prstGeom prst="rect">
                          <a:avLst/>
                        </a:prstGeom>
                        <a:solidFill>
                          <a:srgbClr val="FFFFFF"/>
                        </a:solidFill>
                        <a:ln w="9525">
                          <a:solidFill>
                            <a:srgbClr val="000000"/>
                          </a:solidFill>
                          <a:miter lim="800000"/>
                          <a:headEnd/>
                          <a:tailEnd/>
                        </a:ln>
                      </wps:spPr>
                      <wps:txbx>
                        <w:txbxContent>
                          <w:p w:rsidR="00F34EB0" w:rsidRDefault="00F34EB0" w:rsidP="00F34EB0">
                            <w:pPr>
                              <w:tabs>
                                <w:tab w:val="left" w:pos="630"/>
                              </w:tabs>
                              <w:ind w:left="630" w:hanging="630"/>
                              <w:rPr>
                                <w:rFonts w:hint="eastAsia"/>
                              </w:rPr>
                            </w:pPr>
                            <w:r>
                              <w:rPr>
                                <w:rFonts w:hint="eastAsia"/>
                              </w:rPr>
                              <w:t>（一）</w:t>
                            </w:r>
                            <w:r>
                              <w:rPr>
                                <w:rFonts w:hint="eastAsia"/>
                              </w:rPr>
                              <w:tab/>
                            </w:r>
                            <w:r>
                              <w:rPr>
                                <w:rFonts w:hint="eastAsia"/>
                              </w:rPr>
                              <w:t>新员工进入前</w:t>
                            </w:r>
                          </w:p>
                          <w:p w:rsidR="00F34EB0" w:rsidRDefault="00F34EB0" w:rsidP="00F34EB0">
                            <w:pPr>
                              <w:rPr>
                                <w:rFonts w:hint="eastAsia"/>
                              </w:rPr>
                            </w:pPr>
                            <w:r>
                              <w:rPr>
                                <w:rFonts w:hint="eastAsia"/>
                              </w:rPr>
                              <w:t>公司总经理或人事</w:t>
                            </w:r>
                            <w:proofErr w:type="gramStart"/>
                            <w:r>
                              <w:rPr>
                                <w:rFonts w:hint="eastAsia"/>
                              </w:rPr>
                              <w:t>副总签署</w:t>
                            </w:r>
                            <w:proofErr w:type="gramEnd"/>
                            <w:r>
                              <w:rPr>
                                <w:rFonts w:hint="eastAsia"/>
                              </w:rPr>
                              <w:t>《录用决定》，签订《工作通知书》确认座位、电话、员工代码、邮箱</w:t>
                            </w:r>
                          </w:p>
                          <w:p w:rsidR="00F34EB0" w:rsidRDefault="00F34EB0" w:rsidP="00F34EB0">
                            <w:pPr>
                              <w:rPr>
                                <w:rFonts w:hint="eastAsia"/>
                              </w:rPr>
                            </w:pPr>
                            <w:r>
                              <w:rPr>
                                <w:rFonts w:hint="eastAsia"/>
                              </w:rPr>
                              <w:t>告知新员工报到时带照片与毕业证书原件确认上班时间并通知相关部门经理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29" o:spid="_x0000_s1044" type="#_x0000_t202" style="position:absolute;left:0;text-align:left;margin-left:5.25pt;margin-top:7.8pt;width:131.25pt;height:133.3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" o:allowincell="f">
                <v:textbox>
                  <w:txbxContent>
                    <w:p w:rsidR="00F34EB0" w:rsidRDefault="00F34EB0" w:rsidP="00F34EB0">
                      <w:pPr>
                        <w:tabs>
                          <w:tab w:val="left" w:pos="630"/>
                        </w:tabs>
                        <w:ind w:left="630" w:hanging="630"/>
                        <w:rPr>
                          <w:rFonts w:hint="eastAsia"/>
                        </w:rPr>
                      </w:pPr>
                      <w:r>
                        <w:rPr>
                          <w:rFonts w:hint="eastAsia"/>
                        </w:rPr>
                        <w:t>（一）</w:t>
                      </w:r>
                      <w:r>
                        <w:rPr>
                          <w:rFonts w:hint="eastAsia"/>
                        </w:rPr>
                        <w:tab/>
                      </w:r>
                      <w:r>
                        <w:rPr>
                          <w:rFonts w:hint="eastAsia"/>
                        </w:rPr>
                        <w:t>新员工进入前</w:t>
                      </w:r>
                    </w:p>
                    <w:p w:rsidR="00F34EB0" w:rsidRDefault="00F34EB0" w:rsidP="00F34EB0">
                      <w:pPr>
                        <w:rPr>
                          <w:rFonts w:hint="eastAsia"/>
                        </w:rPr>
                      </w:pPr>
                      <w:r>
                        <w:rPr>
                          <w:rFonts w:hint="eastAsia"/>
                        </w:rPr>
                        <w:t>公司总经理或人事</w:t>
                      </w:r>
                      <w:proofErr w:type="gramStart"/>
                      <w:r>
                        <w:rPr>
                          <w:rFonts w:hint="eastAsia"/>
                        </w:rPr>
                        <w:t>副总签署</w:t>
                      </w:r>
                      <w:proofErr w:type="gramEnd"/>
                      <w:r>
                        <w:rPr>
                          <w:rFonts w:hint="eastAsia"/>
                        </w:rPr>
                        <w:t>《录用决定》，签订《工作通知书》确认座位、电话、员工代码、邮箱</w:t>
                      </w:r>
                    </w:p>
                    <w:p w:rsidR="00F34EB0" w:rsidRDefault="00F34EB0" w:rsidP="00F34EB0">
                      <w:pPr>
                        <w:rPr>
                          <w:rFonts w:hint="eastAsia"/>
                        </w:rPr>
                      </w:pPr>
                      <w:r>
                        <w:rPr>
                          <w:rFonts w:hint="eastAsia"/>
                        </w:rPr>
                        <w:t>告知新员工报到时带照片与毕业证书原件确认上班时间并通知相关部门经理</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84544" behindDoc="0" locked="0" layoutInCell="0" allowOverlap="1">
                <wp:simplePos x="0" y="0"/>
                <wp:positionH relativeFrom="column">
                  <wp:posOffset>2133600</wp:posOffset>
                </wp:positionH>
                <wp:positionV relativeFrom="paragraph">
                  <wp:posOffset>297180</wp:posOffset>
                </wp:positionV>
                <wp:extent cx="1933575" cy="2575560"/>
                <wp:effectExtent l="5080" t="13335" r="13970" b="11430"/>
                <wp:wrapNone/>
                <wp:docPr id="328" name="文本框 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257556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（二）</w:t>
                            </w:r>
                            <w:r>
                              <w:rPr>
                                <w:rFonts w:hint="eastAsia"/>
                              </w:rPr>
                              <w:t>入职手续</w:t>
                            </w:r>
                          </w:p>
                          <w:p w:rsidR="00F34EB0" w:rsidRDefault="00F34EB0" w:rsidP="00F34EB0">
                            <w:pPr>
                              <w:rPr>
                                <w:rFonts w:hint="eastAsia"/>
                              </w:rPr>
                            </w:pPr>
                            <w:r>
                              <w:rPr>
                                <w:rFonts w:hint="eastAsia"/>
                              </w:rPr>
                              <w:t>填写《履历表》、出具与原单位终止劳动合同证明记录员工职业发展规划阅读《新员工入职告知书》，签订《劳动合同书》，</w:t>
                            </w:r>
                          </w:p>
                          <w:p w:rsidR="00F34EB0" w:rsidRDefault="00F34EB0" w:rsidP="00F34EB0">
                            <w:pPr>
                              <w:rPr>
                                <w:rFonts w:hint="eastAsia"/>
                              </w:rPr>
                            </w:pPr>
                            <w:r>
                              <w:rPr>
                                <w:rFonts w:hint="eastAsia"/>
                              </w:rPr>
                              <w:t>介绍相关人员，通知公司按照《新员工入职手续清单》办理入职手续更新员工通讯录。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28" o:spid="_x0000_s1045" type="#_x0000_t202" style="position:absolute;left:0;text-align:left;margin-left:168pt;margin-top:23.4pt;width:152.25pt;height:202.8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" o:allowincell="f">
                <v:textbox>
                  <w:txbxContent>
                    <w:p w:rsidR="00F34EB0" w:rsidRDefault="00F34EB0" w:rsidP="00F34EB0">
                      <w:pPr>
                        <w:rPr>
                          <w:rFonts w:hint="eastAsia"/>
                        </w:rPr>
                      </w:pPr>
                      <w:r>
                        <w:rPr>
                          <w:rFonts w:hint="eastAsia"/>
                        </w:rPr>
                        <w:t>（二）</w:t>
                      </w:r>
                      <w:r>
                        <w:rPr>
                          <w:rFonts w:hint="eastAsia"/>
                        </w:rPr>
                        <w:t>入职手续</w:t>
                      </w:r>
                    </w:p>
                    <w:p w:rsidR="00F34EB0" w:rsidRDefault="00F34EB0" w:rsidP="00F34EB0">
                      <w:pPr>
                        <w:rPr>
                          <w:rFonts w:hint="eastAsia"/>
                        </w:rPr>
                      </w:pPr>
                      <w:r>
                        <w:rPr>
                          <w:rFonts w:hint="eastAsia"/>
                        </w:rPr>
                        <w:t>填写《履历表》、出具与原单位终止劳动合同证明记录员工职业发展规划阅读《新员工入职告知书》，签订《劳动合同书》，</w:t>
                      </w:r>
                    </w:p>
                    <w:p w:rsidR="00F34EB0" w:rsidRDefault="00F34EB0" w:rsidP="00F34EB0">
                      <w:pPr>
                        <w:rPr>
                          <w:rFonts w:hint="eastAsia"/>
                        </w:rPr>
                      </w:pPr>
                      <w:r>
                        <w:rPr>
                          <w:rFonts w:hint="eastAsia"/>
                        </w:rPr>
                        <w:t>介绍相关人员，通知公司按照《新员工入职手续清单》办理入职手续更新员工通讯录。</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85568" behindDoc="0" locked="0" layoutInCell="0" allowOverlap="1">
                <wp:simplePos x="0" y="0"/>
                <wp:positionH relativeFrom="column">
                  <wp:posOffset>4067175</wp:posOffset>
                </wp:positionH>
                <wp:positionV relativeFrom="paragraph">
                  <wp:posOffset>1089660</wp:posOffset>
                </wp:positionV>
                <wp:extent cx="733425" cy="3169920"/>
                <wp:effectExtent l="14605" t="5715" r="13970" b="0"/>
                <wp:wrapNone/>
                <wp:docPr id="327" name="箭头: 右弧形 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169920"/>
                        </a:xfrm>
                        <a:prstGeom prst="curvedLeftArrow">
                          <a:avLst>
                            <a:gd name="adj1" fmla="val 20430"/>
                            <a:gd name="adj2" fmla="val 106831"/>
                            <a:gd name="adj3" fmla="val 2554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BFEB8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箭头: 右弧形 327" o:spid="_x0000_s1026" type="#_x0000_t103" style="position:absolute;left:0;text-align:left;margin-left:320.25pt;margin-top:85.8pt;width:57.75pt;height:249.6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" o:allowincell="f" adj="16261,19441,5517"/>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87616" behindDoc="0" locked="0" layoutInCell="0" allowOverlap="1">
                <wp:simplePos x="0" y="0"/>
                <wp:positionH relativeFrom="column">
                  <wp:posOffset>2867025</wp:posOffset>
                </wp:positionH>
                <wp:positionV relativeFrom="paragraph">
                  <wp:posOffset>4457700</wp:posOffset>
                </wp:positionV>
                <wp:extent cx="466725" cy="396240"/>
                <wp:effectExtent l="33655" t="11430" r="33020" b="11430"/>
                <wp:wrapNone/>
                <wp:docPr id="326" name="箭头: 下 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9624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348A9" id="箭头: 下 326" o:spid="_x0000_s1026" type="#_x0000_t67" style="position:absolute;left:0;text-align:left;margin-left:225.75pt;margin-top:351pt;width:36.75pt;height:31.2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90688" behindDoc="0" locked="0" layoutInCell="0" allowOverlap="1">
                <wp:simplePos x="0" y="0"/>
                <wp:positionH relativeFrom="column">
                  <wp:posOffset>2933700</wp:posOffset>
                </wp:positionH>
                <wp:positionV relativeFrom="paragraph">
                  <wp:posOffset>6339840</wp:posOffset>
                </wp:positionV>
                <wp:extent cx="466725" cy="396240"/>
                <wp:effectExtent l="33655" t="7620" r="33020" b="15240"/>
                <wp:wrapNone/>
                <wp:docPr id="325" name="箭头: 下 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9624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A2A35B" id="箭头: 下 325" o:spid="_x0000_s1026" type="#_x0000_t67" style="position:absolute;left:0;text-align:left;margin-left:231pt;margin-top:499.2pt;width:36.75pt;height:31.2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89664" behindDoc="0" locked="0" layoutInCell="0" allowOverlap="1">
                <wp:simplePos x="0" y="0"/>
                <wp:positionH relativeFrom="column">
                  <wp:posOffset>2200275</wp:posOffset>
                </wp:positionH>
                <wp:positionV relativeFrom="paragraph">
                  <wp:posOffset>4853940</wp:posOffset>
                </wp:positionV>
                <wp:extent cx="1800225" cy="1485900"/>
                <wp:effectExtent l="5080" t="7620" r="13970" b="11430"/>
                <wp:wrapNone/>
                <wp:docPr id="324" name="文本框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14859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（四）</w:t>
                            </w:r>
                            <w:r>
                              <w:rPr>
                                <w:rFonts w:hint="eastAsia"/>
                              </w:rPr>
                              <w:t>入职培训</w:t>
                            </w:r>
                          </w:p>
                          <w:p w:rsidR="00F34EB0" w:rsidRDefault="00F34EB0" w:rsidP="00F34EB0">
                            <w:pPr>
                              <w:rPr>
                                <w:rFonts w:hint="eastAsia"/>
                              </w:rPr>
                            </w:pPr>
                            <w:r>
                              <w:rPr>
                                <w:rFonts w:hint="eastAsia"/>
                              </w:rPr>
                              <w:t>确定其导师</w:t>
                            </w:r>
                          </w:p>
                          <w:p w:rsidR="00F34EB0" w:rsidRDefault="00F34EB0" w:rsidP="00F34EB0">
                            <w:pPr>
                              <w:rPr>
                                <w:rFonts w:hint="eastAsia"/>
                              </w:rPr>
                            </w:pPr>
                            <w:r>
                              <w:rPr>
                                <w:rFonts w:hint="eastAsia"/>
                              </w:rPr>
                              <w:t>企业发展历程</w:t>
                            </w:r>
                          </w:p>
                          <w:p w:rsidR="00F34EB0" w:rsidRDefault="00F34EB0" w:rsidP="00F34EB0">
                            <w:pPr>
                              <w:rPr>
                                <w:rFonts w:hint="eastAsia"/>
                              </w:rPr>
                            </w:pPr>
                            <w:r>
                              <w:rPr>
                                <w:rFonts w:hint="eastAsia"/>
                              </w:rPr>
                              <w:t>企业文化与理念</w:t>
                            </w:r>
                          </w:p>
                          <w:p w:rsidR="00F34EB0" w:rsidRDefault="00F34EB0" w:rsidP="00F34EB0">
                            <w:pPr>
                              <w:rPr>
                                <w:rFonts w:hint="eastAsia"/>
                              </w:rPr>
                            </w:pPr>
                            <w:r>
                              <w:rPr>
                                <w:rFonts w:hint="eastAsia"/>
                              </w:rPr>
                              <w:t>公司制度介绍</w:t>
                            </w:r>
                          </w:p>
                          <w:p w:rsidR="00F34EB0" w:rsidRDefault="00F34EB0" w:rsidP="00F34EB0">
                            <w:pPr>
                              <w:rPr>
                                <w:rFonts w:hint="eastAsia"/>
                              </w:rPr>
                            </w:pPr>
                            <w:r>
                              <w:rPr>
                                <w:rFonts w:hint="eastAsia"/>
                              </w:rPr>
                              <w:t>业务基础知识</w:t>
                            </w:r>
                          </w:p>
                          <w:p w:rsidR="00F34EB0" w:rsidRDefault="00F34EB0" w:rsidP="00F34EB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24" o:spid="_x0000_s1046" type="#_x0000_t202" style="position:absolute;left:0;text-align:left;margin-left:173.25pt;margin-top:382.2pt;width:141.75pt;height:117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" o:allowincell="f">
                <v:textbox>
                  <w:txbxContent>
                    <w:p w:rsidR="00F34EB0" w:rsidRDefault="00F34EB0" w:rsidP="00F34EB0">
                      <w:pPr>
                        <w:rPr>
                          <w:rFonts w:hint="eastAsia"/>
                        </w:rPr>
                      </w:pPr>
                      <w:r>
                        <w:rPr>
                          <w:rFonts w:hint="eastAsia"/>
                        </w:rPr>
                        <w:t>（四）</w:t>
                      </w:r>
                      <w:r>
                        <w:rPr>
                          <w:rFonts w:hint="eastAsia"/>
                        </w:rPr>
                        <w:t>入职培训</w:t>
                      </w:r>
                    </w:p>
                    <w:p w:rsidR="00F34EB0" w:rsidRDefault="00F34EB0" w:rsidP="00F34EB0">
                      <w:pPr>
                        <w:rPr>
                          <w:rFonts w:hint="eastAsia"/>
                        </w:rPr>
                      </w:pPr>
                      <w:r>
                        <w:rPr>
                          <w:rFonts w:hint="eastAsia"/>
                        </w:rPr>
                        <w:t>确定其导师</w:t>
                      </w:r>
                    </w:p>
                    <w:p w:rsidR="00F34EB0" w:rsidRDefault="00F34EB0" w:rsidP="00F34EB0">
                      <w:pPr>
                        <w:rPr>
                          <w:rFonts w:hint="eastAsia"/>
                        </w:rPr>
                      </w:pPr>
                      <w:r>
                        <w:rPr>
                          <w:rFonts w:hint="eastAsia"/>
                        </w:rPr>
                        <w:t>企业发展历程</w:t>
                      </w:r>
                    </w:p>
                    <w:p w:rsidR="00F34EB0" w:rsidRDefault="00F34EB0" w:rsidP="00F34EB0">
                      <w:pPr>
                        <w:rPr>
                          <w:rFonts w:hint="eastAsia"/>
                        </w:rPr>
                      </w:pPr>
                      <w:r>
                        <w:rPr>
                          <w:rFonts w:hint="eastAsia"/>
                        </w:rPr>
                        <w:t>企业文化与理念</w:t>
                      </w:r>
                    </w:p>
                    <w:p w:rsidR="00F34EB0" w:rsidRDefault="00F34EB0" w:rsidP="00F34EB0">
                      <w:pPr>
                        <w:rPr>
                          <w:rFonts w:hint="eastAsia"/>
                        </w:rPr>
                      </w:pPr>
                      <w:r>
                        <w:rPr>
                          <w:rFonts w:hint="eastAsia"/>
                        </w:rPr>
                        <w:t>公司制度介绍</w:t>
                      </w:r>
                    </w:p>
                    <w:p w:rsidR="00F34EB0" w:rsidRDefault="00F34EB0" w:rsidP="00F34EB0">
                      <w:pPr>
                        <w:rPr>
                          <w:rFonts w:hint="eastAsia"/>
                        </w:rPr>
                      </w:pPr>
                      <w:r>
                        <w:rPr>
                          <w:rFonts w:hint="eastAsia"/>
                        </w:rPr>
                        <w:t>业务基础知识</w:t>
                      </w:r>
                    </w:p>
                    <w:p w:rsidR="00F34EB0" w:rsidRDefault="00F34EB0" w:rsidP="00F34EB0"/>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88640" behindDoc="0" locked="0" layoutInCell="0" allowOverlap="1">
                <wp:simplePos x="0" y="0"/>
                <wp:positionH relativeFrom="column">
                  <wp:posOffset>1733550</wp:posOffset>
                </wp:positionH>
                <wp:positionV relativeFrom="paragraph">
                  <wp:posOffset>990600</wp:posOffset>
                </wp:positionV>
                <wp:extent cx="400050" cy="396240"/>
                <wp:effectExtent l="5080" t="30480" r="13970" b="11430"/>
                <wp:wrapNone/>
                <wp:docPr id="323" name="箭头: 右 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96240"/>
                        </a:xfrm>
                        <a:prstGeom prst="rightArrow">
                          <a:avLst>
                            <a:gd name="adj1" fmla="val 50000"/>
                            <a:gd name="adj2" fmla="val 2524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506574" id="箭头: 右 323" o:spid="_x0000_s1026" type="#_x0000_t13" style="position:absolute;left:0;text-align:left;margin-left:136.5pt;margin-top:78pt;width:31.5pt;height:31.2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" o:allowincell="f"/>
            </w:pict>
          </mc:Fallback>
        </mc:AlternateContent>
      </w: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978752" behindDoc="0" locked="0" layoutInCell="0" allowOverlap="1">
                <wp:simplePos x="0" y="0"/>
                <wp:positionH relativeFrom="column">
                  <wp:posOffset>2800350</wp:posOffset>
                </wp:positionH>
                <wp:positionV relativeFrom="paragraph">
                  <wp:posOffset>99060</wp:posOffset>
                </wp:positionV>
                <wp:extent cx="466725" cy="297180"/>
                <wp:effectExtent l="43180" t="7620" r="42545" b="19050"/>
                <wp:wrapNone/>
                <wp:docPr id="322" name="箭头: 下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F3A8D2" id="箭头: 下 322" o:spid="_x0000_s1026" type="#_x0000_t67" style="position:absolute;left:0;text-align:left;margin-left:220.5pt;margin-top:7.8pt;width:36.75pt;height:23.4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" o:allowincell="f">
                <v:textbox style="layout-flow:vertical-ideographic"/>
              </v:shape>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886592" behindDoc="0" locked="0" layoutInCell="0" allowOverlap="1">
                <wp:simplePos x="0" y="0"/>
                <wp:positionH relativeFrom="column">
                  <wp:posOffset>2200275</wp:posOffset>
                </wp:positionH>
                <wp:positionV relativeFrom="paragraph">
                  <wp:posOffset>0</wp:posOffset>
                </wp:positionV>
                <wp:extent cx="1866900" cy="1287780"/>
                <wp:effectExtent l="5080" t="9525" r="13970" b="7620"/>
                <wp:wrapNone/>
                <wp:docPr id="321" name="文本框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28778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w:t>
                            </w:r>
                            <w:r>
                              <w:rPr>
                                <w:rFonts w:hint="eastAsia"/>
                              </w:rPr>
                              <w:t>三）部门办理部分</w:t>
                            </w:r>
                          </w:p>
                          <w:p w:rsidR="00F34EB0" w:rsidRDefault="00F34EB0" w:rsidP="00F34EB0">
                            <w:pPr>
                              <w:rPr>
                                <w:rFonts w:hint="eastAsia"/>
                              </w:rPr>
                            </w:pPr>
                            <w:r>
                              <w:rPr>
                                <w:rFonts w:hint="eastAsia"/>
                              </w:rPr>
                              <w:t>部门负责人带领参观部门，介绍部门人员，直接经理介绍岗位职责，说明工作。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21" o:spid="_x0000_s1047" type="#_x0000_t202" style="position:absolute;left:0;text-align:left;margin-left:173.25pt;margin-top:0;width:147pt;height:101.4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" o:allowincell="f">
                <v:textbox>
                  <w:txbxContent>
                    <w:p w:rsidR="00F34EB0" w:rsidRDefault="00F34EB0" w:rsidP="00F34EB0">
                      <w:pPr>
                        <w:rPr>
                          <w:rFonts w:hint="eastAsia"/>
                        </w:rPr>
                      </w:pPr>
                      <w:r>
                        <w:rPr>
                          <w:rFonts w:hint="eastAsia"/>
                        </w:rPr>
                        <w:t>（</w:t>
                      </w:r>
                      <w:r>
                        <w:rPr>
                          <w:rFonts w:hint="eastAsia"/>
                        </w:rPr>
                        <w:t>三）部门办理部分</w:t>
                      </w:r>
                    </w:p>
                    <w:p w:rsidR="00F34EB0" w:rsidRDefault="00F34EB0" w:rsidP="00F34EB0">
                      <w:pPr>
                        <w:rPr>
                          <w:rFonts w:hint="eastAsia"/>
                        </w:rPr>
                      </w:pPr>
                      <w:r>
                        <w:rPr>
                          <w:rFonts w:hint="eastAsia"/>
                        </w:rPr>
                        <w:t>部门负责人带领参观部门，介绍部门人员，直接经理介绍岗位职责，说明工作。</w:t>
                      </w:r>
                    </w:p>
                  </w:txbxContent>
                </v:textbox>
              </v:shape>
            </w:pict>
          </mc:Fallback>
        </mc:AlternateContent>
      </w: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891712" behindDoc="0" locked="0" layoutInCell="0" allowOverlap="1">
                <wp:simplePos x="0" y="0"/>
                <wp:positionH relativeFrom="column">
                  <wp:posOffset>2200275</wp:posOffset>
                </wp:positionH>
                <wp:positionV relativeFrom="paragraph">
                  <wp:posOffset>0</wp:posOffset>
                </wp:positionV>
                <wp:extent cx="1800225" cy="396240"/>
                <wp:effectExtent l="5080" t="13335" r="13970" b="9525"/>
                <wp:wrapNone/>
                <wp:docPr id="320" name="文本框 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39624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w:t>
                            </w:r>
                            <w:r>
                              <w:rPr>
                                <w:rFonts w:hint="eastAsia"/>
                              </w:rPr>
                              <w:t>五）足月跟进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20" o:spid="_x0000_s1048" type="#_x0000_t202" style="position:absolute;left:0;text-align:left;margin-left:173.25pt;margin-top:0;width:141.75pt;height:31.2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" o:allowincell="f">
                <v:textbox>
                  <w:txbxContent>
                    <w:p w:rsidR="00F34EB0" w:rsidRDefault="00F34EB0" w:rsidP="00F34EB0">
                      <w:pPr>
                        <w:rPr>
                          <w:rFonts w:hint="eastAsia"/>
                        </w:rPr>
                      </w:pPr>
                      <w:r>
                        <w:rPr>
                          <w:rFonts w:hint="eastAsia"/>
                        </w:rPr>
                        <w:t>（</w:t>
                      </w:r>
                      <w:r>
                        <w:rPr>
                          <w:rFonts w:hint="eastAsia"/>
                        </w:rPr>
                        <w:t>五）足月跟进</w:t>
                      </w:r>
                    </w:p>
                  </w:txbxContent>
                </v:textbox>
              </v:shape>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892736" behindDoc="0" locked="0" layoutInCell="0" allowOverlap="1">
                <wp:simplePos x="0" y="0"/>
                <wp:positionH relativeFrom="column">
                  <wp:posOffset>2933700</wp:posOffset>
                </wp:positionH>
                <wp:positionV relativeFrom="paragraph">
                  <wp:posOffset>0</wp:posOffset>
                </wp:positionV>
                <wp:extent cx="466725" cy="495300"/>
                <wp:effectExtent l="24130" t="9525" r="33020" b="19050"/>
                <wp:wrapNone/>
                <wp:docPr id="319" name="箭头: 下 3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495300"/>
                        </a:xfrm>
                        <a:prstGeom prst="downArrow">
                          <a:avLst>
                            <a:gd name="adj1" fmla="val 50000"/>
                            <a:gd name="adj2" fmla="val 2653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B77E4" id="箭头: 下 319" o:spid="_x0000_s1026" type="#_x0000_t67" style="position:absolute;left:0;text-align:left;margin-left:231pt;margin-top:0;width:36.75pt;height:39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" o:allowincell="f">
                <v:textbox style="layout-flow:vertical-ideographic"/>
              </v:shape>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893760" behindDoc="0" locked="0" layoutInCell="0" allowOverlap="1">
                <wp:simplePos x="0" y="0"/>
                <wp:positionH relativeFrom="column">
                  <wp:posOffset>2200275</wp:posOffset>
                </wp:positionH>
                <wp:positionV relativeFrom="paragraph">
                  <wp:posOffset>99060</wp:posOffset>
                </wp:positionV>
                <wp:extent cx="1866900" cy="396240"/>
                <wp:effectExtent l="5080" t="9525" r="13970" b="13335"/>
                <wp:wrapNone/>
                <wp:docPr id="318" name="文本框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39624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（六）</w:t>
                            </w:r>
                            <w:r>
                              <w:rPr>
                                <w:rFonts w:hint="eastAsia"/>
                              </w:rPr>
                              <w:t>转正评估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18" o:spid="_x0000_s1049" type="#_x0000_t202" style="position:absolute;left:0;text-align:left;margin-left:173.25pt;margin-top:7.8pt;width:147pt;height:31.2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" o:allowincell="f">
                <v:textbox>
                  <w:txbxContent>
                    <w:p w:rsidR="00F34EB0" w:rsidRDefault="00F34EB0" w:rsidP="00F34EB0">
                      <w:pPr>
                        <w:rPr>
                          <w:rFonts w:hint="eastAsia"/>
                        </w:rPr>
                      </w:pPr>
                      <w:r>
                        <w:rPr>
                          <w:rFonts w:hint="eastAsia"/>
                        </w:rPr>
                        <w:t>（六）</w:t>
                      </w:r>
                      <w:r>
                        <w:rPr>
                          <w:rFonts w:hint="eastAsia"/>
                        </w:rPr>
                        <w:t>转正评估</w:t>
                      </w:r>
                    </w:p>
                  </w:txbxContent>
                </v:textbox>
              </v:shape>
            </w:pict>
          </mc:Fallback>
        </mc:AlternateContent>
      </w: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spacing w:line="300" w:lineRule="exact"/>
        <w:jc w:val="center"/>
        <w:rPr>
          <w:rFonts w:ascii="宋体" w:hAnsi="宋体" w:hint="eastAsia"/>
          <w:sz w:val="32"/>
          <w:szCs w:val="32"/>
        </w:rPr>
      </w:pPr>
    </w:p>
    <w:p w:rsidR="00F34EB0" w:rsidRPr="00F34EB0" w:rsidRDefault="00F34EB0" w:rsidP="00F34EB0">
      <w:pPr>
        <w:snapToGrid w:val="0"/>
        <w:spacing w:line="300" w:lineRule="exact"/>
        <w:jc w:val="center"/>
        <w:rPr>
          <w:rFonts w:ascii="宋体" w:hAnsi="宋体" w:hint="eastAsia"/>
          <w:sz w:val="32"/>
          <w:szCs w:val="32"/>
        </w:rPr>
      </w:pPr>
      <w:r w:rsidRPr="00F34EB0">
        <w:rPr>
          <w:rFonts w:ascii="宋体" w:hAnsi="宋体" w:hint="eastAsia"/>
          <w:sz w:val="32"/>
          <w:szCs w:val="32"/>
        </w:rPr>
        <w:t>一、人力资源部在新员工进入前</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1、应聘人员的《录用决定》由总经理签署后，人力资源部负责通知员工报到。</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2、新员工报到日，人力资源部根据《新员工入职手续清单》（见附录1）为其办理相关事项。</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3、由其所在部门直接负责人确认其座位，部门经理确认其职位。</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4、通知新员工报到时应提交：1寸彩照2张；毕业证书、学位证书、职称证书、身份证原件及复印件。</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5、办公室在新员工入职一周内为其准备好</w:t>
      </w:r>
      <w:proofErr w:type="gramStart"/>
      <w:r w:rsidRPr="00F34EB0">
        <w:rPr>
          <w:rFonts w:ascii="宋体" w:hAnsi="宋体" w:hint="eastAsia"/>
          <w:sz w:val="32"/>
          <w:szCs w:val="32"/>
        </w:rPr>
        <w:t>公司工</w:t>
      </w:r>
      <w:proofErr w:type="gramEnd"/>
      <w:r w:rsidRPr="00F34EB0">
        <w:rPr>
          <w:rFonts w:ascii="宋体" w:hAnsi="宋体" w:hint="eastAsia"/>
          <w:sz w:val="32"/>
          <w:szCs w:val="32"/>
        </w:rPr>
        <w:t>号牌、邮箱地址。</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6、员工所在部门为其确定导师，在入职当天和入职培训中介绍。</w:t>
      </w:r>
    </w:p>
    <w:p w:rsidR="00F34EB0" w:rsidRPr="00F34EB0" w:rsidRDefault="00F34EB0" w:rsidP="00F34EB0">
      <w:pPr>
        <w:snapToGrid w:val="0"/>
        <w:spacing w:line="300" w:lineRule="exact"/>
        <w:jc w:val="center"/>
        <w:rPr>
          <w:rFonts w:ascii="宋体" w:hAnsi="宋体" w:hint="eastAsia"/>
          <w:sz w:val="32"/>
          <w:szCs w:val="32"/>
        </w:rPr>
      </w:pPr>
      <w:r w:rsidRPr="00F34EB0">
        <w:rPr>
          <w:rFonts w:ascii="宋体" w:hAnsi="宋体" w:hint="eastAsia"/>
          <w:sz w:val="32"/>
          <w:szCs w:val="32"/>
        </w:rPr>
        <w:t>二、人力资源部办理入职手续</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1、填写《员工履历表》（附录2）。</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2、发放《员工手册》及《新员工入职告知书》（附录3），使其具备基本公司工作知识，要求其通过公司内部网络了解进一步情况。</w:t>
      </w:r>
    </w:p>
    <w:p w:rsidR="00F34EB0" w:rsidRPr="00F34EB0" w:rsidRDefault="00F34EB0" w:rsidP="00F34EB0">
      <w:pPr>
        <w:tabs>
          <w:tab w:val="left" w:pos="780"/>
        </w:tabs>
        <w:spacing w:line="300" w:lineRule="exact"/>
        <w:ind w:left="780" w:hanging="360"/>
        <w:jc w:val="center"/>
        <w:rPr>
          <w:rFonts w:ascii="宋体" w:hAnsi="宋体" w:hint="eastAsia"/>
          <w:sz w:val="32"/>
          <w:szCs w:val="32"/>
        </w:rPr>
      </w:pPr>
      <w:r w:rsidRPr="00F34EB0">
        <w:rPr>
          <w:rFonts w:ascii="宋体" w:hAnsi="宋体"/>
          <w:sz w:val="32"/>
          <w:szCs w:val="32"/>
        </w:rPr>
        <w:t>3、</w:t>
      </w:r>
      <w:r w:rsidRPr="00F34EB0">
        <w:rPr>
          <w:rFonts w:ascii="宋体" w:hAnsi="宋体"/>
          <w:sz w:val="32"/>
          <w:szCs w:val="32"/>
        </w:rPr>
        <w:tab/>
      </w:r>
      <w:r w:rsidRPr="00F34EB0">
        <w:rPr>
          <w:rFonts w:ascii="宋体" w:hAnsi="宋体" w:hint="eastAsia"/>
          <w:sz w:val="32"/>
          <w:szCs w:val="32"/>
        </w:rPr>
        <w:t>按照《新员工入职手续清单》逐项办理入职手续。</w:t>
      </w:r>
    </w:p>
    <w:p w:rsidR="00F34EB0" w:rsidRPr="00F34EB0" w:rsidRDefault="00F34EB0" w:rsidP="00F34EB0">
      <w:pPr>
        <w:tabs>
          <w:tab w:val="left" w:pos="780"/>
        </w:tabs>
        <w:spacing w:line="300" w:lineRule="exact"/>
        <w:ind w:left="780" w:hanging="360"/>
        <w:jc w:val="center"/>
        <w:rPr>
          <w:rFonts w:ascii="宋体" w:hAnsi="宋体" w:hint="eastAsia"/>
          <w:sz w:val="32"/>
          <w:szCs w:val="32"/>
        </w:rPr>
      </w:pPr>
      <w:r w:rsidRPr="00F34EB0">
        <w:rPr>
          <w:rFonts w:ascii="宋体" w:hAnsi="宋体"/>
          <w:sz w:val="32"/>
          <w:szCs w:val="32"/>
        </w:rPr>
        <w:t>4、</w:t>
      </w:r>
      <w:r w:rsidRPr="00F34EB0">
        <w:rPr>
          <w:rFonts w:ascii="宋体" w:hAnsi="宋体"/>
          <w:sz w:val="32"/>
          <w:szCs w:val="32"/>
        </w:rPr>
        <w:tab/>
      </w:r>
      <w:r w:rsidRPr="00F34EB0">
        <w:rPr>
          <w:rFonts w:ascii="宋体" w:hAnsi="宋体" w:hint="eastAsia"/>
          <w:sz w:val="32"/>
          <w:szCs w:val="32"/>
        </w:rPr>
        <w:t>与新员工签署《劳动合同》。</w:t>
      </w:r>
    </w:p>
    <w:p w:rsidR="00F34EB0" w:rsidRPr="00F34EB0" w:rsidRDefault="00F34EB0" w:rsidP="00F34EB0">
      <w:pPr>
        <w:tabs>
          <w:tab w:val="left" w:pos="780"/>
        </w:tabs>
        <w:spacing w:line="300" w:lineRule="exact"/>
        <w:ind w:left="780" w:hanging="360"/>
        <w:jc w:val="center"/>
        <w:rPr>
          <w:rFonts w:ascii="宋体" w:hAnsi="宋体" w:hint="eastAsia"/>
          <w:sz w:val="32"/>
          <w:szCs w:val="32"/>
        </w:rPr>
      </w:pPr>
      <w:r w:rsidRPr="00F34EB0">
        <w:rPr>
          <w:rFonts w:ascii="宋体" w:hAnsi="宋体"/>
          <w:sz w:val="32"/>
          <w:szCs w:val="32"/>
        </w:rPr>
        <w:t>5、</w:t>
      </w:r>
      <w:r w:rsidRPr="00F34EB0">
        <w:rPr>
          <w:rFonts w:ascii="宋体" w:hAnsi="宋体"/>
          <w:sz w:val="32"/>
          <w:szCs w:val="32"/>
        </w:rPr>
        <w:tab/>
      </w:r>
      <w:r w:rsidRPr="00F34EB0">
        <w:rPr>
          <w:rFonts w:ascii="宋体" w:hAnsi="宋体" w:hint="eastAsia"/>
          <w:sz w:val="32"/>
          <w:szCs w:val="32"/>
        </w:rPr>
        <w:t>确认该员工调入人事档案的时间。</w:t>
      </w:r>
    </w:p>
    <w:p w:rsidR="00F34EB0" w:rsidRPr="00F34EB0" w:rsidRDefault="00F34EB0" w:rsidP="00F34EB0">
      <w:pPr>
        <w:tabs>
          <w:tab w:val="left" w:pos="780"/>
        </w:tabs>
        <w:spacing w:line="300" w:lineRule="exact"/>
        <w:ind w:left="780" w:hanging="360"/>
        <w:jc w:val="center"/>
        <w:rPr>
          <w:rFonts w:ascii="宋体" w:hAnsi="宋体" w:hint="eastAsia"/>
          <w:sz w:val="32"/>
          <w:szCs w:val="32"/>
        </w:rPr>
      </w:pPr>
      <w:r w:rsidRPr="00F34EB0">
        <w:rPr>
          <w:rFonts w:ascii="宋体" w:hAnsi="宋体"/>
          <w:sz w:val="32"/>
          <w:szCs w:val="32"/>
        </w:rPr>
        <w:t>6、</w:t>
      </w:r>
      <w:r w:rsidRPr="00F34EB0">
        <w:rPr>
          <w:rFonts w:ascii="宋体" w:hAnsi="宋体"/>
          <w:sz w:val="32"/>
          <w:szCs w:val="32"/>
        </w:rPr>
        <w:tab/>
      </w:r>
      <w:r w:rsidRPr="00F34EB0">
        <w:rPr>
          <w:rFonts w:ascii="宋体" w:hAnsi="宋体" w:hint="eastAsia"/>
          <w:sz w:val="32"/>
          <w:szCs w:val="32"/>
        </w:rPr>
        <w:t>向新员工介绍管理层。</w:t>
      </w:r>
    </w:p>
    <w:p w:rsidR="00F34EB0" w:rsidRPr="00F34EB0" w:rsidRDefault="00F34EB0" w:rsidP="00F34EB0">
      <w:pPr>
        <w:tabs>
          <w:tab w:val="left" w:pos="780"/>
        </w:tabs>
        <w:spacing w:line="300" w:lineRule="exact"/>
        <w:ind w:left="780" w:hanging="360"/>
        <w:jc w:val="center"/>
        <w:rPr>
          <w:rFonts w:ascii="宋体" w:hAnsi="宋体" w:hint="eastAsia"/>
          <w:sz w:val="32"/>
          <w:szCs w:val="32"/>
        </w:rPr>
      </w:pPr>
      <w:r w:rsidRPr="00F34EB0">
        <w:rPr>
          <w:rFonts w:ascii="宋体" w:hAnsi="宋体"/>
          <w:sz w:val="32"/>
          <w:szCs w:val="32"/>
        </w:rPr>
        <w:t>7、</w:t>
      </w:r>
      <w:r w:rsidRPr="00F34EB0">
        <w:rPr>
          <w:rFonts w:ascii="宋体" w:hAnsi="宋体"/>
          <w:sz w:val="32"/>
          <w:szCs w:val="32"/>
        </w:rPr>
        <w:tab/>
      </w:r>
      <w:r w:rsidRPr="00F34EB0">
        <w:rPr>
          <w:rFonts w:ascii="宋体" w:hAnsi="宋体" w:hint="eastAsia"/>
          <w:sz w:val="32"/>
          <w:szCs w:val="32"/>
        </w:rPr>
        <w:t>带新员工到部门，介绍给部门经理。</w:t>
      </w:r>
    </w:p>
    <w:p w:rsidR="00F34EB0" w:rsidRPr="00F34EB0" w:rsidRDefault="00F34EB0" w:rsidP="00F34EB0">
      <w:pPr>
        <w:tabs>
          <w:tab w:val="left" w:pos="780"/>
        </w:tabs>
        <w:spacing w:line="300" w:lineRule="exact"/>
        <w:ind w:left="780" w:hanging="360"/>
        <w:jc w:val="center"/>
        <w:rPr>
          <w:rFonts w:ascii="宋体" w:hAnsi="宋体" w:hint="eastAsia"/>
          <w:sz w:val="32"/>
          <w:szCs w:val="32"/>
        </w:rPr>
      </w:pPr>
      <w:r w:rsidRPr="00F34EB0">
        <w:rPr>
          <w:rFonts w:ascii="宋体" w:hAnsi="宋体"/>
          <w:sz w:val="32"/>
          <w:szCs w:val="32"/>
        </w:rPr>
        <w:t>8、</w:t>
      </w:r>
      <w:r w:rsidRPr="00F34EB0">
        <w:rPr>
          <w:rFonts w:ascii="宋体" w:hAnsi="宋体"/>
          <w:sz w:val="32"/>
          <w:szCs w:val="32"/>
        </w:rPr>
        <w:tab/>
      </w:r>
      <w:r w:rsidRPr="00F34EB0">
        <w:rPr>
          <w:rFonts w:ascii="宋体" w:hAnsi="宋体" w:hint="eastAsia"/>
          <w:sz w:val="32"/>
          <w:szCs w:val="32"/>
        </w:rPr>
        <w:t>更新员工通讯录。</w:t>
      </w:r>
    </w:p>
    <w:p w:rsidR="00F34EB0" w:rsidRPr="00F34EB0" w:rsidRDefault="00F34EB0" w:rsidP="00F34EB0">
      <w:pPr>
        <w:spacing w:line="300" w:lineRule="exact"/>
        <w:jc w:val="center"/>
        <w:rPr>
          <w:rFonts w:ascii="宋体" w:hAnsi="宋体" w:hint="eastAsia"/>
          <w:sz w:val="32"/>
          <w:szCs w:val="32"/>
        </w:rPr>
      </w:pPr>
    </w:p>
    <w:p w:rsidR="00F34EB0" w:rsidRPr="00F34EB0" w:rsidRDefault="00F34EB0" w:rsidP="00F34EB0">
      <w:pPr>
        <w:snapToGrid w:val="0"/>
        <w:spacing w:line="300" w:lineRule="exact"/>
        <w:jc w:val="center"/>
        <w:rPr>
          <w:rFonts w:ascii="宋体" w:hAnsi="宋体" w:hint="eastAsia"/>
          <w:b/>
          <w:sz w:val="32"/>
          <w:szCs w:val="32"/>
        </w:rPr>
      </w:pPr>
      <w:r w:rsidRPr="00F34EB0">
        <w:rPr>
          <w:rFonts w:ascii="宋体" w:hAnsi="宋体" w:hint="eastAsia"/>
          <w:sz w:val="32"/>
          <w:szCs w:val="32"/>
        </w:rPr>
        <w:t>三、由部门办理部分</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1、人力资源部带新员工到部门后，由部门安排参观部门，并介绍部门人员及其他部门相关人员。</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2、由直接经理向新员工介绍其岗位职责与工作说明。</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3、部门应在例会上向大家介绍新员工并表示欢迎。</w:t>
      </w:r>
    </w:p>
    <w:p w:rsidR="00F34EB0" w:rsidRPr="00F34EB0" w:rsidRDefault="00F34EB0" w:rsidP="00F34EB0">
      <w:pPr>
        <w:spacing w:line="300" w:lineRule="exact"/>
        <w:jc w:val="center"/>
        <w:rPr>
          <w:rFonts w:ascii="宋体" w:hAnsi="宋体" w:hint="eastAsia"/>
          <w:sz w:val="32"/>
          <w:szCs w:val="32"/>
        </w:rPr>
      </w:pPr>
    </w:p>
    <w:p w:rsidR="00F34EB0" w:rsidRPr="00F34EB0" w:rsidRDefault="00F34EB0" w:rsidP="00F34EB0">
      <w:pPr>
        <w:snapToGrid w:val="0"/>
        <w:spacing w:line="300" w:lineRule="exact"/>
        <w:jc w:val="center"/>
        <w:rPr>
          <w:rFonts w:ascii="宋体" w:hAnsi="宋体" w:hint="eastAsia"/>
          <w:b/>
          <w:sz w:val="32"/>
          <w:szCs w:val="32"/>
        </w:rPr>
      </w:pPr>
      <w:r w:rsidRPr="00F34EB0">
        <w:rPr>
          <w:rFonts w:ascii="宋体" w:hAnsi="宋体" w:hint="eastAsia"/>
          <w:sz w:val="32"/>
          <w:szCs w:val="32"/>
        </w:rPr>
        <w:t>四、入职培训</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1、由人力资源部定期组织新员工培训，培训内容包括：公司介绍、公司各项制度、业务基础</w:t>
      </w:r>
      <w:proofErr w:type="gramStart"/>
      <w:r w:rsidRPr="00F34EB0">
        <w:rPr>
          <w:rFonts w:ascii="宋体" w:hAnsi="宋体" w:hint="eastAsia"/>
          <w:sz w:val="32"/>
          <w:szCs w:val="32"/>
        </w:rPr>
        <w:t>知识知识</w:t>
      </w:r>
      <w:proofErr w:type="gramEnd"/>
      <w:r w:rsidRPr="00F34EB0">
        <w:rPr>
          <w:rFonts w:ascii="宋体" w:hAnsi="宋体" w:hint="eastAsia"/>
          <w:sz w:val="32"/>
          <w:szCs w:val="32"/>
        </w:rPr>
        <w:t>等。</w:t>
      </w:r>
    </w:p>
    <w:p w:rsidR="00F34EB0" w:rsidRPr="00F34EB0" w:rsidRDefault="00F34EB0" w:rsidP="00F34EB0">
      <w:pPr>
        <w:tabs>
          <w:tab w:val="left" w:pos="780"/>
        </w:tabs>
        <w:spacing w:line="300" w:lineRule="exact"/>
        <w:ind w:left="780" w:hanging="360"/>
        <w:jc w:val="center"/>
        <w:rPr>
          <w:rFonts w:ascii="宋体" w:hAnsi="宋体" w:hint="eastAsia"/>
          <w:sz w:val="32"/>
          <w:szCs w:val="32"/>
        </w:rPr>
      </w:pPr>
      <w:r w:rsidRPr="00F34EB0">
        <w:rPr>
          <w:rFonts w:ascii="宋体" w:hAnsi="宋体"/>
          <w:sz w:val="32"/>
          <w:szCs w:val="32"/>
        </w:rPr>
        <w:t>2、</w:t>
      </w:r>
      <w:r w:rsidRPr="00F34EB0">
        <w:rPr>
          <w:rFonts w:ascii="宋体" w:hAnsi="宋体"/>
          <w:sz w:val="32"/>
          <w:szCs w:val="32"/>
        </w:rPr>
        <w:tab/>
      </w:r>
      <w:r w:rsidRPr="00F34EB0">
        <w:rPr>
          <w:rFonts w:ascii="宋体" w:hAnsi="宋体" w:hint="eastAsia"/>
          <w:sz w:val="32"/>
          <w:szCs w:val="32"/>
        </w:rPr>
        <w:t>不定期举行由公司管理层进行的企业发展历程、企业文化、各部门职能与关系等方面的培训。</w:t>
      </w:r>
    </w:p>
    <w:p w:rsidR="00F34EB0" w:rsidRPr="00F34EB0" w:rsidRDefault="00F34EB0" w:rsidP="00F34EB0">
      <w:pPr>
        <w:snapToGrid w:val="0"/>
        <w:spacing w:line="300" w:lineRule="exact"/>
        <w:jc w:val="center"/>
        <w:rPr>
          <w:rFonts w:ascii="宋体" w:hAnsi="宋体" w:hint="eastAsia"/>
          <w:sz w:val="32"/>
          <w:szCs w:val="32"/>
        </w:rPr>
      </w:pPr>
      <w:r w:rsidRPr="00F34EB0">
        <w:rPr>
          <w:rFonts w:ascii="宋体" w:hAnsi="宋体" w:hint="eastAsia"/>
          <w:sz w:val="32"/>
          <w:szCs w:val="32"/>
        </w:rPr>
        <w:t>五、满月跟进</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新员工</w:t>
      </w:r>
      <w:proofErr w:type="gramStart"/>
      <w:r w:rsidRPr="00F34EB0">
        <w:rPr>
          <w:rFonts w:ascii="宋体" w:hAnsi="宋体" w:hint="eastAsia"/>
          <w:sz w:val="32"/>
          <w:szCs w:val="32"/>
        </w:rPr>
        <w:t>入职满一个月</w:t>
      </w:r>
      <w:proofErr w:type="gramEnd"/>
      <w:r w:rsidRPr="00F34EB0">
        <w:rPr>
          <w:rFonts w:ascii="宋体" w:hAnsi="宋体" w:hint="eastAsia"/>
          <w:sz w:val="32"/>
          <w:szCs w:val="32"/>
        </w:rPr>
        <w:t>左右时，由人力资源部对其进行跟进。形式：面谈。内容：主要了解其直接经理对其工作的评价；新员工对工作、直接经理、公司等各方面的看法。具体见：《满月跟进记录》（附录4）</w:t>
      </w:r>
    </w:p>
    <w:p w:rsidR="00F34EB0" w:rsidRPr="00F34EB0" w:rsidRDefault="00F34EB0" w:rsidP="00F34EB0">
      <w:pPr>
        <w:tabs>
          <w:tab w:val="left" w:pos="480"/>
        </w:tabs>
        <w:snapToGrid w:val="0"/>
        <w:spacing w:line="300" w:lineRule="exact"/>
        <w:ind w:left="480" w:hanging="480"/>
        <w:jc w:val="center"/>
        <w:rPr>
          <w:rFonts w:ascii="宋体" w:hAnsi="宋体" w:hint="eastAsia"/>
          <w:b/>
          <w:sz w:val="32"/>
          <w:szCs w:val="32"/>
        </w:rPr>
      </w:pPr>
      <w:r w:rsidRPr="00F34EB0">
        <w:rPr>
          <w:rFonts w:ascii="宋体" w:hAnsi="宋体"/>
          <w:sz w:val="32"/>
          <w:szCs w:val="32"/>
        </w:rPr>
        <w:t>六、</w:t>
      </w:r>
      <w:r w:rsidRPr="00F34EB0">
        <w:rPr>
          <w:rFonts w:ascii="宋体" w:hAnsi="宋体"/>
          <w:sz w:val="32"/>
          <w:szCs w:val="32"/>
        </w:rPr>
        <w:tab/>
      </w:r>
      <w:r w:rsidRPr="00F34EB0">
        <w:rPr>
          <w:rFonts w:ascii="宋体" w:hAnsi="宋体" w:hint="eastAsia"/>
          <w:sz w:val="32"/>
          <w:szCs w:val="32"/>
        </w:rPr>
        <w:t>转正评估</w:t>
      </w:r>
    </w:p>
    <w:p w:rsidR="00F34EB0" w:rsidRPr="00F34EB0" w:rsidRDefault="00F34EB0" w:rsidP="00F34EB0">
      <w:pPr>
        <w:spacing w:line="300" w:lineRule="exact"/>
        <w:ind w:firstLineChars="200" w:firstLine="640"/>
        <w:jc w:val="center"/>
        <w:rPr>
          <w:rFonts w:ascii="宋体" w:hAnsi="宋体" w:hint="eastAsia"/>
          <w:sz w:val="32"/>
          <w:szCs w:val="32"/>
        </w:rPr>
      </w:pPr>
      <w:r w:rsidRPr="00F34EB0">
        <w:rPr>
          <w:rFonts w:ascii="宋体" w:hAnsi="宋体" w:hint="eastAsia"/>
          <w:sz w:val="32"/>
          <w:szCs w:val="32"/>
        </w:rPr>
        <w:t>新员工工作满三个月时，由人力资源</w:t>
      </w:r>
      <w:proofErr w:type="gramStart"/>
      <w:r w:rsidRPr="00F34EB0">
        <w:rPr>
          <w:rFonts w:ascii="宋体" w:hAnsi="宋体" w:hint="eastAsia"/>
          <w:sz w:val="32"/>
          <w:szCs w:val="32"/>
        </w:rPr>
        <w:t>部安排</w:t>
      </w:r>
      <w:proofErr w:type="gramEnd"/>
      <w:r w:rsidRPr="00F34EB0">
        <w:rPr>
          <w:rFonts w:ascii="宋体" w:hAnsi="宋体" w:hint="eastAsia"/>
          <w:sz w:val="32"/>
          <w:szCs w:val="32"/>
        </w:rPr>
        <w:t>进行转正评估。员工对自己在试用期内的工作进行自评，由直接经理对其进行评估。直接经理的评估结果将对该员工的转正起到决定性的作用。</w:t>
      </w:r>
    </w:p>
    <w:p w:rsidR="00F34EB0" w:rsidRPr="00F34EB0" w:rsidRDefault="00F34EB0" w:rsidP="00F34EB0">
      <w:pPr>
        <w:spacing w:line="300" w:lineRule="exact"/>
        <w:jc w:val="center"/>
        <w:rPr>
          <w:rFonts w:ascii="宋体" w:hAnsi="宋体" w:hint="eastAsia"/>
          <w:sz w:val="32"/>
          <w:szCs w:val="32"/>
        </w:rPr>
      </w:pPr>
      <w:r w:rsidRPr="00F34EB0">
        <w:rPr>
          <w:rFonts w:ascii="宋体" w:hAnsi="宋体" w:hint="eastAsia"/>
          <w:sz w:val="32"/>
          <w:szCs w:val="32"/>
        </w:rPr>
        <w:t>详见转正考核流程。</w:t>
      </w:r>
    </w:p>
    <w:p w:rsidR="00F34EB0" w:rsidRPr="00F34EB0" w:rsidRDefault="00F34EB0" w:rsidP="00F34EB0">
      <w:pPr>
        <w:spacing w:line="300" w:lineRule="exact"/>
        <w:jc w:val="center"/>
        <w:rPr>
          <w:rFonts w:ascii="宋体" w:hAnsi="宋体" w:hint="eastAsia"/>
          <w:sz w:val="32"/>
          <w:szCs w:val="32"/>
        </w:rPr>
      </w:pPr>
    </w:p>
    <w:p w:rsidR="00F34EB0" w:rsidRPr="00F34EB0" w:rsidRDefault="00F34EB0" w:rsidP="00F34EB0">
      <w:pPr>
        <w:pStyle w:val="2"/>
        <w:tabs>
          <w:tab w:val="left" w:pos="1380"/>
        </w:tabs>
        <w:ind w:left="1380" w:hanging="1380"/>
        <w:jc w:val="center"/>
        <w:rPr>
          <w:rFonts w:ascii="宋体" w:hAnsi="宋体" w:hint="eastAsia"/>
          <w:sz w:val="32"/>
          <w:szCs w:val="32"/>
        </w:rPr>
      </w:pPr>
      <w:bookmarkStart w:id="8" w:name="_Toc9071395"/>
      <w:r w:rsidRPr="00F34EB0">
        <w:rPr>
          <w:rFonts w:ascii="宋体" w:hAnsi="宋体" w:hint="eastAsia"/>
          <w:b w:val="0"/>
          <w:sz w:val="32"/>
          <w:szCs w:val="32"/>
        </w:rPr>
        <w:lastRenderedPageBreak/>
        <w:t>第五章</w:t>
      </w:r>
      <w:r w:rsidRPr="00F34EB0">
        <w:rPr>
          <w:rFonts w:ascii="宋体" w:hAnsi="宋体" w:hint="eastAsia"/>
          <w:b w:val="0"/>
          <w:sz w:val="32"/>
          <w:szCs w:val="32"/>
        </w:rPr>
        <w:tab/>
      </w:r>
      <w:r w:rsidRPr="00F34EB0">
        <w:rPr>
          <w:rFonts w:ascii="宋体" w:hAnsi="宋体" w:hint="eastAsia"/>
          <w:sz w:val="32"/>
          <w:szCs w:val="32"/>
        </w:rPr>
        <w:t>员工转正考核工作流程</w:t>
      </w:r>
      <w:bookmarkEnd w:id="8"/>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b/>
          <w:sz w:val="32"/>
          <w:szCs w:val="32"/>
        </w:rPr>
      </w:pPr>
      <w:r w:rsidRPr="00F34EB0">
        <w:rPr>
          <w:rFonts w:ascii="宋体" w:hAnsi="宋体" w:hint="eastAsia"/>
          <w:b/>
          <w:sz w:val="32"/>
          <w:szCs w:val="32"/>
        </w:rPr>
        <w:t>目标：</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1、转正是对员工的一次工作评估的机会，也是公司优化人员的一个重要组成部分。</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2、转正对员工来说是一种肯定与认可，转正考核流程的良好实施，可以为员工提供一次重新认识自己及工作的机会，帮助员工自我提高。</w:t>
      </w:r>
    </w:p>
    <w:p w:rsidR="00F34EB0" w:rsidRPr="00F34EB0" w:rsidRDefault="00F34EB0" w:rsidP="00F34EB0">
      <w:pPr>
        <w:ind w:leftChars="200" w:left="420"/>
        <w:jc w:val="center"/>
        <w:rPr>
          <w:rFonts w:ascii="宋体" w:hAnsi="宋体" w:hint="eastAsia"/>
          <w:sz w:val="32"/>
          <w:szCs w:val="32"/>
        </w:rPr>
      </w:pPr>
      <w:r w:rsidRPr="00F34EB0">
        <w:rPr>
          <w:rFonts w:ascii="宋体" w:hAnsi="宋体" w:hint="eastAsia"/>
          <w:b/>
          <w:sz w:val="32"/>
          <w:szCs w:val="32"/>
        </w:rPr>
        <w:t>3、</w:t>
      </w:r>
      <w:r w:rsidRPr="00F34EB0">
        <w:rPr>
          <w:rFonts w:ascii="宋体" w:hAnsi="宋体" w:hint="eastAsia"/>
          <w:sz w:val="32"/>
          <w:szCs w:val="32"/>
        </w:rPr>
        <w:t>一般员工的转正由用人部门和人力资源部门进行审批并办理有关手续。</w:t>
      </w:r>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sz w:val="32"/>
          <w:szCs w:val="32"/>
        </w:rPr>
      </w:pPr>
      <w:r w:rsidRPr="00F34EB0">
        <w:rPr>
          <w:rFonts w:ascii="宋体" w:hAnsi="宋体" w:hint="eastAsia"/>
          <w:sz w:val="32"/>
          <w:szCs w:val="32"/>
        </w:rPr>
        <w:t>人力资源部</w:t>
      </w:r>
    </w:p>
    <w:p w:rsidR="00F34EB0" w:rsidRPr="00F34EB0" w:rsidRDefault="00F34EB0" w:rsidP="00F34EB0">
      <w:pPr>
        <w:jc w:val="center"/>
        <w:rPr>
          <w:rFonts w:ascii="宋体" w:hAnsi="宋体" w:hint="eastAsia"/>
          <w:b/>
          <w:sz w:val="32"/>
          <w:szCs w:val="32"/>
        </w:rPr>
      </w:pPr>
      <w:r w:rsidRPr="00F34EB0">
        <w:rPr>
          <w:rFonts w:ascii="宋体" w:hAnsi="宋体" w:hint="eastAsia"/>
          <w:sz w:val="32"/>
          <w:szCs w:val="32"/>
        </w:rPr>
        <w:t>二〇〇八年三月</w:t>
      </w:r>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b/>
          <w:sz w:val="32"/>
          <w:szCs w:val="32"/>
        </w:rPr>
      </w:pPr>
      <w:r w:rsidRPr="00F34EB0">
        <w:rPr>
          <w:rFonts w:ascii="宋体" w:hAnsi="宋体"/>
          <w:b/>
          <w:sz w:val="32"/>
          <w:szCs w:val="32"/>
        </w:rPr>
        <w:br w:type="page"/>
      </w:r>
      <w:r w:rsidRPr="00F34EB0">
        <w:rPr>
          <w:rFonts w:ascii="宋体" w:hAnsi="宋体" w:hint="eastAsia"/>
          <w:b/>
          <w:sz w:val="32"/>
          <w:szCs w:val="32"/>
        </w:rPr>
        <w:lastRenderedPageBreak/>
        <w:t>流程图：</w: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894784" behindDoc="0" locked="0" layoutInCell="0" allowOverlap="1">
                <wp:simplePos x="0" y="0"/>
                <wp:positionH relativeFrom="column">
                  <wp:posOffset>1143000</wp:posOffset>
                </wp:positionH>
                <wp:positionV relativeFrom="paragraph">
                  <wp:posOffset>198120</wp:posOffset>
                </wp:positionV>
                <wp:extent cx="2286000" cy="495300"/>
                <wp:effectExtent l="5080" t="9525" r="13970" b="9525"/>
                <wp:wrapNone/>
                <wp:docPr id="317" name="文本框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每月</w:t>
                            </w:r>
                            <w:r>
                              <w:rPr>
                                <w:rFonts w:hint="eastAsia"/>
                              </w:rPr>
                              <w:t>1</w:t>
                            </w:r>
                            <w:r>
                              <w:rPr>
                                <w:rFonts w:hint="eastAsia"/>
                              </w:rPr>
                              <w:t>日，人力资源部提供转正名单给相关人员及其经理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17" o:spid="_x0000_s1050" type="#_x0000_t202" style="position:absolute;left:0;text-align:left;margin-left:90pt;margin-top:15.6pt;width:180pt;height:39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" o:allowincell="f">
                <v:textbox>
                  <w:txbxContent>
                    <w:p w:rsidR="00F34EB0" w:rsidRDefault="00F34EB0" w:rsidP="00F34EB0">
                      <w:pPr>
                        <w:rPr>
                          <w:rFonts w:hint="eastAsia"/>
                        </w:rPr>
                      </w:pPr>
                      <w:r>
                        <w:rPr>
                          <w:rFonts w:hint="eastAsia"/>
                        </w:rPr>
                        <w:t>每月</w:t>
                      </w:r>
                      <w:r>
                        <w:rPr>
                          <w:rFonts w:hint="eastAsia"/>
                        </w:rPr>
                        <w:t>1</w:t>
                      </w:r>
                      <w:r>
                        <w:rPr>
                          <w:rFonts w:hint="eastAsia"/>
                        </w:rPr>
                        <w:t>日，人力资源部提供转正名单给相关人员及其经理</w:t>
                      </w:r>
                    </w:p>
                  </w:txbxContent>
                </v:textbox>
              </v:shape>
            </w:pict>
          </mc:Fallback>
        </mc:AlternateContent>
      </w:r>
    </w:p>
    <w:p w:rsidR="00F34EB0" w:rsidRPr="00F34EB0" w:rsidRDefault="00F34EB0" w:rsidP="00F34EB0">
      <w:pPr>
        <w:jc w:val="center"/>
        <w:rPr>
          <w:rFonts w:ascii="宋体" w:hAnsi="宋体" w:hint="eastAsia"/>
          <w:b/>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900928" behindDoc="0" locked="0" layoutInCell="0" allowOverlap="1">
                <wp:simplePos x="0" y="0"/>
                <wp:positionH relativeFrom="column">
                  <wp:posOffset>1143000</wp:posOffset>
                </wp:positionH>
                <wp:positionV relativeFrom="paragraph">
                  <wp:posOffset>1386840</wp:posOffset>
                </wp:positionV>
                <wp:extent cx="2286000" cy="1287780"/>
                <wp:effectExtent l="5080" t="13335" r="13970" b="13335"/>
                <wp:wrapNone/>
                <wp:docPr id="316" name="文本框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28778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4</w:t>
                            </w:r>
                            <w:r>
                              <w:rPr>
                                <w:rFonts w:hint="eastAsia"/>
                              </w:rPr>
                              <w:t>日前，被考核人将《员工转正考核表》</w:t>
                            </w:r>
                            <w:proofErr w:type="gramStart"/>
                            <w:r>
                              <w:rPr>
                                <w:rFonts w:hint="eastAsia"/>
                              </w:rPr>
                              <w:t>交直接</w:t>
                            </w:r>
                            <w:proofErr w:type="gramEnd"/>
                            <w:r>
                              <w:rPr>
                                <w:rFonts w:hint="eastAsia"/>
                              </w:rPr>
                              <w:t>经理，由直接经理考核并写评语。直接经理在考评时要与该员工进行面谈，其考核意见应得到员工的认可，未经认可的意见由部门经理协调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16" o:spid="_x0000_s1051" type="#_x0000_t202" style="position:absolute;left:0;text-align:left;margin-left:90pt;margin-top:109.2pt;width:180pt;height:101.4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" o:allowincell="f">
                <v:textbox>
                  <w:txbxContent>
                    <w:p w:rsidR="00F34EB0" w:rsidRDefault="00F34EB0" w:rsidP="00F34EB0">
                      <w:pPr>
                        <w:rPr>
                          <w:rFonts w:hint="eastAsia"/>
                        </w:rPr>
                      </w:pPr>
                      <w:r>
                        <w:rPr>
                          <w:rFonts w:hint="eastAsia"/>
                        </w:rPr>
                        <w:t>4</w:t>
                      </w:r>
                      <w:r>
                        <w:rPr>
                          <w:rFonts w:hint="eastAsia"/>
                        </w:rPr>
                        <w:t>日前，被考核人将《员工转正考核表》</w:t>
                      </w:r>
                      <w:proofErr w:type="gramStart"/>
                      <w:r>
                        <w:rPr>
                          <w:rFonts w:hint="eastAsia"/>
                        </w:rPr>
                        <w:t>交直接</w:t>
                      </w:r>
                      <w:proofErr w:type="gramEnd"/>
                      <w:r>
                        <w:rPr>
                          <w:rFonts w:hint="eastAsia"/>
                        </w:rPr>
                        <w:t>经理，由直接经理考核并写评语。直接经理在考评时要与该员工进行面谈，其考核意见应得到员工的认可，未经认可的意见由部门经理协调</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99904" behindDoc="0" locked="0" layoutInCell="0" allowOverlap="1">
                <wp:simplePos x="0" y="0"/>
                <wp:positionH relativeFrom="column">
                  <wp:posOffset>1143000</wp:posOffset>
                </wp:positionH>
                <wp:positionV relativeFrom="paragraph">
                  <wp:posOffset>594360</wp:posOffset>
                </wp:positionV>
                <wp:extent cx="2286000" cy="495300"/>
                <wp:effectExtent l="5080" t="11430" r="13970" b="7620"/>
                <wp:wrapNone/>
                <wp:docPr id="315" name="文本框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2</w:t>
                            </w:r>
                            <w:r>
                              <w:rPr>
                                <w:rFonts w:hint="eastAsia"/>
                              </w:rPr>
                              <w:t>日前，被考核人根据《员工转正考核表》自评，并写评语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15" o:spid="_x0000_s1052" type="#_x0000_t202" style="position:absolute;left:0;text-align:left;margin-left:90pt;margin-top:46.8pt;width:180pt;height:39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" o:allowincell="f">
                <v:textbox>
                  <w:txbxContent>
                    <w:p w:rsidR="00F34EB0" w:rsidRDefault="00F34EB0" w:rsidP="00F34EB0">
                      <w:pPr>
                        <w:rPr>
                          <w:rFonts w:hint="eastAsia"/>
                        </w:rPr>
                      </w:pPr>
                      <w:r>
                        <w:rPr>
                          <w:rFonts w:hint="eastAsia"/>
                        </w:rPr>
                        <w:t>2</w:t>
                      </w:r>
                      <w:r>
                        <w:rPr>
                          <w:rFonts w:hint="eastAsia"/>
                        </w:rPr>
                        <w:t>日前，被考核人根据《员工转正考核表》自评，并写评语</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05024" behindDoc="0" locked="0" layoutInCell="0" allowOverlap="1">
                <wp:simplePos x="0" y="0"/>
                <wp:positionH relativeFrom="column">
                  <wp:posOffset>3771900</wp:posOffset>
                </wp:positionH>
                <wp:positionV relativeFrom="paragraph">
                  <wp:posOffset>3070860</wp:posOffset>
                </wp:positionV>
                <wp:extent cx="1143000" cy="693420"/>
                <wp:effectExtent l="5080" t="11430" r="13970" b="9525"/>
                <wp:wrapNone/>
                <wp:docPr id="314" name="文本框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69342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考核不合格，延长试用期或终止试用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14" o:spid="_x0000_s1053" type="#_x0000_t202" style="position:absolute;left:0;text-align:left;margin-left:297pt;margin-top:241.8pt;width:90pt;height:54.6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" o:allowincell="f">
                <v:textbox>
                  <w:txbxContent>
                    <w:p w:rsidR="00F34EB0" w:rsidRDefault="00F34EB0" w:rsidP="00F34EB0">
                      <w:pPr>
                        <w:rPr>
                          <w:rFonts w:hint="eastAsia"/>
                        </w:rPr>
                      </w:pPr>
                      <w:r>
                        <w:rPr>
                          <w:rFonts w:hint="eastAsia"/>
                        </w:rPr>
                        <w:t>考核不合格，延长试用期或终止试用</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04000" behindDoc="0" locked="0" layoutInCell="0" allowOverlap="1">
                <wp:simplePos x="0" y="0"/>
                <wp:positionH relativeFrom="column">
                  <wp:posOffset>3429000</wp:posOffset>
                </wp:positionH>
                <wp:positionV relativeFrom="paragraph">
                  <wp:posOffset>3169920</wp:posOffset>
                </wp:positionV>
                <wp:extent cx="342900" cy="396240"/>
                <wp:effectExtent l="5080" t="34290" r="13970" b="36195"/>
                <wp:wrapNone/>
                <wp:docPr id="313" name="箭头: 右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96240"/>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F396F" id="箭头: 右 313" o:spid="_x0000_s1026" type="#_x0000_t13" style="position:absolute;left:0;text-align:left;margin-left:270pt;margin-top:249.6pt;width:27pt;height:31.2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02976" behindDoc="0" locked="0" layoutInCell="0" allowOverlap="1">
                <wp:simplePos x="0" y="0"/>
                <wp:positionH relativeFrom="column">
                  <wp:posOffset>1143000</wp:posOffset>
                </wp:positionH>
                <wp:positionV relativeFrom="paragraph">
                  <wp:posOffset>4160520</wp:posOffset>
                </wp:positionV>
                <wp:extent cx="2286000" cy="990600"/>
                <wp:effectExtent l="5080" t="5715" r="13970" b="13335"/>
                <wp:wrapNone/>
                <wp:docPr id="312" name="文本框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906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20</w:t>
                            </w:r>
                            <w:r>
                              <w:rPr>
                                <w:rFonts w:hint="eastAsia"/>
                              </w:rPr>
                              <w:t>日前，人力资源部根据部门经理及公司领导意见，给被考核人出具《转正通知单》，重要的职位变化同时在全公司范围内通告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12" o:spid="_x0000_s1054" type="#_x0000_t202" style="position:absolute;left:0;text-align:left;margin-left:90pt;margin-top:327.6pt;width:180pt;height:78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" o:allowincell="f">
                <v:textbox>
                  <w:txbxContent>
                    <w:p w:rsidR="00F34EB0" w:rsidRDefault="00F34EB0" w:rsidP="00F34EB0">
                      <w:pPr>
                        <w:rPr>
                          <w:rFonts w:hint="eastAsia"/>
                        </w:rPr>
                      </w:pPr>
                      <w:r>
                        <w:rPr>
                          <w:rFonts w:hint="eastAsia"/>
                        </w:rPr>
                        <w:t>20</w:t>
                      </w:r>
                      <w:r>
                        <w:rPr>
                          <w:rFonts w:hint="eastAsia"/>
                        </w:rPr>
                        <w:t>日前，人力资源部根据部门经理及公司领导意见，给被考核人出具《转正通知单》，重要的职位变化同时在全公司范围内通告</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97856" behindDoc="0" locked="0" layoutInCell="0" allowOverlap="1">
                <wp:simplePos x="0" y="0"/>
                <wp:positionH relativeFrom="column">
                  <wp:posOffset>2057400</wp:posOffset>
                </wp:positionH>
                <wp:positionV relativeFrom="paragraph">
                  <wp:posOffset>3863340</wp:posOffset>
                </wp:positionV>
                <wp:extent cx="342900" cy="297180"/>
                <wp:effectExtent l="33655" t="13335" r="33020" b="13335"/>
                <wp:wrapNone/>
                <wp:docPr id="311" name="箭头: 下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8214D6" id="箭头: 下 311" o:spid="_x0000_s1026" type="#_x0000_t67" style="position:absolute;left:0;text-align:left;margin-left:162pt;margin-top:304.2pt;width:27pt;height:23.4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01952" behindDoc="0" locked="0" layoutInCell="0" allowOverlap="1">
                <wp:simplePos x="0" y="0"/>
                <wp:positionH relativeFrom="column">
                  <wp:posOffset>1143000</wp:posOffset>
                </wp:positionH>
                <wp:positionV relativeFrom="paragraph">
                  <wp:posOffset>2971800</wp:posOffset>
                </wp:positionV>
                <wp:extent cx="2286000" cy="891540"/>
                <wp:effectExtent l="5080" t="7620" r="13970" b="5715"/>
                <wp:wrapNone/>
                <wp:docPr id="310" name="文本框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89154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7</w:t>
                            </w:r>
                            <w:r>
                              <w:rPr>
                                <w:rFonts w:hint="eastAsia"/>
                              </w:rPr>
                              <w:t>日前，部门经理根据员工及其直接经理的意见，确定考核结果，填写《人事变动表》，并报人力资源部批准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10" o:spid="_x0000_s1055" type="#_x0000_t202" style="position:absolute;left:0;text-align:left;margin-left:90pt;margin-top:234pt;width:180pt;height:70.2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" o:allowincell="f">
                <v:textbox>
                  <w:txbxContent>
                    <w:p w:rsidR="00F34EB0" w:rsidRDefault="00F34EB0" w:rsidP="00F34EB0">
                      <w:pPr>
                        <w:rPr>
                          <w:rFonts w:hint="eastAsia"/>
                        </w:rPr>
                      </w:pPr>
                      <w:r>
                        <w:rPr>
                          <w:rFonts w:hint="eastAsia"/>
                        </w:rPr>
                        <w:t>7</w:t>
                      </w:r>
                      <w:r>
                        <w:rPr>
                          <w:rFonts w:hint="eastAsia"/>
                        </w:rPr>
                        <w:t>日前，部门经理根据员工及其直接经理的意见，确定考核结果，填写《人事变动表》，并报人力资源部批准</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96832" behindDoc="0" locked="0" layoutInCell="0" allowOverlap="1">
                <wp:simplePos x="0" y="0"/>
                <wp:positionH relativeFrom="column">
                  <wp:posOffset>2057400</wp:posOffset>
                </wp:positionH>
                <wp:positionV relativeFrom="paragraph">
                  <wp:posOffset>2674620</wp:posOffset>
                </wp:positionV>
                <wp:extent cx="342900" cy="297180"/>
                <wp:effectExtent l="33655" t="5715" r="33020" b="11430"/>
                <wp:wrapNone/>
                <wp:docPr id="309" name="箭头: 下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66BA8" id="箭头: 下 309" o:spid="_x0000_s1026" type="#_x0000_t67" style="position:absolute;left:0;text-align:left;margin-left:162pt;margin-top:210.6pt;width:27pt;height:23.4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98880" behindDoc="0" locked="0" layoutInCell="0" allowOverlap="1">
                <wp:simplePos x="0" y="0"/>
                <wp:positionH relativeFrom="column">
                  <wp:posOffset>2057400</wp:posOffset>
                </wp:positionH>
                <wp:positionV relativeFrom="paragraph">
                  <wp:posOffset>1089660</wp:posOffset>
                </wp:positionV>
                <wp:extent cx="342900" cy="297180"/>
                <wp:effectExtent l="33655" t="11430" r="33020" b="5715"/>
                <wp:wrapNone/>
                <wp:docPr id="308" name="箭头: 下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46433F" id="箭头: 下 308" o:spid="_x0000_s1026" type="#_x0000_t67" style="position:absolute;left:0;text-align:left;margin-left:162pt;margin-top:85.8pt;width:27pt;height:23.4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95808" behindDoc="0" locked="0" layoutInCell="0" allowOverlap="1">
                <wp:simplePos x="0" y="0"/>
                <wp:positionH relativeFrom="column">
                  <wp:posOffset>2057400</wp:posOffset>
                </wp:positionH>
                <wp:positionV relativeFrom="paragraph">
                  <wp:posOffset>297180</wp:posOffset>
                </wp:positionV>
                <wp:extent cx="342900" cy="297180"/>
                <wp:effectExtent l="33655" t="9525" r="33020" b="7620"/>
                <wp:wrapNone/>
                <wp:docPr id="307" name="箭头: 下 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B4AB0F" id="箭头: 下 307" o:spid="_x0000_s1026" type="#_x0000_t67" style="position:absolute;left:0;text-align:left;margin-left:162pt;margin-top:23.4pt;width:27pt;height:23.4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" o:allowincell="f">
                <v:textbox style="layout-flow:vertical-ideographic"/>
              </v:shape>
            </w:pict>
          </mc:Fallback>
        </mc:AlternateContent>
      </w:r>
      <w:r w:rsidRPr="00F34EB0">
        <w:rPr>
          <w:rFonts w:ascii="宋体" w:hAnsi="宋体"/>
          <w:sz w:val="32"/>
          <w:szCs w:val="32"/>
        </w:rPr>
        <w:br w:type="page"/>
      </w:r>
    </w:p>
    <w:p w:rsidR="00F34EB0" w:rsidRPr="00F34EB0" w:rsidRDefault="00F34EB0" w:rsidP="00F34EB0">
      <w:pPr>
        <w:pStyle w:val="2"/>
        <w:tabs>
          <w:tab w:val="left" w:pos="1380"/>
        </w:tabs>
        <w:ind w:left="1380" w:hanging="1380"/>
        <w:jc w:val="center"/>
        <w:rPr>
          <w:rFonts w:ascii="宋体" w:hAnsi="宋体" w:hint="eastAsia"/>
          <w:sz w:val="32"/>
          <w:szCs w:val="32"/>
        </w:rPr>
      </w:pPr>
      <w:bookmarkStart w:id="9" w:name="_Toc9071396"/>
      <w:r w:rsidRPr="00F34EB0">
        <w:rPr>
          <w:rFonts w:ascii="宋体" w:hAnsi="宋体" w:hint="eastAsia"/>
          <w:b w:val="0"/>
          <w:sz w:val="32"/>
          <w:szCs w:val="32"/>
        </w:rPr>
        <w:lastRenderedPageBreak/>
        <w:t>第六章</w:t>
      </w:r>
      <w:r w:rsidRPr="00F34EB0">
        <w:rPr>
          <w:rFonts w:ascii="宋体" w:hAnsi="宋体" w:hint="eastAsia"/>
          <w:b w:val="0"/>
          <w:sz w:val="32"/>
          <w:szCs w:val="32"/>
        </w:rPr>
        <w:tab/>
      </w:r>
      <w:r w:rsidRPr="00F34EB0">
        <w:rPr>
          <w:rFonts w:ascii="宋体" w:hAnsi="宋体" w:hint="eastAsia"/>
          <w:sz w:val="32"/>
          <w:szCs w:val="32"/>
        </w:rPr>
        <w:t>员工内部调动工作流程</w:t>
      </w:r>
      <w:bookmarkEnd w:id="9"/>
    </w:p>
    <w:p w:rsidR="00F34EB0" w:rsidRPr="00F34EB0" w:rsidRDefault="00F34EB0" w:rsidP="00F34EB0">
      <w:pPr>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b/>
          <w:sz w:val="32"/>
          <w:szCs w:val="32"/>
        </w:rPr>
      </w:pPr>
      <w:r w:rsidRPr="00F34EB0">
        <w:rPr>
          <w:rFonts w:ascii="宋体" w:hAnsi="宋体" w:hint="eastAsia"/>
          <w:b/>
          <w:sz w:val="32"/>
          <w:szCs w:val="32"/>
        </w:rPr>
        <w:t>一、工作目标</w:t>
      </w:r>
    </w:p>
    <w:p w:rsidR="00F34EB0" w:rsidRPr="00F34EB0" w:rsidRDefault="00F34EB0" w:rsidP="00F34EB0">
      <w:pPr>
        <w:snapToGrid w:val="0"/>
        <w:spacing w:line="288" w:lineRule="auto"/>
        <w:ind w:firstLineChars="200" w:firstLine="640"/>
        <w:jc w:val="center"/>
        <w:rPr>
          <w:rFonts w:ascii="宋体" w:hAnsi="宋体" w:hint="eastAsia"/>
          <w:b/>
          <w:sz w:val="32"/>
          <w:szCs w:val="32"/>
        </w:rPr>
      </w:pPr>
      <w:r w:rsidRPr="00F34EB0">
        <w:rPr>
          <w:rFonts w:ascii="宋体" w:hAnsi="宋体" w:hint="eastAsia"/>
          <w:sz w:val="32"/>
          <w:szCs w:val="32"/>
        </w:rPr>
        <w:t>1、通过人事调整，合理使用公司的人力资源。</w:t>
      </w:r>
    </w:p>
    <w:p w:rsidR="00F34EB0" w:rsidRPr="00F34EB0" w:rsidRDefault="00F34EB0" w:rsidP="00F34EB0">
      <w:pPr>
        <w:snapToGrid w:val="0"/>
        <w:spacing w:line="288" w:lineRule="auto"/>
        <w:ind w:firstLineChars="200" w:firstLine="640"/>
        <w:jc w:val="center"/>
        <w:rPr>
          <w:rFonts w:ascii="宋体" w:hAnsi="宋体" w:hint="eastAsia"/>
          <w:b/>
          <w:sz w:val="32"/>
          <w:szCs w:val="32"/>
        </w:rPr>
      </w:pPr>
      <w:r w:rsidRPr="00F34EB0">
        <w:rPr>
          <w:rFonts w:ascii="宋体" w:hAnsi="宋体" w:hint="eastAsia"/>
          <w:sz w:val="32"/>
          <w:szCs w:val="32"/>
        </w:rPr>
        <w:t>2、达到工作与人力资源的最佳匹配，使人尽其才，提高工作绩效和工作满意度。</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3、调整公司内部的人际关系和工作关系。</w:t>
      </w:r>
    </w:p>
    <w:p w:rsidR="00F34EB0" w:rsidRPr="00F34EB0" w:rsidRDefault="00F34EB0" w:rsidP="00F34EB0">
      <w:pPr>
        <w:snapToGrid w:val="0"/>
        <w:spacing w:line="288" w:lineRule="auto"/>
        <w:jc w:val="center"/>
        <w:rPr>
          <w:rFonts w:ascii="宋体" w:hAnsi="宋体" w:hint="eastAsia"/>
          <w:b/>
          <w:sz w:val="32"/>
          <w:szCs w:val="32"/>
        </w:rPr>
      </w:pPr>
      <w:r w:rsidRPr="00F34EB0">
        <w:rPr>
          <w:rFonts w:ascii="宋体" w:hAnsi="宋体" w:hint="eastAsia"/>
          <w:b/>
          <w:sz w:val="32"/>
          <w:szCs w:val="32"/>
        </w:rPr>
        <w:t>二、工作政策</w:t>
      </w:r>
    </w:p>
    <w:p w:rsidR="00F34EB0" w:rsidRPr="00F34EB0" w:rsidRDefault="00F34EB0" w:rsidP="00F34EB0">
      <w:pPr>
        <w:snapToGrid w:val="0"/>
        <w:spacing w:line="288" w:lineRule="auto"/>
        <w:ind w:firstLineChars="200" w:firstLine="640"/>
        <w:jc w:val="center"/>
        <w:rPr>
          <w:rFonts w:ascii="宋体" w:hAnsi="宋体"/>
          <w:sz w:val="32"/>
          <w:szCs w:val="32"/>
        </w:rPr>
      </w:pPr>
      <w:r w:rsidRPr="00F34EB0">
        <w:rPr>
          <w:rFonts w:ascii="宋体" w:hAnsi="宋体" w:hint="eastAsia"/>
          <w:sz w:val="32"/>
          <w:szCs w:val="32"/>
        </w:rPr>
        <w:t>1、员工在聘用期内，公司可对员工的岗位</w:t>
      </w:r>
      <w:proofErr w:type="gramStart"/>
      <w:r w:rsidRPr="00F34EB0">
        <w:rPr>
          <w:rFonts w:ascii="宋体" w:hAnsi="宋体" w:hint="eastAsia"/>
          <w:sz w:val="32"/>
          <w:szCs w:val="32"/>
        </w:rPr>
        <w:t>作出</w:t>
      </w:r>
      <w:proofErr w:type="gramEnd"/>
      <w:r w:rsidRPr="00F34EB0">
        <w:rPr>
          <w:rFonts w:ascii="宋体" w:hAnsi="宋体" w:hint="eastAsia"/>
          <w:sz w:val="32"/>
          <w:szCs w:val="32"/>
        </w:rPr>
        <w:t>下列变动：</w:t>
      </w:r>
    </w:p>
    <w:p w:rsidR="00F34EB0" w:rsidRPr="00F34EB0" w:rsidRDefault="00F34EB0" w:rsidP="00F34EB0">
      <w:pPr>
        <w:tabs>
          <w:tab w:val="left" w:pos="840"/>
        </w:tabs>
        <w:ind w:left="840" w:hanging="420"/>
        <w:jc w:val="center"/>
        <w:rPr>
          <w:rFonts w:ascii="宋体" w:hAnsi="宋体"/>
          <w:sz w:val="32"/>
          <w:szCs w:val="32"/>
        </w:rPr>
      </w:pPr>
      <w:r w:rsidRPr="00F34EB0">
        <w:rPr>
          <w:rFonts w:ascii="宋体" w:hAnsi="宋体" w:hint="eastAsia"/>
          <w:sz w:val="32"/>
          <w:szCs w:val="32"/>
        </w:rPr>
        <w:t>A.</w:t>
      </w:r>
      <w:r w:rsidRPr="00F34EB0">
        <w:rPr>
          <w:rFonts w:ascii="宋体" w:hAnsi="宋体" w:hint="eastAsia"/>
          <w:sz w:val="32"/>
          <w:szCs w:val="32"/>
        </w:rPr>
        <w:tab/>
        <w:t>外派</w:t>
      </w:r>
    </w:p>
    <w:p w:rsidR="00F34EB0" w:rsidRPr="00F34EB0" w:rsidRDefault="00F34EB0" w:rsidP="00F34EB0">
      <w:pPr>
        <w:ind w:left="844"/>
        <w:jc w:val="center"/>
        <w:rPr>
          <w:rFonts w:ascii="宋体" w:hAnsi="宋体"/>
          <w:sz w:val="32"/>
          <w:szCs w:val="32"/>
        </w:rPr>
      </w:pPr>
      <w:r w:rsidRPr="00F34EB0">
        <w:rPr>
          <w:rFonts w:ascii="宋体" w:hAnsi="宋体" w:hint="eastAsia"/>
          <w:sz w:val="32"/>
          <w:szCs w:val="32"/>
        </w:rPr>
        <w:t>根据公司有关规定和所属分支机构的业务需要，由公司派出人选担任分支机构相关职务。</w:t>
      </w:r>
    </w:p>
    <w:p w:rsidR="00F34EB0" w:rsidRPr="00F34EB0" w:rsidRDefault="00F34EB0" w:rsidP="00F34EB0">
      <w:pPr>
        <w:tabs>
          <w:tab w:val="left" w:pos="840"/>
        </w:tabs>
        <w:ind w:left="840" w:hanging="420"/>
        <w:jc w:val="center"/>
        <w:rPr>
          <w:rFonts w:ascii="宋体" w:hAnsi="宋体"/>
          <w:sz w:val="32"/>
          <w:szCs w:val="32"/>
        </w:rPr>
      </w:pPr>
      <w:r w:rsidRPr="00F34EB0">
        <w:rPr>
          <w:rFonts w:ascii="宋体" w:hAnsi="宋体" w:hint="eastAsia"/>
          <w:sz w:val="32"/>
          <w:szCs w:val="32"/>
        </w:rPr>
        <w:t>B.</w:t>
      </w:r>
      <w:r w:rsidRPr="00F34EB0">
        <w:rPr>
          <w:rFonts w:ascii="宋体" w:hAnsi="宋体" w:hint="eastAsia"/>
          <w:sz w:val="32"/>
          <w:szCs w:val="32"/>
        </w:rPr>
        <w:tab/>
        <w:t>调岗</w:t>
      </w:r>
    </w:p>
    <w:p w:rsidR="00F34EB0" w:rsidRPr="00F34EB0" w:rsidRDefault="00F34EB0" w:rsidP="00F34EB0">
      <w:pPr>
        <w:ind w:left="422" w:firstLine="418"/>
        <w:jc w:val="center"/>
        <w:rPr>
          <w:rFonts w:ascii="宋体" w:hAnsi="宋体"/>
          <w:sz w:val="32"/>
          <w:szCs w:val="32"/>
        </w:rPr>
      </w:pPr>
      <w:r w:rsidRPr="00F34EB0">
        <w:rPr>
          <w:rFonts w:ascii="宋体" w:hAnsi="宋体" w:hint="eastAsia"/>
          <w:sz w:val="32"/>
          <w:szCs w:val="32"/>
        </w:rPr>
        <w:t>因机构调整或业务需要，或为符合员工工作能力和发展意向，公司可安排员工调岗。</w:t>
      </w:r>
    </w:p>
    <w:p w:rsidR="00F34EB0" w:rsidRPr="00F34EB0" w:rsidRDefault="00F34EB0" w:rsidP="00F34EB0">
      <w:pPr>
        <w:tabs>
          <w:tab w:val="left" w:pos="840"/>
        </w:tabs>
        <w:ind w:left="840" w:hanging="420"/>
        <w:jc w:val="center"/>
        <w:rPr>
          <w:rFonts w:ascii="宋体" w:hAnsi="宋体"/>
          <w:sz w:val="32"/>
          <w:szCs w:val="32"/>
        </w:rPr>
      </w:pPr>
      <w:r w:rsidRPr="00F34EB0">
        <w:rPr>
          <w:rFonts w:ascii="宋体" w:hAnsi="宋体" w:hint="eastAsia"/>
          <w:sz w:val="32"/>
          <w:szCs w:val="32"/>
        </w:rPr>
        <w:t>C.</w:t>
      </w:r>
      <w:r w:rsidRPr="00F34EB0">
        <w:rPr>
          <w:rFonts w:ascii="宋体" w:hAnsi="宋体" w:hint="eastAsia"/>
          <w:sz w:val="32"/>
          <w:szCs w:val="32"/>
        </w:rPr>
        <w:tab/>
        <w:t>借调</w:t>
      </w:r>
    </w:p>
    <w:p w:rsidR="00F34EB0" w:rsidRPr="00F34EB0" w:rsidRDefault="00F34EB0" w:rsidP="00F34EB0">
      <w:pPr>
        <w:ind w:left="422" w:firstLine="418"/>
        <w:jc w:val="center"/>
        <w:rPr>
          <w:rFonts w:ascii="宋体" w:hAnsi="宋体"/>
          <w:sz w:val="32"/>
          <w:szCs w:val="32"/>
        </w:rPr>
      </w:pPr>
      <w:r w:rsidRPr="00F34EB0">
        <w:rPr>
          <w:rFonts w:ascii="宋体" w:hAnsi="宋体" w:hint="eastAsia"/>
          <w:sz w:val="32"/>
          <w:szCs w:val="32"/>
        </w:rPr>
        <w:t>因业务上的需要，公司可把员工借调到其他单位。</w:t>
      </w:r>
    </w:p>
    <w:p w:rsidR="00F34EB0" w:rsidRPr="00F34EB0" w:rsidRDefault="00F34EB0" w:rsidP="00F34EB0">
      <w:pPr>
        <w:tabs>
          <w:tab w:val="left" w:pos="840"/>
        </w:tabs>
        <w:ind w:left="840" w:hanging="420"/>
        <w:jc w:val="center"/>
        <w:rPr>
          <w:rFonts w:ascii="宋体" w:hAnsi="宋体"/>
          <w:sz w:val="32"/>
          <w:szCs w:val="32"/>
        </w:rPr>
      </w:pPr>
      <w:r w:rsidRPr="00F34EB0">
        <w:rPr>
          <w:rFonts w:ascii="宋体" w:hAnsi="宋体" w:hint="eastAsia"/>
          <w:sz w:val="32"/>
          <w:szCs w:val="32"/>
        </w:rPr>
        <w:t>D.</w:t>
      </w:r>
      <w:r w:rsidRPr="00F34EB0">
        <w:rPr>
          <w:rFonts w:ascii="宋体" w:hAnsi="宋体" w:hint="eastAsia"/>
          <w:sz w:val="32"/>
          <w:szCs w:val="32"/>
        </w:rPr>
        <w:tab/>
        <w:t>待岗</w:t>
      </w:r>
    </w:p>
    <w:p w:rsidR="00F34EB0" w:rsidRPr="00F34EB0" w:rsidRDefault="00F34EB0" w:rsidP="00F34EB0">
      <w:pPr>
        <w:ind w:left="840"/>
        <w:jc w:val="center"/>
        <w:rPr>
          <w:rFonts w:ascii="宋体" w:hAnsi="宋体"/>
          <w:sz w:val="32"/>
          <w:szCs w:val="32"/>
        </w:rPr>
      </w:pPr>
      <w:r w:rsidRPr="00F34EB0">
        <w:rPr>
          <w:rFonts w:ascii="宋体" w:hAnsi="宋体" w:hint="eastAsia"/>
          <w:sz w:val="32"/>
          <w:szCs w:val="32"/>
        </w:rPr>
        <w:t>当员工被认为绩效表现及工作能力不能胜任本岗位工作需要，经过培训仍无法达</w:t>
      </w:r>
    </w:p>
    <w:p w:rsidR="00F34EB0" w:rsidRPr="00F34EB0" w:rsidRDefault="00F34EB0" w:rsidP="00F34EB0">
      <w:pPr>
        <w:ind w:left="840"/>
        <w:jc w:val="center"/>
        <w:rPr>
          <w:rFonts w:ascii="宋体" w:hAnsi="宋体" w:hint="eastAsia"/>
          <w:sz w:val="32"/>
          <w:szCs w:val="32"/>
        </w:rPr>
      </w:pPr>
      <w:r w:rsidRPr="00F34EB0">
        <w:rPr>
          <w:rFonts w:ascii="宋体" w:hAnsi="宋体" w:hint="eastAsia"/>
          <w:sz w:val="32"/>
          <w:szCs w:val="32"/>
        </w:rPr>
        <w:t>到要求时，部门可向人力资源部提出安排其待岗。</w:t>
      </w:r>
    </w:p>
    <w:p w:rsidR="00F34EB0" w:rsidRPr="00F34EB0" w:rsidRDefault="00F34EB0" w:rsidP="00F34EB0">
      <w:pPr>
        <w:snapToGrid w:val="0"/>
        <w:spacing w:line="288" w:lineRule="auto"/>
        <w:jc w:val="center"/>
        <w:rPr>
          <w:rFonts w:ascii="宋体" w:hAnsi="宋体" w:hint="eastAsia"/>
          <w:b/>
          <w:sz w:val="32"/>
          <w:szCs w:val="32"/>
        </w:rPr>
      </w:pPr>
      <w:r w:rsidRPr="00F34EB0">
        <w:rPr>
          <w:rFonts w:ascii="宋体" w:hAnsi="宋体" w:hint="eastAsia"/>
          <w:b/>
          <w:sz w:val="32"/>
          <w:szCs w:val="32"/>
        </w:rPr>
        <w:t>三、工作程序</w:t>
      </w:r>
    </w:p>
    <w:p w:rsidR="00F34EB0" w:rsidRPr="00F34EB0" w:rsidRDefault="00F34EB0" w:rsidP="00F34EB0">
      <w:pPr>
        <w:snapToGrid w:val="0"/>
        <w:spacing w:line="288" w:lineRule="auto"/>
        <w:ind w:firstLineChars="200" w:firstLine="640"/>
        <w:jc w:val="center"/>
        <w:rPr>
          <w:rFonts w:ascii="宋体" w:hAnsi="宋体"/>
          <w:sz w:val="32"/>
          <w:szCs w:val="32"/>
        </w:rPr>
      </w:pPr>
      <w:r w:rsidRPr="00F34EB0">
        <w:rPr>
          <w:rFonts w:ascii="宋体" w:hAnsi="宋体" w:hint="eastAsia"/>
          <w:sz w:val="32"/>
          <w:szCs w:val="32"/>
        </w:rPr>
        <w:t>1、外派</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A人力资源部或派出部门根据任职要求选派适当人选，填制</w:t>
      </w:r>
      <w:r w:rsidRPr="00F34EB0">
        <w:rPr>
          <w:rFonts w:ascii="宋体" w:hAnsi="宋体"/>
          <w:sz w:val="32"/>
          <w:szCs w:val="32"/>
        </w:rPr>
        <w:sym w:font="Courier New" w:char="0022"/>
      </w:r>
      <w:r w:rsidRPr="00F34EB0">
        <w:rPr>
          <w:rFonts w:ascii="宋体" w:hAnsi="宋体" w:hint="eastAsia"/>
          <w:sz w:val="32"/>
          <w:szCs w:val="32"/>
        </w:rPr>
        <w:t>人事变动表</w:t>
      </w:r>
      <w:r w:rsidRPr="00F34EB0">
        <w:rPr>
          <w:rFonts w:ascii="宋体" w:hAnsi="宋体"/>
          <w:sz w:val="32"/>
          <w:szCs w:val="32"/>
        </w:rPr>
        <w:sym w:font="Courier New" w:char="0022"/>
      </w:r>
      <w:r w:rsidRPr="00F34EB0">
        <w:rPr>
          <w:rFonts w:ascii="宋体" w:hAnsi="宋体"/>
          <w:sz w:val="32"/>
          <w:szCs w:val="32"/>
        </w:rPr>
        <w:t>(</w:t>
      </w:r>
      <w:r w:rsidRPr="00F34EB0">
        <w:rPr>
          <w:rFonts w:ascii="宋体" w:hAnsi="宋体" w:hint="eastAsia"/>
          <w:sz w:val="32"/>
          <w:szCs w:val="32"/>
        </w:rPr>
        <w:t>附录</w:t>
      </w:r>
      <w:r w:rsidRPr="00F34EB0">
        <w:rPr>
          <w:rFonts w:ascii="宋体" w:hAnsi="宋体"/>
          <w:sz w:val="32"/>
          <w:szCs w:val="32"/>
        </w:rPr>
        <w:t>)</w:t>
      </w:r>
      <w:r w:rsidRPr="00F34EB0">
        <w:rPr>
          <w:rFonts w:ascii="宋体" w:hAnsi="宋体" w:hint="eastAsia"/>
          <w:sz w:val="32"/>
          <w:szCs w:val="32"/>
        </w:rPr>
        <w:t>，并附</w:t>
      </w:r>
      <w:r w:rsidRPr="00F34EB0">
        <w:rPr>
          <w:rFonts w:ascii="宋体" w:hAnsi="宋体"/>
          <w:sz w:val="32"/>
          <w:szCs w:val="32"/>
        </w:rPr>
        <w:sym w:font="Courier New" w:char="0022"/>
      </w:r>
      <w:r w:rsidRPr="00F34EB0">
        <w:rPr>
          <w:rFonts w:ascii="宋体" w:hAnsi="宋体" w:hint="eastAsia"/>
          <w:sz w:val="32"/>
          <w:szCs w:val="32"/>
        </w:rPr>
        <w:t>职务说明书</w:t>
      </w:r>
      <w:r w:rsidRPr="00F34EB0">
        <w:rPr>
          <w:rFonts w:ascii="宋体" w:hAnsi="宋体"/>
          <w:sz w:val="32"/>
          <w:szCs w:val="32"/>
        </w:rPr>
        <w:sym w:font="Courier New" w:char="0022"/>
      </w:r>
      <w:r w:rsidRPr="00F34EB0">
        <w:rPr>
          <w:rFonts w:ascii="宋体" w:hAnsi="宋体" w:hint="eastAsia"/>
          <w:sz w:val="32"/>
          <w:szCs w:val="32"/>
        </w:rPr>
        <w:t>，报人力资源部审核。</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lastRenderedPageBreak/>
        <w:t>B人力资源部根据</w:t>
      </w:r>
      <w:r w:rsidRPr="00F34EB0">
        <w:rPr>
          <w:rFonts w:ascii="宋体" w:hAnsi="宋体"/>
          <w:sz w:val="32"/>
          <w:szCs w:val="32"/>
        </w:rPr>
        <w:sym w:font="Courier New" w:char="0022"/>
      </w:r>
      <w:r w:rsidRPr="00F34EB0">
        <w:rPr>
          <w:rFonts w:ascii="宋体" w:hAnsi="宋体" w:hint="eastAsia"/>
          <w:sz w:val="32"/>
          <w:szCs w:val="32"/>
        </w:rPr>
        <w:t>职务说明书</w:t>
      </w:r>
      <w:r w:rsidRPr="00F34EB0">
        <w:rPr>
          <w:rFonts w:ascii="宋体" w:hAnsi="宋体"/>
          <w:sz w:val="32"/>
          <w:szCs w:val="32"/>
        </w:rPr>
        <w:sym w:font="Courier New" w:char="0022"/>
      </w:r>
      <w:r w:rsidRPr="00F34EB0">
        <w:rPr>
          <w:rFonts w:ascii="宋体" w:hAnsi="宋体" w:hint="eastAsia"/>
          <w:sz w:val="32"/>
          <w:szCs w:val="32"/>
        </w:rPr>
        <w:t>的要求，进行审核并提出意见，按人员聘任权限报公司领导批准。</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C人力资源部向派出部门、派往的分支机构及拟派员工发出</w:t>
      </w:r>
      <w:r w:rsidRPr="00F34EB0">
        <w:rPr>
          <w:rFonts w:ascii="宋体" w:hAnsi="宋体"/>
          <w:sz w:val="32"/>
          <w:szCs w:val="32"/>
        </w:rPr>
        <w:sym w:font="Courier New" w:char="0022"/>
      </w:r>
      <w:r w:rsidRPr="00F34EB0">
        <w:rPr>
          <w:rFonts w:ascii="宋体" w:hAnsi="宋体" w:hint="eastAsia"/>
          <w:sz w:val="32"/>
          <w:szCs w:val="32"/>
        </w:rPr>
        <w:t>内部调整通知单</w:t>
      </w:r>
      <w:r w:rsidRPr="00F34EB0">
        <w:rPr>
          <w:rFonts w:ascii="宋体" w:hAnsi="宋体"/>
          <w:sz w:val="32"/>
          <w:szCs w:val="32"/>
        </w:rPr>
        <w:sym w:font="Courier New" w:char="0022"/>
      </w:r>
      <w:r w:rsidRPr="00F34EB0">
        <w:rPr>
          <w:rFonts w:ascii="宋体" w:hAnsi="宋体" w:hint="eastAsia"/>
          <w:sz w:val="32"/>
          <w:szCs w:val="32"/>
        </w:rPr>
        <w:t>。</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D外派人员按规定办理工作交接，按期到派往的分支机构报到。</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E派出部门应</w:t>
      </w:r>
      <w:proofErr w:type="gramStart"/>
      <w:r w:rsidRPr="00F34EB0">
        <w:rPr>
          <w:rFonts w:ascii="宋体" w:hAnsi="宋体" w:hint="eastAsia"/>
          <w:sz w:val="32"/>
          <w:szCs w:val="32"/>
        </w:rPr>
        <w:t>在外派</w:t>
      </w:r>
      <w:proofErr w:type="gramEnd"/>
      <w:r w:rsidRPr="00F34EB0">
        <w:rPr>
          <w:rFonts w:ascii="宋体" w:hAnsi="宋体" w:hint="eastAsia"/>
          <w:sz w:val="32"/>
          <w:szCs w:val="32"/>
        </w:rPr>
        <w:t>人员任期满前</w:t>
      </w:r>
      <w:r w:rsidRPr="00F34EB0">
        <w:rPr>
          <w:rFonts w:ascii="宋体" w:hAnsi="宋体"/>
          <w:sz w:val="32"/>
          <w:szCs w:val="32"/>
        </w:rPr>
        <w:t>30</w:t>
      </w:r>
      <w:r w:rsidRPr="00F34EB0">
        <w:rPr>
          <w:rFonts w:ascii="宋体" w:hAnsi="宋体" w:hint="eastAsia"/>
          <w:sz w:val="32"/>
          <w:szCs w:val="32"/>
        </w:rPr>
        <w:t>天，或根据工作实际需要，可决定外派调整方案，并报人力资源部。</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F轮换</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公司或派出部门提出新的任职人选，按规定程序办理审批手续。同时，由派出部门根据工作需要，为卸任人员安排工作岗位，并按</w:t>
      </w:r>
      <w:r w:rsidRPr="00F34EB0">
        <w:rPr>
          <w:rFonts w:ascii="宋体" w:hAnsi="宋体"/>
          <w:sz w:val="32"/>
          <w:szCs w:val="32"/>
        </w:rPr>
        <w:sym w:font="Courier New" w:char="0022"/>
      </w:r>
      <w:r w:rsidRPr="00F34EB0">
        <w:rPr>
          <w:rFonts w:ascii="宋体" w:hAnsi="宋体" w:hint="eastAsia"/>
          <w:sz w:val="32"/>
          <w:szCs w:val="32"/>
        </w:rPr>
        <w:t>员工调整审批程序</w:t>
      </w:r>
      <w:r w:rsidRPr="00F34EB0">
        <w:rPr>
          <w:rFonts w:ascii="宋体" w:hAnsi="宋体"/>
          <w:sz w:val="32"/>
          <w:szCs w:val="32"/>
        </w:rPr>
        <w:sym w:font="Courier New" w:char="0022"/>
      </w:r>
      <w:r w:rsidRPr="00F34EB0">
        <w:rPr>
          <w:rFonts w:ascii="宋体" w:hAnsi="宋体" w:hint="eastAsia"/>
          <w:sz w:val="32"/>
          <w:szCs w:val="32"/>
        </w:rPr>
        <w:t>办理职务</w:t>
      </w:r>
      <w:r w:rsidRPr="00F34EB0">
        <w:rPr>
          <w:rFonts w:ascii="宋体" w:hAnsi="宋体"/>
          <w:sz w:val="32"/>
          <w:szCs w:val="32"/>
        </w:rPr>
        <w:t>/</w:t>
      </w:r>
      <w:r w:rsidRPr="00F34EB0">
        <w:rPr>
          <w:rFonts w:ascii="宋体" w:hAnsi="宋体" w:hint="eastAsia"/>
          <w:sz w:val="32"/>
          <w:szCs w:val="32"/>
        </w:rPr>
        <w:t>岗位调整手续。</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G延长任期</w:t>
      </w:r>
    </w:p>
    <w:p w:rsidR="00F34EB0" w:rsidRPr="00F34EB0" w:rsidRDefault="00F34EB0" w:rsidP="00F34EB0">
      <w:pPr>
        <w:tabs>
          <w:tab w:val="left" w:pos="0"/>
        </w:tabs>
        <w:ind w:firstLineChars="200" w:firstLine="640"/>
        <w:jc w:val="center"/>
        <w:rPr>
          <w:rFonts w:ascii="宋体" w:hAnsi="宋体"/>
          <w:sz w:val="32"/>
          <w:szCs w:val="32"/>
        </w:rPr>
      </w:pPr>
      <w:r w:rsidRPr="00F34EB0">
        <w:rPr>
          <w:rFonts w:ascii="宋体" w:hAnsi="宋体" w:hint="eastAsia"/>
          <w:sz w:val="32"/>
          <w:szCs w:val="32"/>
        </w:rPr>
        <w:t>可根据实际工作需要延长外派任期。</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2、调岗</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当公司内部出现岗位空缺时，除考虑内部提升及外部招聘外，亦考虑平级调岗。公司有关部门及员工本人均可提出调岗。</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A公司提出调岗的，由人力资源部负责协调，取得调出与调入部门经理的同意后，填制</w:t>
      </w:r>
      <w:r w:rsidRPr="00F34EB0">
        <w:rPr>
          <w:rFonts w:ascii="宋体" w:hAnsi="宋体"/>
          <w:sz w:val="32"/>
          <w:szCs w:val="32"/>
        </w:rPr>
        <w:sym w:font="Courier New" w:char="0022"/>
      </w:r>
      <w:r w:rsidRPr="00F34EB0">
        <w:rPr>
          <w:rFonts w:ascii="宋体" w:hAnsi="宋体" w:hint="eastAsia"/>
          <w:sz w:val="32"/>
          <w:szCs w:val="32"/>
        </w:rPr>
        <w:t>人事变动表</w:t>
      </w:r>
      <w:r w:rsidRPr="00F34EB0">
        <w:rPr>
          <w:rFonts w:ascii="宋体" w:hAnsi="宋体"/>
          <w:sz w:val="32"/>
          <w:szCs w:val="32"/>
        </w:rPr>
        <w:sym w:font="Courier New" w:char="0022"/>
      </w:r>
      <w:r w:rsidRPr="00F34EB0">
        <w:rPr>
          <w:rFonts w:ascii="宋体" w:hAnsi="宋体" w:hint="eastAsia"/>
          <w:sz w:val="32"/>
          <w:szCs w:val="32"/>
        </w:rPr>
        <w:t>和“工作评估表”，按人员聘用权限报公司领导批准。</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B员工提出的调岗，应由本人提出书面调岗申请，填写“人事变动表”并报所在部门经理同意后，填写“工作评估表”，由人力资源部参照员工聘用审批程序办理。</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C人力资源部向员工和有关部门发出</w:t>
      </w:r>
      <w:r w:rsidRPr="00F34EB0">
        <w:rPr>
          <w:rFonts w:ascii="宋体" w:hAnsi="宋体"/>
          <w:sz w:val="32"/>
          <w:szCs w:val="32"/>
        </w:rPr>
        <w:sym w:font="Courier New" w:char="0022"/>
      </w:r>
      <w:r w:rsidRPr="00F34EB0">
        <w:rPr>
          <w:rFonts w:ascii="宋体" w:hAnsi="宋体" w:hint="eastAsia"/>
          <w:sz w:val="32"/>
          <w:szCs w:val="32"/>
        </w:rPr>
        <w:t>内部调整通知单</w:t>
      </w:r>
      <w:r w:rsidRPr="00F34EB0">
        <w:rPr>
          <w:rFonts w:ascii="宋体" w:hAnsi="宋体"/>
          <w:sz w:val="32"/>
          <w:szCs w:val="32"/>
        </w:rPr>
        <w:sym w:font="Courier New" w:char="0022"/>
      </w:r>
      <w:r w:rsidRPr="00F34EB0">
        <w:rPr>
          <w:rFonts w:ascii="宋体" w:hAnsi="宋体" w:hint="eastAsia"/>
          <w:sz w:val="32"/>
          <w:szCs w:val="32"/>
        </w:rPr>
        <w:t>。</w:t>
      </w:r>
    </w:p>
    <w:p w:rsidR="00F34EB0" w:rsidRPr="00F34EB0" w:rsidRDefault="00F34EB0" w:rsidP="00F34EB0">
      <w:pPr>
        <w:snapToGrid w:val="0"/>
        <w:spacing w:line="288" w:lineRule="auto"/>
        <w:ind w:leftChars="100" w:left="210" w:firstLineChars="100" w:firstLine="320"/>
        <w:jc w:val="center"/>
        <w:rPr>
          <w:rFonts w:ascii="宋体" w:hAnsi="宋体"/>
          <w:sz w:val="32"/>
          <w:szCs w:val="32"/>
        </w:rPr>
      </w:pPr>
      <w:r w:rsidRPr="00F34EB0">
        <w:rPr>
          <w:rFonts w:ascii="宋体" w:hAnsi="宋体" w:hint="eastAsia"/>
          <w:sz w:val="32"/>
          <w:szCs w:val="32"/>
        </w:rPr>
        <w:lastRenderedPageBreak/>
        <w:t>3、借调</w:t>
      </w:r>
    </w:p>
    <w:p w:rsidR="00F34EB0" w:rsidRPr="00F34EB0" w:rsidRDefault="00F34EB0" w:rsidP="00F34EB0">
      <w:pPr>
        <w:jc w:val="center"/>
        <w:rPr>
          <w:rFonts w:ascii="宋体" w:hAnsi="宋体" w:hint="eastAsia"/>
          <w:sz w:val="32"/>
          <w:szCs w:val="32"/>
        </w:rPr>
      </w:pPr>
      <w:r w:rsidRPr="00F34EB0">
        <w:rPr>
          <w:rFonts w:ascii="宋体" w:hAnsi="宋体" w:hint="eastAsia"/>
          <w:sz w:val="32"/>
          <w:szCs w:val="32"/>
        </w:rPr>
        <w:t>由公司或拟借调单位的管理层提出，并经人力资源部与有关部门协商而决定。</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A用人部门向人力资源部提出借调申请，由人力资源部同用人部门、调出部门及员工本人协商取得一致。</w:t>
      </w:r>
    </w:p>
    <w:p w:rsidR="00F34EB0" w:rsidRPr="00F34EB0" w:rsidRDefault="00F34EB0" w:rsidP="00F34EB0">
      <w:pPr>
        <w:ind w:firstLineChars="200" w:firstLine="640"/>
        <w:jc w:val="center"/>
        <w:rPr>
          <w:rFonts w:ascii="宋体" w:hAnsi="宋体"/>
          <w:sz w:val="32"/>
          <w:szCs w:val="32"/>
        </w:rPr>
      </w:pPr>
      <w:r w:rsidRPr="00F34EB0">
        <w:rPr>
          <w:rFonts w:ascii="宋体" w:hAnsi="宋体" w:hint="eastAsia"/>
          <w:sz w:val="32"/>
          <w:szCs w:val="32"/>
        </w:rPr>
        <w:t>B用人部门或人力资源部填制</w:t>
      </w:r>
      <w:r w:rsidRPr="00F34EB0">
        <w:rPr>
          <w:rFonts w:ascii="宋体" w:hAnsi="宋体"/>
          <w:sz w:val="32"/>
          <w:szCs w:val="32"/>
        </w:rPr>
        <w:sym w:font="Courier New" w:char="0022"/>
      </w:r>
      <w:r w:rsidRPr="00F34EB0">
        <w:rPr>
          <w:rFonts w:ascii="宋体" w:hAnsi="宋体" w:hint="eastAsia"/>
          <w:sz w:val="32"/>
          <w:szCs w:val="32"/>
        </w:rPr>
        <w:t>人事变动表</w:t>
      </w:r>
      <w:r w:rsidRPr="00F34EB0">
        <w:rPr>
          <w:rFonts w:ascii="宋体" w:hAnsi="宋体"/>
          <w:sz w:val="32"/>
          <w:szCs w:val="32"/>
        </w:rPr>
        <w:sym w:font="Courier New" w:char="0022"/>
      </w:r>
      <w:r w:rsidRPr="00F34EB0">
        <w:rPr>
          <w:rFonts w:ascii="宋体" w:hAnsi="宋体" w:hint="eastAsia"/>
          <w:sz w:val="32"/>
          <w:szCs w:val="32"/>
        </w:rPr>
        <w:t>，相关部门会签后，报公司总经理批准。</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C人力资源部发出</w:t>
      </w:r>
      <w:r w:rsidRPr="00F34EB0">
        <w:rPr>
          <w:rFonts w:ascii="宋体" w:hAnsi="宋体"/>
          <w:sz w:val="32"/>
          <w:szCs w:val="32"/>
        </w:rPr>
        <w:sym w:font="Courier New" w:char="0022"/>
      </w:r>
      <w:r w:rsidRPr="00F34EB0">
        <w:rPr>
          <w:rFonts w:ascii="宋体" w:hAnsi="宋体" w:hint="eastAsia"/>
          <w:sz w:val="32"/>
          <w:szCs w:val="32"/>
        </w:rPr>
        <w:t>内部调整通知单</w:t>
      </w:r>
      <w:r w:rsidRPr="00F34EB0">
        <w:rPr>
          <w:rFonts w:ascii="宋体" w:hAnsi="宋体"/>
          <w:sz w:val="32"/>
          <w:szCs w:val="32"/>
        </w:rPr>
        <w:sym w:font="Courier New" w:char="0022"/>
      </w:r>
      <w:r w:rsidRPr="00F34EB0">
        <w:rPr>
          <w:rFonts w:ascii="宋体" w:hAnsi="宋体" w:hint="eastAsia"/>
          <w:sz w:val="32"/>
          <w:szCs w:val="32"/>
        </w:rPr>
        <w:t>。</w:t>
      </w:r>
    </w:p>
    <w:p w:rsidR="00F34EB0" w:rsidRPr="00F34EB0" w:rsidRDefault="00F34EB0" w:rsidP="00F34EB0">
      <w:pPr>
        <w:jc w:val="center"/>
        <w:rPr>
          <w:rFonts w:ascii="宋体" w:hAnsi="宋体" w:hint="eastAsia"/>
          <w:b/>
          <w:sz w:val="32"/>
          <w:szCs w:val="32"/>
        </w:rPr>
      </w:pPr>
      <w:r w:rsidRPr="00F34EB0">
        <w:rPr>
          <w:rFonts w:ascii="宋体" w:hAnsi="宋体" w:hint="eastAsia"/>
          <w:b/>
          <w:sz w:val="32"/>
          <w:szCs w:val="32"/>
        </w:rPr>
        <w:t>四、待岗</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待岗应由用人部门以书面形式提出，填写“人事变动表”，清楚说明待岗理由，交人力资源部审核，报总经理按干部管理权限进行审批。同时由用人部门和人力资源部共同协调其工作安排，在两个星期内仍不能安排其工作的，进入离职工作流程。</w:t>
      </w:r>
    </w:p>
    <w:p w:rsidR="00F34EB0" w:rsidRPr="00F34EB0" w:rsidRDefault="00F34EB0" w:rsidP="00F34EB0">
      <w:pPr>
        <w:jc w:val="center"/>
        <w:rPr>
          <w:rFonts w:ascii="宋体" w:hAnsi="宋体" w:hint="eastAsia"/>
          <w:b/>
          <w:sz w:val="32"/>
          <w:szCs w:val="32"/>
        </w:rPr>
      </w:pPr>
    </w:p>
    <w:p w:rsidR="00F34EB0" w:rsidRPr="00F34EB0" w:rsidRDefault="00F34EB0" w:rsidP="00F34EB0">
      <w:pPr>
        <w:snapToGrid w:val="0"/>
        <w:spacing w:line="288" w:lineRule="auto"/>
        <w:jc w:val="center"/>
        <w:rPr>
          <w:rFonts w:ascii="宋体" w:hAnsi="宋体" w:hint="eastAsia"/>
          <w:b/>
          <w:sz w:val="32"/>
          <w:szCs w:val="32"/>
        </w:rPr>
      </w:pPr>
      <w:r w:rsidRPr="00F34EB0">
        <w:rPr>
          <w:rFonts w:ascii="宋体" w:hAnsi="宋体" w:hint="eastAsia"/>
          <w:b/>
          <w:sz w:val="32"/>
          <w:szCs w:val="32"/>
        </w:rPr>
        <w:t>五、人员内部调整的审批权限：</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A公司部门经理、部门顾问，分支机构管理人员及行政人员的内部调整由公司总经理批准。</w:t>
      </w:r>
    </w:p>
    <w:p w:rsidR="00F34EB0" w:rsidRPr="00F34EB0" w:rsidRDefault="00F34EB0" w:rsidP="00F34EB0">
      <w:pPr>
        <w:ind w:firstLineChars="200" w:firstLine="640"/>
        <w:jc w:val="center"/>
        <w:rPr>
          <w:rFonts w:ascii="宋体" w:hAnsi="宋体" w:hint="eastAsia"/>
          <w:sz w:val="32"/>
          <w:szCs w:val="32"/>
        </w:rPr>
      </w:pPr>
      <w:r w:rsidRPr="00F34EB0">
        <w:rPr>
          <w:rFonts w:ascii="宋体" w:hAnsi="宋体" w:hint="eastAsia"/>
          <w:sz w:val="32"/>
          <w:szCs w:val="32"/>
        </w:rPr>
        <w:t>B公司一般员工的内部调整由业务主管副总经理（助理）和人事主管副总经理（助理）批准。</w:t>
      </w:r>
    </w:p>
    <w:p w:rsidR="00F34EB0" w:rsidRPr="00F34EB0" w:rsidRDefault="00F34EB0" w:rsidP="00F34EB0">
      <w:pPr>
        <w:ind w:left="737" w:hanging="737"/>
        <w:jc w:val="center"/>
        <w:rPr>
          <w:rFonts w:ascii="宋体" w:hAnsi="宋体" w:hint="eastAsia"/>
          <w:sz w:val="32"/>
          <w:szCs w:val="32"/>
        </w:rPr>
      </w:pPr>
    </w:p>
    <w:p w:rsidR="00F34EB0" w:rsidRPr="00F34EB0" w:rsidRDefault="00F34EB0" w:rsidP="00F34EB0">
      <w:pPr>
        <w:ind w:left="737" w:hanging="737"/>
        <w:jc w:val="center"/>
        <w:rPr>
          <w:rFonts w:ascii="宋体" w:hAnsi="宋体" w:hint="eastAsia"/>
          <w:sz w:val="32"/>
          <w:szCs w:val="32"/>
        </w:rPr>
      </w:pPr>
    </w:p>
    <w:p w:rsidR="00F34EB0" w:rsidRPr="00F34EB0" w:rsidRDefault="00F34EB0" w:rsidP="00F34EB0">
      <w:pPr>
        <w:ind w:left="737" w:hanging="737"/>
        <w:jc w:val="center"/>
        <w:rPr>
          <w:rFonts w:ascii="宋体" w:hAnsi="宋体" w:hint="eastAsia"/>
          <w:sz w:val="32"/>
          <w:szCs w:val="32"/>
        </w:rPr>
      </w:pPr>
    </w:p>
    <w:p w:rsidR="00F34EB0" w:rsidRPr="00F34EB0" w:rsidRDefault="00F34EB0" w:rsidP="00F34EB0">
      <w:pPr>
        <w:ind w:left="737" w:hanging="737"/>
        <w:jc w:val="center"/>
        <w:rPr>
          <w:rFonts w:ascii="宋体" w:hAnsi="宋体" w:hint="eastAsia"/>
          <w:sz w:val="32"/>
          <w:szCs w:val="32"/>
        </w:rPr>
      </w:pPr>
    </w:p>
    <w:p w:rsidR="00F34EB0" w:rsidRPr="00F34EB0" w:rsidRDefault="00F34EB0" w:rsidP="00F34EB0">
      <w:pPr>
        <w:jc w:val="center"/>
        <w:rPr>
          <w:rFonts w:ascii="宋体" w:hAnsi="宋体" w:hint="eastAsia"/>
          <w:b/>
          <w:sz w:val="32"/>
          <w:szCs w:val="32"/>
        </w:rPr>
      </w:pPr>
      <w:r w:rsidRPr="00F34EB0">
        <w:rPr>
          <w:rFonts w:ascii="宋体" w:hAnsi="宋体" w:hint="eastAsia"/>
          <w:b/>
          <w:sz w:val="32"/>
          <w:szCs w:val="32"/>
        </w:rPr>
        <w:lastRenderedPageBreak/>
        <w:t>流程图：</w:t>
      </w:r>
    </w:p>
    <w:p w:rsidR="00F34EB0" w:rsidRPr="00F34EB0" w:rsidRDefault="00F34EB0" w:rsidP="00F34EB0">
      <w:pPr>
        <w:jc w:val="center"/>
        <w:rPr>
          <w:rFonts w:ascii="宋体" w:hAnsi="宋体" w:hint="eastAsia"/>
          <w:b/>
          <w:sz w:val="32"/>
          <w:szCs w:val="32"/>
        </w:rPr>
      </w:pP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960320" behindDoc="0" locked="0" layoutInCell="0" allowOverlap="1">
                <wp:simplePos x="0" y="0"/>
                <wp:positionH relativeFrom="column">
                  <wp:posOffset>3086100</wp:posOffset>
                </wp:positionH>
                <wp:positionV relativeFrom="paragraph">
                  <wp:posOffset>297180</wp:posOffset>
                </wp:positionV>
                <wp:extent cx="1485900" cy="594360"/>
                <wp:effectExtent l="5080" t="9525" r="13970" b="5715"/>
                <wp:wrapNone/>
                <wp:docPr id="306" name="文本框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9436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部门负责人不批准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06" o:spid="_x0000_s1056" type="#_x0000_t202" style="position:absolute;left:0;text-align:left;margin-left:243pt;margin-top:23.4pt;width:117pt;height:46.8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" o:allowincell="f">
                <v:textbox>
                  <w:txbxContent>
                    <w:p w:rsidR="00F34EB0" w:rsidRDefault="00F34EB0" w:rsidP="00F34EB0">
                      <w:pPr>
                        <w:rPr>
                          <w:rFonts w:hint="eastAsia"/>
                        </w:rPr>
                      </w:pPr>
                      <w:r>
                        <w:rPr>
                          <w:rFonts w:hint="eastAsia"/>
                        </w:rPr>
                        <w:t>部门负责人不批准</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50080" behindDoc="0" locked="0" layoutInCell="0" allowOverlap="1">
                <wp:simplePos x="0" y="0"/>
                <wp:positionH relativeFrom="column">
                  <wp:posOffset>1143000</wp:posOffset>
                </wp:positionH>
                <wp:positionV relativeFrom="paragraph">
                  <wp:posOffset>198120</wp:posOffset>
                </wp:positionV>
                <wp:extent cx="1600200" cy="693420"/>
                <wp:effectExtent l="5080" t="5715" r="13970" b="5715"/>
                <wp:wrapNone/>
                <wp:docPr id="305" name="文本框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9342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员工或部门向人力资源部提出职</w:t>
                            </w:r>
                            <w:r>
                              <w:rPr>
                                <w:rFonts w:hint="eastAsia"/>
                              </w:rPr>
                              <w:t>/</w:t>
                            </w:r>
                            <w:r>
                              <w:rPr>
                                <w:rFonts w:hint="eastAsia"/>
                              </w:rPr>
                              <w:t>岗位调整申请，填写《人事变动表》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05" o:spid="_x0000_s1057" type="#_x0000_t202" style="position:absolute;left:0;text-align:left;margin-left:90pt;margin-top:15.6pt;width:126pt;height:54.6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" o:allowincell="f">
                <v:textbox>
                  <w:txbxContent>
                    <w:p w:rsidR="00F34EB0" w:rsidRDefault="00F34EB0" w:rsidP="00F34EB0">
                      <w:pPr>
                        <w:rPr>
                          <w:rFonts w:hint="eastAsia"/>
                        </w:rPr>
                      </w:pPr>
                      <w:r>
                        <w:rPr>
                          <w:rFonts w:hint="eastAsia"/>
                        </w:rPr>
                        <w:t>员工或部门向人力资源部提出职</w:t>
                      </w:r>
                      <w:r>
                        <w:rPr>
                          <w:rFonts w:hint="eastAsia"/>
                        </w:rPr>
                        <w:t>/</w:t>
                      </w:r>
                      <w:r>
                        <w:rPr>
                          <w:rFonts w:hint="eastAsia"/>
                        </w:rPr>
                        <w:t>岗位调整申请，填写《人事变动表》</w:t>
                      </w:r>
                    </w:p>
                  </w:txbxContent>
                </v:textbox>
              </v:shape>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959296" behindDoc="0" locked="0" layoutInCell="0" allowOverlap="1">
                <wp:simplePos x="0" y="0"/>
                <wp:positionH relativeFrom="column">
                  <wp:posOffset>2743200</wp:posOffset>
                </wp:positionH>
                <wp:positionV relativeFrom="paragraph">
                  <wp:posOffset>99060</wp:posOffset>
                </wp:positionV>
                <wp:extent cx="342900" cy="297180"/>
                <wp:effectExtent l="5080" t="26670" r="13970" b="9525"/>
                <wp:wrapNone/>
                <wp:docPr id="304" name="箭头: 右 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ightArrow">
                          <a:avLst>
                            <a:gd name="adj1" fmla="val 50000"/>
                            <a:gd name="adj2" fmla="val 2884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1D0E77" id="箭头: 右 304" o:spid="_x0000_s1026" type="#_x0000_t13" style="position:absolute;left:0;text-align:left;margin-left:3in;margin-top:7.8pt;width:27pt;height:23.4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" o:allowincell="f"/>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955200" behindDoc="0" locked="0" layoutInCell="0" allowOverlap="1">
                <wp:simplePos x="0" y="0"/>
                <wp:positionH relativeFrom="column">
                  <wp:posOffset>1143000</wp:posOffset>
                </wp:positionH>
                <wp:positionV relativeFrom="paragraph">
                  <wp:posOffset>396240</wp:posOffset>
                </wp:positionV>
                <wp:extent cx="1600200" cy="495300"/>
                <wp:effectExtent l="5080" t="5715" r="13970" b="13335"/>
                <wp:wrapNone/>
                <wp:docPr id="303" name="文本框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部门负责人批准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03" o:spid="_x0000_s1058" type="#_x0000_t202" style="position:absolute;left:0;text-align:left;margin-left:90pt;margin-top:31.2pt;width:126pt;height:39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" o:allowincell="f">
                <v:textbox>
                  <w:txbxContent>
                    <w:p w:rsidR="00F34EB0" w:rsidRDefault="00F34EB0" w:rsidP="00F34EB0">
                      <w:pPr>
                        <w:rPr>
                          <w:rFonts w:hint="eastAsia"/>
                        </w:rPr>
                      </w:pPr>
                      <w:r>
                        <w:rPr>
                          <w:rFonts w:hint="eastAsia"/>
                        </w:rPr>
                        <w:t>部门负责人批准</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75680" behindDoc="0" locked="0" layoutInCell="0" allowOverlap="1">
                <wp:simplePos x="0" y="0"/>
                <wp:positionH relativeFrom="column">
                  <wp:posOffset>3086100</wp:posOffset>
                </wp:positionH>
                <wp:positionV relativeFrom="paragraph">
                  <wp:posOffset>2575560</wp:posOffset>
                </wp:positionV>
                <wp:extent cx="1485900" cy="594360"/>
                <wp:effectExtent l="5080" t="13335" r="13970" b="11430"/>
                <wp:wrapNone/>
                <wp:docPr id="302" name="文本框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9436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面试未通过，由人事部协调该员工的工作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02" o:spid="_x0000_s1059" type="#_x0000_t202" style="position:absolute;left:0;text-align:left;margin-left:243pt;margin-top:202.8pt;width:117pt;height:46.8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" o:allowincell="f">
                <v:textbox>
                  <w:txbxContent>
                    <w:p w:rsidR="00F34EB0" w:rsidRDefault="00F34EB0" w:rsidP="00F34EB0">
                      <w:pPr>
                        <w:rPr>
                          <w:rFonts w:hint="eastAsia"/>
                        </w:rPr>
                      </w:pPr>
                      <w:r>
                        <w:rPr>
                          <w:rFonts w:hint="eastAsia"/>
                        </w:rPr>
                        <w:t>面试未通过，由人事部协调该员工的工作</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77728" behindDoc="0" locked="0" layoutInCell="0" allowOverlap="1">
                <wp:simplePos x="0" y="0"/>
                <wp:positionH relativeFrom="column">
                  <wp:posOffset>3133725</wp:posOffset>
                </wp:positionH>
                <wp:positionV relativeFrom="paragraph">
                  <wp:posOffset>3467100</wp:posOffset>
                </wp:positionV>
                <wp:extent cx="1466850" cy="990600"/>
                <wp:effectExtent l="5080" t="9525" r="13970" b="9525"/>
                <wp:wrapNone/>
                <wp:docPr id="301" name="矩形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9906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待岗两星期内，未能在公司内部安排该员工工作，则按离职流程办理。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01" o:spid="_x0000_s1060" style="position:absolute;left:0;text-align:left;margin-left:246.75pt;margin-top:273pt;width:115.5pt;height:78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" o:allowincell="f">
                <v:textbox>
                  <w:txbxContent>
                    <w:p w:rsidR="00F34EB0" w:rsidRDefault="00F34EB0" w:rsidP="00F34EB0">
                      <w:pPr>
                        <w:rPr>
                          <w:rFonts w:hint="eastAsia"/>
                        </w:rPr>
                      </w:pPr>
                      <w:r>
                        <w:rPr>
                          <w:rFonts w:hint="eastAsia"/>
                        </w:rPr>
                        <w:t>待岗两星期内，未能在公司内部安排该员工工作，则按离职流程办理。</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76704" behindDoc="0" locked="0" layoutInCell="0" allowOverlap="1">
                <wp:simplePos x="0" y="0"/>
                <wp:positionH relativeFrom="column">
                  <wp:posOffset>3667125</wp:posOffset>
                </wp:positionH>
                <wp:positionV relativeFrom="paragraph">
                  <wp:posOffset>3169920</wp:posOffset>
                </wp:positionV>
                <wp:extent cx="333375" cy="297180"/>
                <wp:effectExtent l="33655" t="7620" r="33020" b="19050"/>
                <wp:wrapNone/>
                <wp:docPr id="300" name="箭头: 下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6B477D" id="箭头: 下 300" o:spid="_x0000_s1026" type="#_x0000_t67" style="position:absolute;left:0;text-align:left;margin-left:288.75pt;margin-top:249.6pt;width:26.25pt;height:23.4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68512" behindDoc="0" locked="0" layoutInCell="0" allowOverlap="1">
                <wp:simplePos x="0" y="0"/>
                <wp:positionH relativeFrom="column">
                  <wp:posOffset>1133475</wp:posOffset>
                </wp:positionH>
                <wp:positionV relativeFrom="paragraph">
                  <wp:posOffset>5745480</wp:posOffset>
                </wp:positionV>
                <wp:extent cx="1600200" cy="693420"/>
                <wp:effectExtent l="5080" t="11430" r="13970" b="9525"/>
                <wp:wrapNone/>
                <wp:docPr id="299" name="文本框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9342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员工办理工作移交手续，人力资源部作公司内调动通告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99" o:spid="_x0000_s1061" type="#_x0000_t202" style="position:absolute;left:0;text-align:left;margin-left:89.25pt;margin-top:452.4pt;width:126pt;height:54.6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" o:allowincell="f">
                <v:textbox>
                  <w:txbxContent>
                    <w:p w:rsidR="00F34EB0" w:rsidRDefault="00F34EB0" w:rsidP="00F34EB0">
                      <w:pPr>
                        <w:rPr>
                          <w:rFonts w:hint="eastAsia"/>
                        </w:rPr>
                      </w:pPr>
                      <w:r>
                        <w:rPr>
                          <w:rFonts w:hint="eastAsia"/>
                        </w:rPr>
                        <w:t>员工办理工作移交手续，人力资源部作公司内调动通告</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62368" behindDoc="0" locked="0" layoutInCell="0" allowOverlap="1">
                <wp:simplePos x="0" y="0"/>
                <wp:positionH relativeFrom="column">
                  <wp:posOffset>1733550</wp:posOffset>
                </wp:positionH>
                <wp:positionV relativeFrom="paragraph">
                  <wp:posOffset>5448300</wp:posOffset>
                </wp:positionV>
                <wp:extent cx="342900" cy="297180"/>
                <wp:effectExtent l="33655" t="9525" r="33020" b="17145"/>
                <wp:wrapNone/>
                <wp:docPr id="298" name="箭头: 下 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F741B" id="箭头: 下 298" o:spid="_x0000_s1026" type="#_x0000_t67" style="position:absolute;left:0;text-align:left;margin-left:136.5pt;margin-top:429pt;width:27pt;height:23.4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67488" behindDoc="0" locked="0" layoutInCell="0" allowOverlap="1">
                <wp:simplePos x="0" y="0"/>
                <wp:positionH relativeFrom="column">
                  <wp:posOffset>1133475</wp:posOffset>
                </wp:positionH>
                <wp:positionV relativeFrom="paragraph">
                  <wp:posOffset>4953000</wp:posOffset>
                </wp:positionV>
                <wp:extent cx="1600200" cy="495300"/>
                <wp:effectExtent l="5080" t="9525" r="13970" b="9525"/>
                <wp:wrapNone/>
                <wp:docPr id="297" name="文本框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人力资源部发给员工内部调整通知。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97" o:spid="_x0000_s1062" type="#_x0000_t202" style="position:absolute;left:0;text-align:left;margin-left:89.25pt;margin-top:390pt;width:126pt;height:39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" o:allowincell="f">
                <v:textbox>
                  <w:txbxContent>
                    <w:p w:rsidR="00F34EB0" w:rsidRDefault="00F34EB0" w:rsidP="00F34EB0">
                      <w:pPr>
                        <w:rPr>
                          <w:rFonts w:hint="eastAsia"/>
                        </w:rPr>
                      </w:pPr>
                      <w:r>
                        <w:rPr>
                          <w:rFonts w:hint="eastAsia"/>
                        </w:rPr>
                        <w:t>人力资源部发给员工内部调整通知。</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66464" behindDoc="0" locked="0" layoutInCell="0" allowOverlap="1">
                <wp:simplePos x="0" y="0"/>
                <wp:positionH relativeFrom="column">
                  <wp:posOffset>1143000</wp:posOffset>
                </wp:positionH>
                <wp:positionV relativeFrom="paragraph">
                  <wp:posOffset>4259580</wp:posOffset>
                </wp:positionV>
                <wp:extent cx="1600200" cy="495300"/>
                <wp:effectExtent l="5080" t="11430" r="13970" b="7620"/>
                <wp:wrapNone/>
                <wp:docPr id="296" name="文本框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按公司人员调动审批权限报批得到批准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96" o:spid="_x0000_s1063" type="#_x0000_t202" style="position:absolute;left:0;text-align:left;margin-left:90pt;margin-top:335.4pt;width:126pt;height:39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" o:allowincell="f">
                <v:textbox>
                  <w:txbxContent>
                    <w:p w:rsidR="00F34EB0" w:rsidRDefault="00F34EB0" w:rsidP="00F34EB0">
                      <w:pPr>
                        <w:rPr>
                          <w:rFonts w:hint="eastAsia"/>
                        </w:rPr>
                      </w:pPr>
                      <w:r>
                        <w:rPr>
                          <w:rFonts w:hint="eastAsia"/>
                        </w:rPr>
                        <w:t>按公司人员调动审批权限报批得到批准</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56224" behindDoc="0" locked="0" layoutInCell="0" allowOverlap="1">
                <wp:simplePos x="0" y="0"/>
                <wp:positionH relativeFrom="column">
                  <wp:posOffset>1143000</wp:posOffset>
                </wp:positionH>
                <wp:positionV relativeFrom="paragraph">
                  <wp:posOffset>1188720</wp:posOffset>
                </wp:positionV>
                <wp:extent cx="1724025" cy="594360"/>
                <wp:effectExtent l="5080" t="7620" r="13970" b="7620"/>
                <wp:wrapNone/>
                <wp:docPr id="295" name="文本框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59436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原部门负责人根据《工作评估表》对其进行评估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95" o:spid="_x0000_s1064" type="#_x0000_t202" style="position:absolute;left:0;text-align:left;margin-left:90pt;margin-top:93.6pt;width:135.75pt;height:46.8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" o:allowincell="f">
                <v:textbox>
                  <w:txbxContent>
                    <w:p w:rsidR="00F34EB0" w:rsidRDefault="00F34EB0" w:rsidP="00F34EB0">
                      <w:pPr>
                        <w:rPr>
                          <w:rFonts w:hint="eastAsia"/>
                        </w:rPr>
                      </w:pPr>
                      <w:r>
                        <w:rPr>
                          <w:rFonts w:hint="eastAsia"/>
                        </w:rPr>
                        <w:t>原部门负责人根据《工作评估表》对其进行评估</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71584" behindDoc="0" locked="0" layoutInCell="0" allowOverlap="1">
                <wp:simplePos x="0" y="0"/>
                <wp:positionH relativeFrom="column">
                  <wp:posOffset>2743200</wp:posOffset>
                </wp:positionH>
                <wp:positionV relativeFrom="paragraph">
                  <wp:posOffset>495300</wp:posOffset>
                </wp:positionV>
                <wp:extent cx="342900" cy="297180"/>
                <wp:effectExtent l="14605" t="28575" r="13970" b="7620"/>
                <wp:wrapNone/>
                <wp:docPr id="294" name="箭头: 左 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leftArrow">
                          <a:avLst>
                            <a:gd name="adj1" fmla="val 50000"/>
                            <a:gd name="adj2" fmla="val 2884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0E8B35" id="箭头: 左 294" o:spid="_x0000_s1026" type="#_x0000_t66" style="position:absolute;left:0;text-align:left;margin-left:3in;margin-top:39pt;width:27pt;height:23.4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73632" behindDoc="0" locked="0" layoutInCell="0" allowOverlap="1">
                <wp:simplePos x="0" y="0"/>
                <wp:positionH relativeFrom="column">
                  <wp:posOffset>3086100</wp:posOffset>
                </wp:positionH>
                <wp:positionV relativeFrom="paragraph">
                  <wp:posOffset>1386840</wp:posOffset>
                </wp:positionV>
                <wp:extent cx="1485900" cy="396240"/>
                <wp:effectExtent l="5080" t="5715" r="13970" b="7620"/>
                <wp:wrapNone/>
                <wp:docPr id="293" name="文本框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9624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撤消申请或其他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93" o:spid="_x0000_s1065" type="#_x0000_t202" style="position:absolute;left:0;text-align:left;margin-left:243pt;margin-top:109.2pt;width:117pt;height:31.2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" o:allowincell="f">
                <v:textbox>
                  <w:txbxContent>
                    <w:p w:rsidR="00F34EB0" w:rsidRDefault="00F34EB0" w:rsidP="00F34EB0">
                      <w:pPr>
                        <w:rPr>
                          <w:rFonts w:hint="eastAsia"/>
                        </w:rPr>
                      </w:pPr>
                      <w:r>
                        <w:rPr>
                          <w:rFonts w:hint="eastAsia"/>
                        </w:rPr>
                        <w:t>撤消申请或其他</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72608" behindDoc="0" locked="0" layoutInCell="0" allowOverlap="1">
                <wp:simplePos x="0" y="0"/>
                <wp:positionH relativeFrom="column">
                  <wp:posOffset>3657600</wp:posOffset>
                </wp:positionH>
                <wp:positionV relativeFrom="paragraph">
                  <wp:posOffset>1089660</wp:posOffset>
                </wp:positionV>
                <wp:extent cx="342900" cy="297180"/>
                <wp:effectExtent l="33655" t="13335" r="33020" b="13335"/>
                <wp:wrapNone/>
                <wp:docPr id="292" name="箭头: 下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28A61" id="箭头: 下 292" o:spid="_x0000_s1026" type="#_x0000_t67" style="position:absolute;left:0;text-align:left;margin-left:4in;margin-top:85.8pt;width:27pt;height:23.4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70560" behindDoc="0" locked="0" layoutInCell="0" allowOverlap="1">
                <wp:simplePos x="0" y="0"/>
                <wp:positionH relativeFrom="column">
                  <wp:posOffset>3086100</wp:posOffset>
                </wp:positionH>
                <wp:positionV relativeFrom="paragraph">
                  <wp:posOffset>396240</wp:posOffset>
                </wp:positionV>
                <wp:extent cx="1485900" cy="693420"/>
                <wp:effectExtent l="5080" t="5715" r="13970" b="5715"/>
                <wp:wrapNone/>
                <wp:docPr id="291" name="文本框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9342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人事、员工所在部门、相关部门、员工共同协商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91" o:spid="_x0000_s1066" type="#_x0000_t202" style="position:absolute;left:0;text-align:left;margin-left:243pt;margin-top:31.2pt;width:117pt;height:54.6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" o:allowincell="f">
                <v:textbox>
                  <w:txbxContent>
                    <w:p w:rsidR="00F34EB0" w:rsidRDefault="00F34EB0" w:rsidP="00F34EB0">
                      <w:pPr>
                        <w:rPr>
                          <w:rFonts w:hint="eastAsia"/>
                        </w:rPr>
                      </w:pPr>
                      <w:r>
                        <w:rPr>
                          <w:rFonts w:hint="eastAsia"/>
                        </w:rPr>
                        <w:t>人事、员工所在部门、相关部门、员工共同协商</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74656" behindDoc="0" locked="0" layoutInCell="0" allowOverlap="1">
                <wp:simplePos x="0" y="0"/>
                <wp:positionH relativeFrom="column">
                  <wp:posOffset>2743200</wp:posOffset>
                </wp:positionH>
                <wp:positionV relativeFrom="paragraph">
                  <wp:posOffset>2773680</wp:posOffset>
                </wp:positionV>
                <wp:extent cx="342900" cy="297180"/>
                <wp:effectExtent l="5080" t="30480" r="13970" b="24765"/>
                <wp:wrapNone/>
                <wp:docPr id="290" name="箭头: 右 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ightArrow">
                          <a:avLst>
                            <a:gd name="adj1" fmla="val 50000"/>
                            <a:gd name="adj2" fmla="val 2884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A181F" id="箭头: 右 290" o:spid="_x0000_s1026" type="#_x0000_t13" style="position:absolute;left:0;text-align:left;margin-left:3in;margin-top:218.4pt;width:27pt;height:23.4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51104" behindDoc="0" locked="0" layoutInCell="0" allowOverlap="1">
                <wp:simplePos x="0" y="0"/>
                <wp:positionH relativeFrom="column">
                  <wp:posOffset>1714500</wp:posOffset>
                </wp:positionH>
                <wp:positionV relativeFrom="paragraph">
                  <wp:posOffset>99060</wp:posOffset>
                </wp:positionV>
                <wp:extent cx="342900" cy="297180"/>
                <wp:effectExtent l="33655" t="13335" r="33020" b="13335"/>
                <wp:wrapNone/>
                <wp:docPr id="289" name="箭头: 下 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D5CE3" id="箭头: 下 289" o:spid="_x0000_s1026" type="#_x0000_t67" style="position:absolute;left:0;text-align:left;margin-left:135pt;margin-top:7.8pt;width:27pt;height:23.4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69536" behindDoc="0" locked="0" layoutInCell="0" allowOverlap="1">
                <wp:simplePos x="0" y="0"/>
                <wp:positionH relativeFrom="column">
                  <wp:posOffset>3657600</wp:posOffset>
                </wp:positionH>
                <wp:positionV relativeFrom="paragraph">
                  <wp:posOffset>99060</wp:posOffset>
                </wp:positionV>
                <wp:extent cx="342900" cy="297180"/>
                <wp:effectExtent l="33655" t="13335" r="33020" b="13335"/>
                <wp:wrapNone/>
                <wp:docPr id="288" name="箭头: 下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E43A0" id="箭头: 下 288" o:spid="_x0000_s1026" type="#_x0000_t67" style="position:absolute;left:0;text-align:left;margin-left:4in;margin-top:7.8pt;width:27pt;height:23.4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63392" behindDoc="0" locked="0" layoutInCell="0" allowOverlap="1">
                <wp:simplePos x="0" y="0"/>
                <wp:positionH relativeFrom="column">
                  <wp:posOffset>1714500</wp:posOffset>
                </wp:positionH>
                <wp:positionV relativeFrom="paragraph">
                  <wp:posOffset>4655820</wp:posOffset>
                </wp:positionV>
                <wp:extent cx="342900" cy="297180"/>
                <wp:effectExtent l="33655" t="7620" r="33020" b="19050"/>
                <wp:wrapNone/>
                <wp:docPr id="287" name="箭头: 下 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275EF" id="箭头: 下 287" o:spid="_x0000_s1026" type="#_x0000_t67" style="position:absolute;left:0;text-align:left;margin-left:135pt;margin-top:366.6pt;width:27pt;height:23.4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64416" behindDoc="0" locked="0" layoutInCell="0" allowOverlap="1">
                <wp:simplePos x="0" y="0"/>
                <wp:positionH relativeFrom="column">
                  <wp:posOffset>1714500</wp:posOffset>
                </wp:positionH>
                <wp:positionV relativeFrom="paragraph">
                  <wp:posOffset>3962400</wp:posOffset>
                </wp:positionV>
                <wp:extent cx="342900" cy="297180"/>
                <wp:effectExtent l="33655" t="9525" r="33020" b="17145"/>
                <wp:wrapNone/>
                <wp:docPr id="286" name="箭头: 下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36328" id="箭头: 下 286" o:spid="_x0000_s1026" type="#_x0000_t67" style="position:absolute;left:0;text-align:left;margin-left:135pt;margin-top:312pt;width:27pt;height:23.4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65440" behindDoc="0" locked="0" layoutInCell="0" allowOverlap="1">
                <wp:simplePos x="0" y="0"/>
                <wp:positionH relativeFrom="column">
                  <wp:posOffset>1143000</wp:posOffset>
                </wp:positionH>
                <wp:positionV relativeFrom="paragraph">
                  <wp:posOffset>3467100</wp:posOffset>
                </wp:positionV>
                <wp:extent cx="1600200" cy="495300"/>
                <wp:effectExtent l="5080" t="9525" r="13970" b="9525"/>
                <wp:wrapNone/>
                <wp:docPr id="285" name="文本框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面试通过，用人部门在《人事变动表》上签字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5" o:spid="_x0000_s1067" type="#_x0000_t202" style="position:absolute;left:0;text-align:left;margin-left:90pt;margin-top:273pt;width:126pt;height:39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" o:allowincell="f">
                <v:textbox>
                  <w:txbxContent>
                    <w:p w:rsidR="00F34EB0" w:rsidRDefault="00F34EB0" w:rsidP="00F34EB0">
                      <w:pPr>
                        <w:rPr>
                          <w:rFonts w:hint="eastAsia"/>
                        </w:rPr>
                      </w:pPr>
                      <w:r>
                        <w:rPr>
                          <w:rFonts w:hint="eastAsia"/>
                        </w:rPr>
                        <w:t>面试通过，用人部门在《人事变动表》上签字</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61344" behindDoc="0" locked="0" layoutInCell="0" allowOverlap="1">
                <wp:simplePos x="0" y="0"/>
                <wp:positionH relativeFrom="column">
                  <wp:posOffset>1714500</wp:posOffset>
                </wp:positionH>
                <wp:positionV relativeFrom="paragraph">
                  <wp:posOffset>3169920</wp:posOffset>
                </wp:positionV>
                <wp:extent cx="342900" cy="297180"/>
                <wp:effectExtent l="33655" t="7620" r="33020" b="19050"/>
                <wp:wrapNone/>
                <wp:docPr id="284" name="箭头: 下 2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32EC3C" id="箭头: 下 284" o:spid="_x0000_s1026" type="#_x0000_t67" style="position:absolute;left:0;text-align:left;margin-left:135pt;margin-top:249.6pt;width:27pt;height:23.4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53152" behindDoc="0" locked="0" layoutInCell="0" allowOverlap="1">
                <wp:simplePos x="0" y="0"/>
                <wp:positionH relativeFrom="column">
                  <wp:posOffset>1714500</wp:posOffset>
                </wp:positionH>
                <wp:positionV relativeFrom="paragraph">
                  <wp:posOffset>2476500</wp:posOffset>
                </wp:positionV>
                <wp:extent cx="342900" cy="297180"/>
                <wp:effectExtent l="33655" t="9525" r="33020" b="17145"/>
                <wp:wrapNone/>
                <wp:docPr id="283" name="箭头: 下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B538D" id="箭头: 下 283" o:spid="_x0000_s1026" type="#_x0000_t67" style="position:absolute;left:0;text-align:left;margin-left:135pt;margin-top:195pt;width:27pt;height:23.4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58272" behindDoc="0" locked="0" layoutInCell="0" allowOverlap="1">
                <wp:simplePos x="0" y="0"/>
                <wp:positionH relativeFrom="column">
                  <wp:posOffset>1143000</wp:posOffset>
                </wp:positionH>
                <wp:positionV relativeFrom="paragraph">
                  <wp:posOffset>2773680</wp:posOffset>
                </wp:positionV>
                <wp:extent cx="1600200" cy="396240"/>
                <wp:effectExtent l="5080" t="11430" r="13970" b="11430"/>
                <wp:wrapNone/>
                <wp:docPr id="282" name="文本框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9624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用人部门对其进行面试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2" o:spid="_x0000_s1068" type="#_x0000_t202" style="position:absolute;left:0;text-align:left;margin-left:90pt;margin-top:218.4pt;width:126pt;height:31.2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" o:allowincell="f">
                <v:textbox>
                  <w:txbxContent>
                    <w:p w:rsidR="00F34EB0" w:rsidRDefault="00F34EB0" w:rsidP="00F34EB0">
                      <w:pPr>
                        <w:rPr>
                          <w:rFonts w:hint="eastAsia"/>
                        </w:rPr>
                      </w:pPr>
                      <w:r>
                        <w:rPr>
                          <w:rFonts w:hint="eastAsia"/>
                        </w:rPr>
                        <w:t>用人部门对其进行面试</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57248" behindDoc="0" locked="0" layoutInCell="0" allowOverlap="1">
                <wp:simplePos x="0" y="0"/>
                <wp:positionH relativeFrom="column">
                  <wp:posOffset>1143000</wp:posOffset>
                </wp:positionH>
                <wp:positionV relativeFrom="paragraph">
                  <wp:posOffset>1981200</wp:posOffset>
                </wp:positionV>
                <wp:extent cx="1600200" cy="495300"/>
                <wp:effectExtent l="5080" t="9525" r="13970" b="9525"/>
                <wp:wrapNone/>
                <wp:docPr id="281" name="文本框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HR</w:t>
                            </w:r>
                            <w:r>
                              <w:rPr>
                                <w:rFonts w:hint="eastAsia"/>
                              </w:rPr>
                              <w:t>提供以往绩效考核结果（档案中）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1" o:spid="_x0000_s1069" type="#_x0000_t202" style="position:absolute;left:0;text-align:left;margin-left:90pt;margin-top:156pt;width:126pt;height:39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" o:allowincell="f">
                <v:textbox>
                  <w:txbxContent>
                    <w:p w:rsidR="00F34EB0" w:rsidRDefault="00F34EB0" w:rsidP="00F34EB0">
                      <w:pPr>
                        <w:rPr>
                          <w:rFonts w:hint="eastAsia"/>
                        </w:rPr>
                      </w:pPr>
                      <w:r>
                        <w:rPr>
                          <w:rFonts w:hint="eastAsia"/>
                        </w:rPr>
                        <w:t>HR</w:t>
                      </w:r>
                      <w:r>
                        <w:rPr>
                          <w:rFonts w:hint="eastAsia"/>
                        </w:rPr>
                        <w:t>提供以往绩效考核结果（档案中）</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52128" behindDoc="0" locked="0" layoutInCell="0" allowOverlap="1">
                <wp:simplePos x="0" y="0"/>
                <wp:positionH relativeFrom="column">
                  <wp:posOffset>1714500</wp:posOffset>
                </wp:positionH>
                <wp:positionV relativeFrom="paragraph">
                  <wp:posOffset>1684020</wp:posOffset>
                </wp:positionV>
                <wp:extent cx="342900" cy="297180"/>
                <wp:effectExtent l="33655" t="7620" r="33020" b="19050"/>
                <wp:wrapNone/>
                <wp:docPr id="280" name="箭头: 下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74D0E7" id="箭头: 下 280" o:spid="_x0000_s1026" type="#_x0000_t67" style="position:absolute;left:0;text-align:left;margin-left:135pt;margin-top:132.6pt;width:27pt;height:23.4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54176" behindDoc="0" locked="0" layoutInCell="0" allowOverlap="1">
                <wp:simplePos x="0" y="0"/>
                <wp:positionH relativeFrom="column">
                  <wp:posOffset>1714500</wp:posOffset>
                </wp:positionH>
                <wp:positionV relativeFrom="paragraph">
                  <wp:posOffset>891540</wp:posOffset>
                </wp:positionV>
                <wp:extent cx="342900" cy="297180"/>
                <wp:effectExtent l="33655" t="5715" r="33020" b="11430"/>
                <wp:wrapNone/>
                <wp:docPr id="279" name="箭头: 下 2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C03BFD" id="箭头: 下 279" o:spid="_x0000_s1026" type="#_x0000_t67" style="position:absolute;left:0;text-align:left;margin-left:135pt;margin-top:70.2pt;width:27pt;height:23.4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" o:allowincell="f">
                <v:textbox style="layout-flow:vertical-ideographic"/>
              </v:shape>
            </w:pict>
          </mc:Fallback>
        </mc:AlternateContent>
      </w:r>
      <w:r w:rsidRPr="00F34EB0">
        <w:rPr>
          <w:rFonts w:ascii="宋体" w:hAnsi="宋体"/>
          <w:sz w:val="32"/>
          <w:szCs w:val="32"/>
        </w:rPr>
        <w:br w:type="page"/>
      </w:r>
    </w:p>
    <w:p w:rsidR="00F34EB0" w:rsidRPr="00F34EB0" w:rsidRDefault="00F34EB0" w:rsidP="00F34EB0">
      <w:pPr>
        <w:pStyle w:val="2"/>
        <w:tabs>
          <w:tab w:val="left" w:pos="1380"/>
        </w:tabs>
        <w:ind w:left="1380" w:hanging="1380"/>
        <w:jc w:val="center"/>
        <w:rPr>
          <w:rFonts w:ascii="宋体" w:hAnsi="宋体" w:hint="eastAsia"/>
          <w:sz w:val="32"/>
          <w:szCs w:val="32"/>
        </w:rPr>
      </w:pPr>
      <w:bookmarkStart w:id="10" w:name="_Toc9071397"/>
      <w:r w:rsidRPr="00F34EB0">
        <w:rPr>
          <w:rFonts w:ascii="宋体" w:hAnsi="宋体" w:hint="eastAsia"/>
          <w:b w:val="0"/>
          <w:sz w:val="32"/>
          <w:szCs w:val="32"/>
        </w:rPr>
        <w:lastRenderedPageBreak/>
        <w:t>第七章</w:t>
      </w:r>
      <w:r w:rsidRPr="00F34EB0">
        <w:rPr>
          <w:rFonts w:ascii="宋体" w:hAnsi="宋体" w:hint="eastAsia"/>
          <w:b w:val="0"/>
          <w:sz w:val="32"/>
          <w:szCs w:val="32"/>
        </w:rPr>
        <w:tab/>
      </w:r>
      <w:r w:rsidRPr="00F34EB0">
        <w:rPr>
          <w:rFonts w:ascii="宋体" w:hAnsi="宋体" w:hint="eastAsia"/>
          <w:sz w:val="32"/>
          <w:szCs w:val="32"/>
        </w:rPr>
        <w:t>员工离职</w:t>
      </w:r>
      <w:bookmarkEnd w:id="10"/>
    </w:p>
    <w:p w:rsidR="00F34EB0" w:rsidRPr="00F34EB0" w:rsidRDefault="00F34EB0" w:rsidP="00F34EB0">
      <w:pPr>
        <w:jc w:val="center"/>
        <w:rPr>
          <w:rFonts w:ascii="宋体" w:hAnsi="宋体" w:hint="eastAsia"/>
          <w:b/>
          <w:sz w:val="32"/>
          <w:szCs w:val="32"/>
        </w:rPr>
      </w:pPr>
      <w:r w:rsidRPr="00F34EB0">
        <w:rPr>
          <w:rFonts w:ascii="宋体" w:hAnsi="宋体" w:hint="eastAsia"/>
          <w:b/>
          <w:sz w:val="32"/>
          <w:szCs w:val="32"/>
        </w:rPr>
        <w:t>目标</w:t>
      </w:r>
    </w:p>
    <w:p w:rsidR="00F34EB0" w:rsidRPr="00F34EB0" w:rsidRDefault="00F34EB0" w:rsidP="00F34EB0">
      <w:pPr>
        <w:spacing w:line="360" w:lineRule="auto"/>
        <w:ind w:firstLineChars="179" w:firstLine="573"/>
        <w:jc w:val="center"/>
        <w:rPr>
          <w:rFonts w:ascii="宋体" w:hAnsi="宋体" w:hint="eastAsia"/>
          <w:sz w:val="32"/>
          <w:szCs w:val="32"/>
        </w:rPr>
      </w:pPr>
      <w:r w:rsidRPr="00F34EB0">
        <w:rPr>
          <w:rFonts w:ascii="宋体" w:hAnsi="宋体" w:hint="eastAsia"/>
          <w:sz w:val="32"/>
          <w:szCs w:val="32"/>
        </w:rPr>
        <w:t>1、离职流程管理是为了规范公司与离职员工的多种结算活动，交接工作，以利于公司工作的延续性。</w:t>
      </w:r>
    </w:p>
    <w:p w:rsidR="00F34EB0" w:rsidRPr="00F34EB0" w:rsidRDefault="00F34EB0" w:rsidP="00F34EB0">
      <w:pPr>
        <w:spacing w:line="360" w:lineRule="auto"/>
        <w:ind w:firstLineChars="200" w:firstLine="640"/>
        <w:jc w:val="center"/>
        <w:rPr>
          <w:rFonts w:ascii="宋体" w:hAnsi="宋体" w:hint="eastAsia"/>
          <w:sz w:val="32"/>
          <w:szCs w:val="32"/>
        </w:rPr>
      </w:pPr>
      <w:r w:rsidRPr="00F34EB0">
        <w:rPr>
          <w:rFonts w:ascii="宋体" w:hAnsi="宋体" w:hint="eastAsia"/>
          <w:sz w:val="32"/>
          <w:szCs w:val="32"/>
        </w:rPr>
        <w:t>2、离职手续的完整可以保护公司免于陷入离职纠纷。</w:t>
      </w:r>
    </w:p>
    <w:p w:rsidR="00F34EB0" w:rsidRPr="00F34EB0" w:rsidRDefault="00F34EB0" w:rsidP="00F34EB0">
      <w:pPr>
        <w:spacing w:line="360" w:lineRule="auto"/>
        <w:ind w:firstLineChars="200" w:firstLine="640"/>
        <w:jc w:val="center"/>
        <w:rPr>
          <w:rFonts w:ascii="宋体" w:hAnsi="宋体" w:hint="eastAsia"/>
          <w:sz w:val="32"/>
          <w:szCs w:val="32"/>
        </w:rPr>
      </w:pPr>
      <w:r w:rsidRPr="00F34EB0">
        <w:rPr>
          <w:rFonts w:ascii="宋体" w:hAnsi="宋体" w:hint="eastAsia"/>
          <w:sz w:val="32"/>
          <w:szCs w:val="32"/>
        </w:rPr>
        <w:t>3、经理与离职人员的面谈提供管理方面的改进信息，可以提高公司管理水平。</w:t>
      </w:r>
    </w:p>
    <w:p w:rsidR="00F34EB0" w:rsidRPr="00F34EB0" w:rsidRDefault="00F34EB0" w:rsidP="00F34EB0">
      <w:pPr>
        <w:spacing w:line="360" w:lineRule="auto"/>
        <w:jc w:val="center"/>
        <w:rPr>
          <w:rFonts w:ascii="宋体" w:hAnsi="宋体" w:hint="eastAsia"/>
          <w:sz w:val="32"/>
          <w:szCs w:val="32"/>
        </w:rPr>
      </w:pPr>
    </w:p>
    <w:p w:rsidR="00F34EB0" w:rsidRPr="00F34EB0" w:rsidRDefault="00F34EB0" w:rsidP="00F34EB0">
      <w:pPr>
        <w:spacing w:line="360" w:lineRule="auto"/>
        <w:jc w:val="center"/>
        <w:rPr>
          <w:rFonts w:ascii="宋体" w:hAnsi="宋体" w:hint="eastAsia"/>
          <w:b/>
          <w:sz w:val="32"/>
          <w:szCs w:val="32"/>
        </w:rPr>
      </w:pPr>
      <w:r w:rsidRPr="00F34EB0">
        <w:rPr>
          <w:rFonts w:ascii="宋体" w:hAnsi="宋体" w:hint="eastAsia"/>
          <w:b/>
          <w:sz w:val="32"/>
          <w:szCs w:val="32"/>
        </w:rPr>
        <w:t>审批权限</w:t>
      </w:r>
    </w:p>
    <w:p w:rsidR="00F34EB0" w:rsidRPr="00F34EB0" w:rsidRDefault="00F34EB0" w:rsidP="00F34EB0">
      <w:pPr>
        <w:spacing w:line="360" w:lineRule="auto"/>
        <w:ind w:firstLineChars="200" w:firstLine="640"/>
        <w:jc w:val="center"/>
        <w:rPr>
          <w:rFonts w:ascii="宋体" w:hAnsi="宋体" w:hint="eastAsia"/>
          <w:sz w:val="32"/>
          <w:szCs w:val="32"/>
        </w:rPr>
      </w:pPr>
      <w:r w:rsidRPr="00F34EB0">
        <w:rPr>
          <w:rFonts w:ascii="宋体" w:hAnsi="宋体" w:hint="eastAsia"/>
          <w:sz w:val="32"/>
          <w:szCs w:val="32"/>
        </w:rPr>
        <w:t>1、公司部门经理及以上人员离职申请由公司总经理批准。</w:t>
      </w:r>
    </w:p>
    <w:p w:rsidR="00F34EB0" w:rsidRPr="00F34EB0" w:rsidRDefault="00F34EB0" w:rsidP="00F34EB0">
      <w:pPr>
        <w:spacing w:line="360" w:lineRule="auto"/>
        <w:ind w:firstLineChars="200" w:firstLine="640"/>
        <w:jc w:val="center"/>
        <w:rPr>
          <w:rFonts w:ascii="宋体" w:hAnsi="宋体" w:hint="eastAsia"/>
          <w:sz w:val="32"/>
          <w:szCs w:val="32"/>
        </w:rPr>
      </w:pPr>
      <w:r w:rsidRPr="00F34EB0">
        <w:rPr>
          <w:rFonts w:ascii="宋体" w:hAnsi="宋体" w:hint="eastAsia"/>
          <w:sz w:val="32"/>
          <w:szCs w:val="32"/>
        </w:rPr>
        <w:t>2、公司一般员工的离职申请由公司人事主管副总经理（总助）批准。</w:t>
      </w:r>
    </w:p>
    <w:p w:rsidR="00F34EB0" w:rsidRPr="00F34EB0" w:rsidRDefault="00F34EB0" w:rsidP="00F34EB0">
      <w:pPr>
        <w:spacing w:line="360" w:lineRule="auto"/>
        <w:ind w:firstLineChars="200" w:firstLine="640"/>
        <w:jc w:val="center"/>
        <w:rPr>
          <w:rFonts w:ascii="宋体" w:hAnsi="宋体" w:hint="eastAsia"/>
          <w:sz w:val="32"/>
          <w:szCs w:val="32"/>
        </w:rPr>
      </w:pPr>
      <w:r w:rsidRPr="00F34EB0">
        <w:rPr>
          <w:rFonts w:ascii="宋体" w:hAnsi="宋体" w:hint="eastAsia"/>
          <w:sz w:val="32"/>
          <w:szCs w:val="32"/>
        </w:rPr>
        <w:t>3、公司所有员工的离职，均应在批准后三个工作日内向公司人力资源部备案。</w:t>
      </w:r>
    </w:p>
    <w:p w:rsidR="00F34EB0" w:rsidRPr="00F34EB0" w:rsidRDefault="00F34EB0" w:rsidP="00F34EB0">
      <w:pPr>
        <w:jc w:val="center"/>
        <w:rPr>
          <w:rFonts w:ascii="宋体" w:hAnsi="宋体" w:hint="eastAsia"/>
          <w:sz w:val="32"/>
          <w:szCs w:val="32"/>
        </w:rPr>
      </w:pPr>
      <w:r w:rsidRPr="00F34EB0">
        <w:rPr>
          <w:rFonts w:ascii="宋体" w:hAnsi="宋体"/>
          <w:sz w:val="32"/>
          <w:szCs w:val="32"/>
        </w:rPr>
        <w:br w:type="page"/>
      </w:r>
      <w:r w:rsidRPr="00F34EB0">
        <w:rPr>
          <w:rFonts w:ascii="宋体" w:hAnsi="宋体" w:hint="eastAsia"/>
          <w:sz w:val="32"/>
          <w:szCs w:val="32"/>
        </w:rPr>
        <w:lastRenderedPageBreak/>
        <w:t>流程图：</w: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979776" behindDoc="0" locked="0" layoutInCell="0" allowOverlap="1">
                <wp:simplePos x="0" y="0"/>
                <wp:positionH relativeFrom="column">
                  <wp:posOffset>1194435</wp:posOffset>
                </wp:positionH>
                <wp:positionV relativeFrom="paragraph">
                  <wp:posOffset>0</wp:posOffset>
                </wp:positionV>
                <wp:extent cx="1371600" cy="693420"/>
                <wp:effectExtent l="8890" t="11430" r="10160" b="9525"/>
                <wp:wrapNone/>
                <wp:docPr id="278" name="文本框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9342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收到辞职信或提前一个月发出《解除劳动通知书》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8" o:spid="_x0000_s1070" type="#_x0000_t202" style="position:absolute;left:0;text-align:left;margin-left:94.05pt;margin-top:0;width:108pt;height:54.6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" o:allowincell="f">
                <v:textbox>
                  <w:txbxContent>
                    <w:p w:rsidR="00F34EB0" w:rsidRDefault="00F34EB0" w:rsidP="00F34EB0">
                      <w:pPr>
                        <w:rPr>
                          <w:rFonts w:hint="eastAsia"/>
                        </w:rPr>
                      </w:pPr>
                      <w:r>
                        <w:rPr>
                          <w:rFonts w:hint="eastAsia"/>
                        </w:rPr>
                        <w:t>收到辞职信或提前一个月发出《解除劳动通知书》</w:t>
                      </w:r>
                    </w:p>
                  </w:txbxContent>
                </v:textbox>
              </v:shape>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980800" behindDoc="0" locked="0" layoutInCell="0" allowOverlap="1">
                <wp:simplePos x="0" y="0"/>
                <wp:positionH relativeFrom="column">
                  <wp:posOffset>1666875</wp:posOffset>
                </wp:positionH>
                <wp:positionV relativeFrom="paragraph">
                  <wp:posOffset>297180</wp:posOffset>
                </wp:positionV>
                <wp:extent cx="342900" cy="318770"/>
                <wp:effectExtent l="33655" t="9525" r="33020" b="5080"/>
                <wp:wrapNone/>
                <wp:docPr id="277" name="箭头: 下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1877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5FD86" id="箭头: 下 277" o:spid="_x0000_s1026" type="#_x0000_t67" style="position:absolute;left:0;text-align:left;margin-left:131.25pt;margin-top:23.4pt;width:27pt;height:25.1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" o:allowincell="f">
                <v:textbox style="layout-flow:vertical-ideographic"/>
              </v:shape>
            </w:pict>
          </mc:Fallback>
        </mc:AlternateContent>
      </w:r>
    </w:p>
    <w:p w:rsidR="00F34EB0" w:rsidRPr="00F34EB0" w:rsidRDefault="00F34EB0" w:rsidP="00F34EB0">
      <w:pPr>
        <w:ind w:firstLine="720"/>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998208" behindDoc="0" locked="0" layoutInCell="0" allowOverlap="1">
                <wp:simplePos x="0" y="0"/>
                <wp:positionH relativeFrom="column">
                  <wp:posOffset>2908935</wp:posOffset>
                </wp:positionH>
                <wp:positionV relativeFrom="paragraph">
                  <wp:posOffset>6816725</wp:posOffset>
                </wp:positionV>
                <wp:extent cx="1424940" cy="612775"/>
                <wp:effectExtent l="8890" t="10160" r="13970" b="5715"/>
                <wp:wrapNone/>
                <wp:docPr id="276" name="文本框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940" cy="612775"/>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《离职面谈记录》</w:t>
                            </w:r>
                          </w:p>
                          <w:p w:rsidR="00F34EB0" w:rsidRDefault="00F34EB0" w:rsidP="00F34EB0">
                            <w:pPr>
                              <w:rPr>
                                <w:rFonts w:hint="eastAsia"/>
                              </w:rPr>
                            </w:pPr>
                            <w:r>
                              <w:rPr>
                                <w:rFonts w:hint="eastAsia"/>
                              </w:rPr>
                              <w:t>《离职手续单》存档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6" o:spid="_x0000_s1071" type="#_x0000_t202" style="position:absolute;left:0;text-align:left;margin-left:229.05pt;margin-top:536.75pt;width:112.2pt;height:48.2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" o:allowincell="f">
                <v:textbox>
                  <w:txbxContent>
                    <w:p w:rsidR="00F34EB0" w:rsidRDefault="00F34EB0" w:rsidP="00F34EB0">
                      <w:pPr>
                        <w:rPr>
                          <w:rFonts w:hint="eastAsia"/>
                        </w:rPr>
                      </w:pPr>
                      <w:r>
                        <w:rPr>
                          <w:rFonts w:hint="eastAsia"/>
                        </w:rPr>
                        <w:t>《离职面谈记录》</w:t>
                      </w:r>
                    </w:p>
                    <w:p w:rsidR="00F34EB0" w:rsidRDefault="00F34EB0" w:rsidP="00F34EB0">
                      <w:pPr>
                        <w:rPr>
                          <w:rFonts w:hint="eastAsia"/>
                        </w:rPr>
                      </w:pPr>
                      <w:r>
                        <w:rPr>
                          <w:rFonts w:hint="eastAsia"/>
                        </w:rPr>
                        <w:t>《离职手续单》存档</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91040" behindDoc="0" locked="0" layoutInCell="0" allowOverlap="1">
                <wp:simplePos x="0" y="0"/>
                <wp:positionH relativeFrom="column">
                  <wp:posOffset>1194435</wp:posOffset>
                </wp:positionH>
                <wp:positionV relativeFrom="paragraph">
                  <wp:posOffset>2278380</wp:posOffset>
                </wp:positionV>
                <wp:extent cx="1371600" cy="309245"/>
                <wp:effectExtent l="8890" t="5715" r="10160" b="8890"/>
                <wp:wrapNone/>
                <wp:docPr id="275" name="文本框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09245"/>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办理离职手续</w:t>
                            </w:r>
                          </w:p>
                          <w:p w:rsidR="00F34EB0" w:rsidRDefault="00F34EB0" w:rsidP="00F34EB0">
                            <w:pPr>
                              <w:rPr>
                                <w:rFonts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5" o:spid="_x0000_s1072" type="#_x0000_t202" style="position:absolute;left:0;text-align:left;margin-left:94.05pt;margin-top:179.4pt;width:108pt;height:24.3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" o:allowincell="f">
                <v:textbox>
                  <w:txbxContent>
                    <w:p w:rsidR="00F34EB0" w:rsidRDefault="00F34EB0" w:rsidP="00F34EB0">
                      <w:pPr>
                        <w:rPr>
                          <w:rFonts w:hint="eastAsia"/>
                        </w:rPr>
                      </w:pPr>
                      <w:r>
                        <w:rPr>
                          <w:rFonts w:hint="eastAsia"/>
                        </w:rPr>
                        <w:t>办理离职手续</w:t>
                      </w:r>
                    </w:p>
                    <w:p w:rsidR="00F34EB0" w:rsidRDefault="00F34EB0" w:rsidP="00F34EB0">
                      <w:pPr>
                        <w:rPr>
                          <w:rFonts w:hint="eastAsia"/>
                        </w:rPr>
                      </w:pP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81824" behindDoc="0" locked="0" layoutInCell="0" allowOverlap="1">
                <wp:simplePos x="0" y="0"/>
                <wp:positionH relativeFrom="column">
                  <wp:posOffset>2933700</wp:posOffset>
                </wp:positionH>
                <wp:positionV relativeFrom="paragraph">
                  <wp:posOffset>1089660</wp:posOffset>
                </wp:positionV>
                <wp:extent cx="1600200" cy="990600"/>
                <wp:effectExtent l="5080" t="7620" r="13970" b="11430"/>
                <wp:wrapNone/>
                <wp:docPr id="274" name="文本框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9906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由直接经理确定最后工作日并通知该员工于该日前往人力资源部办理离职手续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4" o:spid="_x0000_s1073" type="#_x0000_t202" style="position:absolute;left:0;text-align:left;margin-left:231pt;margin-top:85.8pt;width:126pt;height:78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" o:allowincell="f">
                <v:textbox>
                  <w:txbxContent>
                    <w:p w:rsidR="00F34EB0" w:rsidRDefault="00F34EB0" w:rsidP="00F34EB0">
                      <w:pPr>
                        <w:rPr>
                          <w:rFonts w:hint="eastAsia"/>
                        </w:rPr>
                      </w:pPr>
                      <w:r>
                        <w:rPr>
                          <w:rFonts w:hint="eastAsia"/>
                        </w:rPr>
                        <w:t>由直接经理确定最后工作日并通知该员工于该日前往人力资源部办理离职手续</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85920" behindDoc="0" locked="0" layoutInCell="0" allowOverlap="1">
                <wp:simplePos x="0" y="0"/>
                <wp:positionH relativeFrom="column">
                  <wp:posOffset>2933700</wp:posOffset>
                </wp:positionH>
                <wp:positionV relativeFrom="paragraph">
                  <wp:posOffset>198120</wp:posOffset>
                </wp:positionV>
                <wp:extent cx="1533525" cy="658495"/>
                <wp:effectExtent l="5080" t="11430" r="13970" b="6350"/>
                <wp:wrapNone/>
                <wp:docPr id="273" name="文本框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658495"/>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问题解决，将《离职面谈记录》存放</w:t>
                            </w:r>
                            <w:proofErr w:type="gramStart"/>
                            <w:r>
                              <w:rPr>
                                <w:rFonts w:hint="eastAsia"/>
                              </w:rPr>
                              <w:t>入员工</w:t>
                            </w:r>
                            <w:proofErr w:type="gramEnd"/>
                            <w:r>
                              <w:rPr>
                                <w:rFonts w:hint="eastAsia"/>
                              </w:rPr>
                              <w:t>档案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3" o:spid="_x0000_s1074" type="#_x0000_t202" style="position:absolute;left:0;text-align:left;margin-left:231pt;margin-top:15.6pt;width:120.75pt;height:51.8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" o:allowincell="f">
                <v:textbox>
                  <w:txbxContent>
                    <w:p w:rsidR="00F34EB0" w:rsidRDefault="00F34EB0" w:rsidP="00F34EB0">
                      <w:pPr>
                        <w:rPr>
                          <w:rFonts w:hint="eastAsia"/>
                        </w:rPr>
                      </w:pPr>
                      <w:r>
                        <w:rPr>
                          <w:rFonts w:hint="eastAsia"/>
                        </w:rPr>
                        <w:t>问题解决，将《离职面谈记录》存放</w:t>
                      </w:r>
                      <w:proofErr w:type="gramStart"/>
                      <w:r>
                        <w:rPr>
                          <w:rFonts w:hint="eastAsia"/>
                        </w:rPr>
                        <w:t>入员工</w:t>
                      </w:r>
                      <w:proofErr w:type="gramEnd"/>
                      <w:r>
                        <w:rPr>
                          <w:rFonts w:hint="eastAsia"/>
                        </w:rPr>
                        <w:t>档案</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2000256" behindDoc="0" locked="0" layoutInCell="0" allowOverlap="1">
                <wp:simplePos x="0" y="0"/>
                <wp:positionH relativeFrom="column">
                  <wp:posOffset>2600325</wp:posOffset>
                </wp:positionH>
                <wp:positionV relativeFrom="paragraph">
                  <wp:posOffset>1386840</wp:posOffset>
                </wp:positionV>
                <wp:extent cx="333375" cy="342900"/>
                <wp:effectExtent l="5080" t="28575" r="13970" b="9525"/>
                <wp:wrapNone/>
                <wp:docPr id="272" name="箭头: 右 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342900"/>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8FE32" id="箭头: 右 272" o:spid="_x0000_s1026" type="#_x0000_t13" style="position:absolute;left:0;text-align:left;margin-left:204.75pt;margin-top:109.2pt;width:26.25pt;height:27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99232" behindDoc="0" locked="0" layoutInCell="0" allowOverlap="1">
                <wp:simplePos x="0" y="0"/>
                <wp:positionH relativeFrom="column">
                  <wp:posOffset>1200150</wp:posOffset>
                </wp:positionH>
                <wp:positionV relativeFrom="paragraph">
                  <wp:posOffset>1188720</wp:posOffset>
                </wp:positionV>
                <wp:extent cx="1371600" cy="827405"/>
                <wp:effectExtent l="5080" t="11430" r="13970" b="8890"/>
                <wp:wrapNone/>
                <wp:docPr id="271" name="文本框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27405"/>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按公司干部管理权限进行审批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1" o:spid="_x0000_s1075" type="#_x0000_t202" style="position:absolute;left:0;text-align:left;margin-left:94.5pt;margin-top:93.6pt;width:108pt;height:65.1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" o:allowincell="f">
                <v:textbox>
                  <w:txbxContent>
                    <w:p w:rsidR="00F34EB0" w:rsidRDefault="00F34EB0" w:rsidP="00F34EB0">
                      <w:pPr>
                        <w:rPr>
                          <w:rFonts w:hint="eastAsia"/>
                        </w:rPr>
                      </w:pPr>
                      <w:r>
                        <w:rPr>
                          <w:rFonts w:hint="eastAsia"/>
                        </w:rPr>
                        <w:t>按公司干部管理权限进行审批</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93088" behindDoc="0" locked="0" layoutInCell="0" allowOverlap="1">
                <wp:simplePos x="0" y="0"/>
                <wp:positionH relativeFrom="column">
                  <wp:posOffset>1194435</wp:posOffset>
                </wp:positionH>
                <wp:positionV relativeFrom="paragraph">
                  <wp:posOffset>4073525</wp:posOffset>
                </wp:positionV>
                <wp:extent cx="1371600" cy="879475"/>
                <wp:effectExtent l="8890" t="10160" r="10160" b="5715"/>
                <wp:wrapNone/>
                <wp:docPr id="270" name="文本框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79475"/>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办公室：</w:t>
                            </w:r>
                          </w:p>
                          <w:p w:rsidR="00F34EB0" w:rsidRDefault="00F34EB0" w:rsidP="00F34EB0">
                            <w:pPr>
                              <w:ind w:firstLineChars="200" w:firstLine="420"/>
                              <w:rPr>
                                <w:rFonts w:hint="eastAsia"/>
                              </w:rPr>
                            </w:pPr>
                            <w:r>
                              <w:rPr>
                                <w:rFonts w:hint="eastAsia"/>
                              </w:rPr>
                              <w:t>公司物品、文件资料、电脑及相关软、硬件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0" o:spid="_x0000_s1076" type="#_x0000_t202" style="position:absolute;left:0;text-align:left;margin-left:94.05pt;margin-top:320.75pt;width:108pt;height:69.2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" o:allowincell="f">
                <v:textbox>
                  <w:txbxContent>
                    <w:p w:rsidR="00F34EB0" w:rsidRDefault="00F34EB0" w:rsidP="00F34EB0">
                      <w:pPr>
                        <w:rPr>
                          <w:rFonts w:hint="eastAsia"/>
                        </w:rPr>
                      </w:pPr>
                      <w:r>
                        <w:rPr>
                          <w:rFonts w:hint="eastAsia"/>
                        </w:rPr>
                        <w:t>办公室：</w:t>
                      </w:r>
                    </w:p>
                    <w:p w:rsidR="00F34EB0" w:rsidRDefault="00F34EB0" w:rsidP="00F34EB0">
                      <w:pPr>
                        <w:ind w:firstLineChars="200" w:firstLine="420"/>
                        <w:rPr>
                          <w:rFonts w:hint="eastAsia"/>
                        </w:rPr>
                      </w:pPr>
                      <w:r>
                        <w:rPr>
                          <w:rFonts w:hint="eastAsia"/>
                        </w:rPr>
                        <w:t>公司物品、文件资料、电脑及相关软、硬件</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96160" behindDoc="0" locked="0" layoutInCell="0" allowOverlap="1">
                <wp:simplePos x="0" y="0"/>
                <wp:positionH relativeFrom="column">
                  <wp:posOffset>1194435</wp:posOffset>
                </wp:positionH>
                <wp:positionV relativeFrom="paragraph">
                  <wp:posOffset>6702425</wp:posOffset>
                </wp:positionV>
                <wp:extent cx="1371600" cy="1321435"/>
                <wp:effectExtent l="8890" t="10160" r="10160" b="11430"/>
                <wp:wrapNone/>
                <wp:docPr id="269" name="文本框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321435"/>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财务部：（暂停工资发放，直到手续办理完毕）</w:t>
                            </w:r>
                          </w:p>
                          <w:p w:rsidR="00F34EB0" w:rsidRDefault="00F34EB0" w:rsidP="00F34EB0">
                            <w:pPr>
                              <w:rPr>
                                <w:rFonts w:hint="eastAsia"/>
                              </w:rPr>
                            </w:pPr>
                            <w:r>
                              <w:rPr>
                                <w:rFonts w:hint="eastAsia"/>
                              </w:rPr>
                              <w:t>借款支票</w:t>
                            </w:r>
                          </w:p>
                          <w:p w:rsidR="00F34EB0" w:rsidRDefault="00F34EB0" w:rsidP="00F34EB0">
                            <w:pPr>
                              <w:rPr>
                                <w:rFonts w:hint="eastAsia"/>
                              </w:rPr>
                            </w:pPr>
                            <w:r>
                              <w:rPr>
                                <w:rFonts w:hint="eastAsia"/>
                              </w:rPr>
                              <w:t>借款现金</w:t>
                            </w:r>
                          </w:p>
                          <w:p w:rsidR="00F34EB0" w:rsidRDefault="00F34EB0" w:rsidP="00F34EB0">
                            <w:pPr>
                              <w:rPr>
                                <w:rFonts w:hint="eastAsia"/>
                              </w:rPr>
                            </w:pPr>
                            <w:r>
                              <w:rPr>
                                <w:rFonts w:hint="eastAsia"/>
                              </w:rPr>
                              <w:t>应发工资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69" o:spid="_x0000_s1077" type="#_x0000_t202" style="position:absolute;left:0;text-align:left;margin-left:94.05pt;margin-top:527.75pt;width:108pt;height:104.0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" o:allowincell="f">
                <v:textbox>
                  <w:txbxContent>
                    <w:p w:rsidR="00F34EB0" w:rsidRDefault="00F34EB0" w:rsidP="00F34EB0">
                      <w:pPr>
                        <w:rPr>
                          <w:rFonts w:hint="eastAsia"/>
                        </w:rPr>
                      </w:pPr>
                      <w:r>
                        <w:rPr>
                          <w:rFonts w:hint="eastAsia"/>
                        </w:rPr>
                        <w:t>财务部：（暂停工资发放，直到手续办理完毕）</w:t>
                      </w:r>
                    </w:p>
                    <w:p w:rsidR="00F34EB0" w:rsidRDefault="00F34EB0" w:rsidP="00F34EB0">
                      <w:pPr>
                        <w:rPr>
                          <w:rFonts w:hint="eastAsia"/>
                        </w:rPr>
                      </w:pPr>
                      <w:r>
                        <w:rPr>
                          <w:rFonts w:hint="eastAsia"/>
                        </w:rPr>
                        <w:t>借款支票</w:t>
                      </w:r>
                    </w:p>
                    <w:p w:rsidR="00F34EB0" w:rsidRDefault="00F34EB0" w:rsidP="00F34EB0">
                      <w:pPr>
                        <w:rPr>
                          <w:rFonts w:hint="eastAsia"/>
                        </w:rPr>
                      </w:pPr>
                      <w:r>
                        <w:rPr>
                          <w:rFonts w:hint="eastAsia"/>
                        </w:rPr>
                        <w:t>借款现金</w:t>
                      </w:r>
                    </w:p>
                    <w:p w:rsidR="00F34EB0" w:rsidRDefault="00F34EB0" w:rsidP="00F34EB0">
                      <w:pPr>
                        <w:rPr>
                          <w:rFonts w:hint="eastAsia"/>
                        </w:rPr>
                      </w:pPr>
                      <w:r>
                        <w:rPr>
                          <w:rFonts w:hint="eastAsia"/>
                        </w:rPr>
                        <w:t>应发工资</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92064" behindDoc="0" locked="0" layoutInCell="0" allowOverlap="1">
                <wp:simplePos x="0" y="0"/>
                <wp:positionH relativeFrom="column">
                  <wp:posOffset>1194435</wp:posOffset>
                </wp:positionH>
                <wp:positionV relativeFrom="paragraph">
                  <wp:posOffset>2930525</wp:posOffset>
                </wp:positionV>
                <wp:extent cx="1371600" cy="932815"/>
                <wp:effectExtent l="8890" t="10160" r="10160" b="9525"/>
                <wp:wrapNone/>
                <wp:docPr id="268" name="文本框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32815"/>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本部门：</w:t>
                            </w:r>
                          </w:p>
                          <w:p w:rsidR="00F34EB0" w:rsidRDefault="00F34EB0" w:rsidP="00F34EB0">
                            <w:pPr>
                              <w:ind w:firstLineChars="250" w:firstLine="525"/>
                              <w:rPr>
                                <w:rFonts w:hint="eastAsia"/>
                              </w:rPr>
                            </w:pPr>
                            <w:r>
                              <w:rPr>
                                <w:rFonts w:hint="eastAsia"/>
                              </w:rPr>
                              <w:t>资料交接</w:t>
                            </w:r>
                          </w:p>
                          <w:p w:rsidR="00F34EB0" w:rsidRDefault="00F34EB0" w:rsidP="00F34EB0">
                            <w:pPr>
                              <w:ind w:firstLineChars="250" w:firstLine="525"/>
                              <w:rPr>
                                <w:rFonts w:hint="eastAsia"/>
                              </w:rPr>
                            </w:pPr>
                            <w:r>
                              <w:rPr>
                                <w:rFonts w:hint="eastAsia"/>
                              </w:rPr>
                              <w:t>工作交接</w:t>
                            </w:r>
                          </w:p>
                          <w:p w:rsidR="00F34EB0" w:rsidRDefault="00F34EB0" w:rsidP="00F34EB0">
                            <w:pPr>
                              <w:ind w:firstLineChars="250" w:firstLine="525"/>
                              <w:rPr>
                                <w:rFonts w:hint="eastAsia"/>
                              </w:rPr>
                            </w:pPr>
                            <w:r>
                              <w:rPr>
                                <w:rFonts w:hint="eastAsia"/>
                              </w:rPr>
                              <w:t>应收款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68" o:spid="_x0000_s1078" type="#_x0000_t202" style="position:absolute;left:0;text-align:left;margin-left:94.05pt;margin-top:230.75pt;width:108pt;height:73.4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" o:allowincell="f">
                <v:textbox>
                  <w:txbxContent>
                    <w:p w:rsidR="00F34EB0" w:rsidRDefault="00F34EB0" w:rsidP="00F34EB0">
                      <w:pPr>
                        <w:rPr>
                          <w:rFonts w:hint="eastAsia"/>
                        </w:rPr>
                      </w:pPr>
                      <w:r>
                        <w:rPr>
                          <w:rFonts w:hint="eastAsia"/>
                        </w:rPr>
                        <w:t>本部门：</w:t>
                      </w:r>
                    </w:p>
                    <w:p w:rsidR="00F34EB0" w:rsidRDefault="00F34EB0" w:rsidP="00F34EB0">
                      <w:pPr>
                        <w:ind w:firstLineChars="250" w:firstLine="525"/>
                        <w:rPr>
                          <w:rFonts w:hint="eastAsia"/>
                        </w:rPr>
                      </w:pPr>
                      <w:r>
                        <w:rPr>
                          <w:rFonts w:hint="eastAsia"/>
                        </w:rPr>
                        <w:t>资料交接</w:t>
                      </w:r>
                    </w:p>
                    <w:p w:rsidR="00F34EB0" w:rsidRDefault="00F34EB0" w:rsidP="00F34EB0">
                      <w:pPr>
                        <w:ind w:firstLineChars="250" w:firstLine="525"/>
                        <w:rPr>
                          <w:rFonts w:hint="eastAsia"/>
                        </w:rPr>
                      </w:pPr>
                      <w:r>
                        <w:rPr>
                          <w:rFonts w:hint="eastAsia"/>
                        </w:rPr>
                        <w:t>工作交接</w:t>
                      </w:r>
                    </w:p>
                    <w:p w:rsidR="00F34EB0" w:rsidRDefault="00F34EB0" w:rsidP="00F34EB0">
                      <w:pPr>
                        <w:ind w:firstLineChars="250" w:firstLine="525"/>
                        <w:rPr>
                          <w:rFonts w:hint="eastAsia"/>
                        </w:rPr>
                      </w:pPr>
                      <w:r>
                        <w:rPr>
                          <w:rFonts w:hint="eastAsia"/>
                        </w:rPr>
                        <w:t>应收款</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86944" behindDoc="0" locked="0" layoutInCell="0" allowOverlap="1">
                <wp:simplePos x="0" y="0"/>
                <wp:positionH relativeFrom="column">
                  <wp:posOffset>1651635</wp:posOffset>
                </wp:positionH>
                <wp:positionV relativeFrom="paragraph">
                  <wp:posOffset>3863340</wp:posOffset>
                </wp:positionV>
                <wp:extent cx="342900" cy="210185"/>
                <wp:effectExtent l="37465" t="9525" r="38735" b="18415"/>
                <wp:wrapNone/>
                <wp:docPr id="267" name="箭头: 下 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0185"/>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6CF95" id="箭头: 下 267" o:spid="_x0000_s1026" type="#_x0000_t67" style="position:absolute;left:0;text-align:left;margin-left:130.05pt;margin-top:304.2pt;width:27pt;height:16.5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83872" behindDoc="0" locked="0" layoutInCell="0" allowOverlap="1">
                <wp:simplePos x="0" y="0"/>
                <wp:positionH relativeFrom="column">
                  <wp:posOffset>1200150</wp:posOffset>
                </wp:positionH>
                <wp:positionV relativeFrom="paragraph">
                  <wp:posOffset>198120</wp:posOffset>
                </wp:positionV>
                <wp:extent cx="1400175" cy="594360"/>
                <wp:effectExtent l="5080" t="11430" r="13970" b="13335"/>
                <wp:wrapNone/>
                <wp:docPr id="266" name="文本框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59436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安排离职面谈，填写《离职面谈记录》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66" o:spid="_x0000_s1079" type="#_x0000_t202" style="position:absolute;left:0;text-align:left;margin-left:94.5pt;margin-top:15.6pt;width:110.25pt;height:46.8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" o:allowincell="f">
                <v:textbox>
                  <w:txbxContent>
                    <w:p w:rsidR="00F34EB0" w:rsidRDefault="00F34EB0" w:rsidP="00F34EB0">
                      <w:pPr>
                        <w:rPr>
                          <w:rFonts w:hint="eastAsia"/>
                        </w:rPr>
                      </w:pPr>
                      <w:r>
                        <w:rPr>
                          <w:rFonts w:hint="eastAsia"/>
                        </w:rPr>
                        <w:t>安排离职面谈，填写《离职面谈记录》</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82848" behindDoc="0" locked="0" layoutInCell="0" allowOverlap="1">
                <wp:simplePos x="0" y="0"/>
                <wp:positionH relativeFrom="column">
                  <wp:posOffset>1666875</wp:posOffset>
                </wp:positionH>
                <wp:positionV relativeFrom="paragraph">
                  <wp:posOffset>792480</wp:posOffset>
                </wp:positionV>
                <wp:extent cx="342900" cy="396240"/>
                <wp:effectExtent l="24130" t="5715" r="23495" b="17145"/>
                <wp:wrapNone/>
                <wp:docPr id="265" name="箭头: 下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96240"/>
                        </a:xfrm>
                        <a:prstGeom prst="downArrow">
                          <a:avLst>
                            <a:gd name="adj1" fmla="val 50000"/>
                            <a:gd name="adj2" fmla="val 2888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4E34AD" id="箭头: 下 265" o:spid="_x0000_s1026" type="#_x0000_t67" style="position:absolute;left:0;text-align:left;margin-left:131.25pt;margin-top:62.4pt;width:27pt;height:31.2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84896" behindDoc="0" locked="0" layoutInCell="0" allowOverlap="1">
                <wp:simplePos x="0" y="0"/>
                <wp:positionH relativeFrom="column">
                  <wp:posOffset>2600325</wp:posOffset>
                </wp:positionH>
                <wp:positionV relativeFrom="paragraph">
                  <wp:posOffset>297180</wp:posOffset>
                </wp:positionV>
                <wp:extent cx="342900" cy="342900"/>
                <wp:effectExtent l="5080" t="34290" r="13970" b="13335"/>
                <wp:wrapNone/>
                <wp:docPr id="264" name="箭头: 右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16427" id="箭头: 右 264" o:spid="_x0000_s1026" type="#_x0000_t13" style="position:absolute;left:0;text-align:left;margin-left:204.75pt;margin-top:23.4pt;width:27pt;height:27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88992" behindDoc="0" locked="0" layoutInCell="0" allowOverlap="1">
                <wp:simplePos x="0" y="0"/>
                <wp:positionH relativeFrom="column">
                  <wp:posOffset>1651635</wp:posOffset>
                </wp:positionH>
                <wp:positionV relativeFrom="paragraph">
                  <wp:posOffset>2016125</wp:posOffset>
                </wp:positionV>
                <wp:extent cx="342900" cy="204470"/>
                <wp:effectExtent l="37465" t="10160" r="38735" b="13970"/>
                <wp:wrapNone/>
                <wp:docPr id="263" name="箭头: 下 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0447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0FA346" id="箭头: 下 263" o:spid="_x0000_s1026" type="#_x0000_t67" style="position:absolute;left:0;text-align:left;margin-left:130.05pt;margin-top:158.75pt;width:27pt;height:16.1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97184" behindDoc="0" locked="0" layoutInCell="0" allowOverlap="1">
                <wp:simplePos x="0" y="0"/>
                <wp:positionH relativeFrom="column">
                  <wp:posOffset>2566035</wp:posOffset>
                </wp:positionH>
                <wp:positionV relativeFrom="paragraph">
                  <wp:posOffset>6931025</wp:posOffset>
                </wp:positionV>
                <wp:extent cx="342900" cy="342900"/>
                <wp:effectExtent l="8890" t="29210" r="10160" b="27940"/>
                <wp:wrapNone/>
                <wp:docPr id="262" name="箭头: 右 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851F42" id="箭头: 右 262" o:spid="_x0000_s1026" type="#_x0000_t13" style="position:absolute;left:0;text-align:left;margin-left:202.05pt;margin-top:545.75pt;width:27pt;height:27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95136" behindDoc="0" locked="0" layoutInCell="0" allowOverlap="1">
                <wp:simplePos x="0" y="0"/>
                <wp:positionH relativeFrom="column">
                  <wp:posOffset>1651635</wp:posOffset>
                </wp:positionH>
                <wp:positionV relativeFrom="paragraph">
                  <wp:posOffset>6359525</wp:posOffset>
                </wp:positionV>
                <wp:extent cx="342900" cy="342900"/>
                <wp:effectExtent l="27940" t="10160" r="29210" b="18415"/>
                <wp:wrapNone/>
                <wp:docPr id="261" name="箭头: 下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DC28" id="箭头: 下 261" o:spid="_x0000_s1026" type="#_x0000_t67" style="position:absolute;left:0;text-align:left;margin-left:130.05pt;margin-top:500.75pt;width:27pt;height:27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94112" behindDoc="0" locked="0" layoutInCell="0" allowOverlap="1">
                <wp:simplePos x="0" y="0"/>
                <wp:positionH relativeFrom="column">
                  <wp:posOffset>1194435</wp:posOffset>
                </wp:positionH>
                <wp:positionV relativeFrom="paragraph">
                  <wp:posOffset>5102225</wp:posOffset>
                </wp:positionV>
                <wp:extent cx="1371600" cy="1257300"/>
                <wp:effectExtent l="8890" t="10160" r="10160" b="8890"/>
                <wp:wrapNone/>
                <wp:docPr id="260" name="文本框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257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人力资源部：</w:t>
                            </w:r>
                          </w:p>
                          <w:p w:rsidR="00F34EB0" w:rsidRDefault="00F34EB0" w:rsidP="00F34EB0">
                            <w:pPr>
                              <w:rPr>
                                <w:rFonts w:hint="eastAsia"/>
                              </w:rPr>
                            </w:pPr>
                            <w:r>
                              <w:rPr>
                                <w:rFonts w:hint="eastAsia"/>
                              </w:rPr>
                              <w:t>E</w:t>
                            </w:r>
                            <w:r>
                              <w:t>mail</w:t>
                            </w:r>
                            <w:r>
                              <w:rPr>
                                <w:rFonts w:hint="eastAsia"/>
                              </w:rPr>
                              <w:t>地址注销（离职两周后）</w:t>
                            </w:r>
                          </w:p>
                          <w:p w:rsidR="00F34EB0" w:rsidRDefault="00F34EB0" w:rsidP="00F34EB0">
                            <w:pPr>
                              <w:rPr>
                                <w:rFonts w:hint="eastAsia"/>
                              </w:rPr>
                            </w:pPr>
                            <w:r>
                              <w:rPr>
                                <w:rFonts w:hint="eastAsia"/>
                              </w:rPr>
                              <w:t>工资结算</w:t>
                            </w:r>
                          </w:p>
                          <w:p w:rsidR="00F34EB0" w:rsidRDefault="00F34EB0" w:rsidP="00F34EB0">
                            <w:pPr>
                              <w:rPr>
                                <w:rFonts w:hint="eastAsia"/>
                              </w:rPr>
                            </w:pPr>
                            <w:r>
                              <w:rPr>
                                <w:rFonts w:hint="eastAsia"/>
                              </w:rPr>
                              <w:t>合同解除、党组织关系调转</w:t>
                            </w:r>
                          </w:p>
                          <w:p w:rsidR="00F34EB0" w:rsidRDefault="00F34EB0" w:rsidP="00F34EB0">
                            <w:pPr>
                              <w:rPr>
                                <w:rFonts w:hint="eastAsia"/>
                              </w:rPr>
                            </w:pPr>
                            <w:r>
                              <w:rPr>
                                <w:rFonts w:hint="eastAsia"/>
                              </w:rPr>
                              <w:t>档案福利关系调出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60" o:spid="_x0000_s1080" type="#_x0000_t202" style="position:absolute;left:0;text-align:left;margin-left:94.05pt;margin-top:401.75pt;width:108pt;height:99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" o:allowincell="f">
                <v:textbox>
                  <w:txbxContent>
                    <w:p w:rsidR="00F34EB0" w:rsidRDefault="00F34EB0" w:rsidP="00F34EB0">
                      <w:pPr>
                        <w:rPr>
                          <w:rFonts w:hint="eastAsia"/>
                        </w:rPr>
                      </w:pPr>
                      <w:r>
                        <w:rPr>
                          <w:rFonts w:hint="eastAsia"/>
                        </w:rPr>
                        <w:t>人力资源部：</w:t>
                      </w:r>
                    </w:p>
                    <w:p w:rsidR="00F34EB0" w:rsidRDefault="00F34EB0" w:rsidP="00F34EB0">
                      <w:pPr>
                        <w:rPr>
                          <w:rFonts w:hint="eastAsia"/>
                        </w:rPr>
                      </w:pPr>
                      <w:r>
                        <w:rPr>
                          <w:rFonts w:hint="eastAsia"/>
                        </w:rPr>
                        <w:t>E</w:t>
                      </w:r>
                      <w:r>
                        <w:t>mail</w:t>
                      </w:r>
                      <w:r>
                        <w:rPr>
                          <w:rFonts w:hint="eastAsia"/>
                        </w:rPr>
                        <w:t>地址注销（离职两周后）</w:t>
                      </w:r>
                    </w:p>
                    <w:p w:rsidR="00F34EB0" w:rsidRDefault="00F34EB0" w:rsidP="00F34EB0">
                      <w:pPr>
                        <w:rPr>
                          <w:rFonts w:hint="eastAsia"/>
                        </w:rPr>
                      </w:pPr>
                      <w:r>
                        <w:rPr>
                          <w:rFonts w:hint="eastAsia"/>
                        </w:rPr>
                        <w:t>工资结算</w:t>
                      </w:r>
                    </w:p>
                    <w:p w:rsidR="00F34EB0" w:rsidRDefault="00F34EB0" w:rsidP="00F34EB0">
                      <w:pPr>
                        <w:rPr>
                          <w:rFonts w:hint="eastAsia"/>
                        </w:rPr>
                      </w:pPr>
                      <w:r>
                        <w:rPr>
                          <w:rFonts w:hint="eastAsia"/>
                        </w:rPr>
                        <w:t>合同解除、党组织关系调转</w:t>
                      </w:r>
                    </w:p>
                    <w:p w:rsidR="00F34EB0" w:rsidRDefault="00F34EB0" w:rsidP="00F34EB0">
                      <w:pPr>
                        <w:rPr>
                          <w:rFonts w:hint="eastAsia"/>
                        </w:rPr>
                      </w:pPr>
                      <w:r>
                        <w:rPr>
                          <w:rFonts w:hint="eastAsia"/>
                        </w:rPr>
                        <w:t>档案福利关系调出</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90016" behindDoc="0" locked="0" layoutInCell="0" allowOverlap="1">
                <wp:simplePos x="0" y="0"/>
                <wp:positionH relativeFrom="column">
                  <wp:posOffset>1651635</wp:posOffset>
                </wp:positionH>
                <wp:positionV relativeFrom="paragraph">
                  <wp:posOffset>4759325</wp:posOffset>
                </wp:positionV>
                <wp:extent cx="342900" cy="342900"/>
                <wp:effectExtent l="27940" t="10160" r="29210" b="18415"/>
                <wp:wrapNone/>
                <wp:docPr id="259" name="箭头: 下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8DE6B2" id="箭头: 下 259" o:spid="_x0000_s1026" type="#_x0000_t67" style="position:absolute;left:0;text-align:left;margin-left:130.05pt;margin-top:374.75pt;width:27pt;height:27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987968" behindDoc="0" locked="0" layoutInCell="0" allowOverlap="1">
                <wp:simplePos x="0" y="0"/>
                <wp:positionH relativeFrom="column">
                  <wp:posOffset>1651635</wp:posOffset>
                </wp:positionH>
                <wp:positionV relativeFrom="paragraph">
                  <wp:posOffset>2587625</wp:posOffset>
                </wp:positionV>
                <wp:extent cx="342900" cy="342900"/>
                <wp:effectExtent l="27940" t="10160" r="29210" b="18415"/>
                <wp:wrapNone/>
                <wp:docPr id="258" name="箭头: 下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5B525" id="箭头: 下 258" o:spid="_x0000_s1026" type="#_x0000_t67" style="position:absolute;left:0;text-align:left;margin-left:130.05pt;margin-top:203.75pt;width:27pt;height:27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" o:allowincell="f">
                <v:textbox style="layout-flow:vertical-ideographic"/>
              </v:shape>
            </w:pict>
          </mc:Fallback>
        </mc:AlternateContent>
      </w:r>
      <w:r w:rsidRPr="00F34EB0">
        <w:rPr>
          <w:rFonts w:ascii="宋体" w:hAnsi="宋体"/>
          <w:sz w:val="32"/>
          <w:szCs w:val="32"/>
        </w:rPr>
        <w:br w:type="page"/>
      </w:r>
    </w:p>
    <w:p w:rsidR="00F34EB0" w:rsidRPr="00F34EB0" w:rsidRDefault="00F34EB0" w:rsidP="00F34EB0">
      <w:pPr>
        <w:pStyle w:val="2"/>
        <w:tabs>
          <w:tab w:val="left" w:pos="1380"/>
        </w:tabs>
        <w:ind w:left="1380" w:hanging="1380"/>
        <w:jc w:val="center"/>
        <w:rPr>
          <w:rFonts w:ascii="宋体" w:hAnsi="宋体"/>
          <w:sz w:val="32"/>
          <w:szCs w:val="32"/>
        </w:rPr>
      </w:pPr>
      <w:bookmarkStart w:id="11" w:name="_Toc9071398"/>
      <w:r w:rsidRPr="00F34EB0">
        <w:rPr>
          <w:rFonts w:ascii="宋体" w:hAnsi="宋体" w:hint="eastAsia"/>
          <w:b w:val="0"/>
          <w:sz w:val="32"/>
          <w:szCs w:val="32"/>
        </w:rPr>
        <w:lastRenderedPageBreak/>
        <w:t>第八章</w:t>
      </w:r>
      <w:r w:rsidRPr="00F34EB0">
        <w:rPr>
          <w:rFonts w:ascii="宋体" w:hAnsi="宋体" w:hint="eastAsia"/>
          <w:b w:val="0"/>
          <w:sz w:val="32"/>
          <w:szCs w:val="32"/>
        </w:rPr>
        <w:tab/>
      </w:r>
      <w:r w:rsidRPr="00F34EB0">
        <w:rPr>
          <w:rFonts w:ascii="宋体" w:hAnsi="宋体" w:hint="eastAsia"/>
          <w:sz w:val="32"/>
          <w:szCs w:val="32"/>
        </w:rPr>
        <w:t>劳动合同</w:t>
      </w:r>
      <w:bookmarkEnd w:id="11"/>
    </w:p>
    <w:p w:rsidR="00F34EB0" w:rsidRPr="00F34EB0" w:rsidRDefault="00F34EB0" w:rsidP="00F34EB0">
      <w:pPr>
        <w:snapToGrid w:val="0"/>
        <w:spacing w:line="360" w:lineRule="auto"/>
        <w:jc w:val="center"/>
        <w:rPr>
          <w:rFonts w:ascii="宋体" w:hAnsi="宋体"/>
          <w:b/>
          <w:sz w:val="32"/>
          <w:szCs w:val="32"/>
        </w:rPr>
      </w:pPr>
    </w:p>
    <w:p w:rsidR="00F34EB0" w:rsidRPr="00F34EB0" w:rsidRDefault="00F34EB0" w:rsidP="00F34EB0">
      <w:pPr>
        <w:snapToGrid w:val="0"/>
        <w:spacing w:line="360" w:lineRule="auto"/>
        <w:jc w:val="center"/>
        <w:rPr>
          <w:rFonts w:ascii="宋体" w:hAnsi="宋体"/>
          <w:sz w:val="32"/>
          <w:szCs w:val="32"/>
        </w:rPr>
      </w:pPr>
      <w:r w:rsidRPr="00F34EB0">
        <w:rPr>
          <w:rFonts w:ascii="宋体" w:hAnsi="宋体" w:hint="eastAsia"/>
          <w:sz w:val="32"/>
          <w:szCs w:val="32"/>
        </w:rPr>
        <w:t>一、政策</w:t>
      </w:r>
    </w:p>
    <w:p w:rsidR="00F34EB0" w:rsidRPr="00F34EB0" w:rsidRDefault="00F34EB0" w:rsidP="00F34EB0">
      <w:pPr>
        <w:tabs>
          <w:tab w:val="left" w:pos="1380"/>
        </w:tabs>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1、《中华人民共和国劳动合同法》</w:t>
      </w:r>
    </w:p>
    <w:p w:rsidR="00F34EB0" w:rsidRPr="00F34EB0" w:rsidRDefault="00F34EB0" w:rsidP="00F34EB0">
      <w:pPr>
        <w:tabs>
          <w:tab w:val="left" w:pos="1380"/>
        </w:tabs>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2、地方政府主管部门法规及企业现行规章制度。</w:t>
      </w:r>
    </w:p>
    <w:p w:rsidR="00F34EB0" w:rsidRPr="00F34EB0" w:rsidRDefault="00F34EB0" w:rsidP="00F34EB0">
      <w:pPr>
        <w:tabs>
          <w:tab w:val="left" w:pos="360"/>
          <w:tab w:val="left" w:pos="1380"/>
        </w:tabs>
        <w:snapToGrid w:val="0"/>
        <w:spacing w:line="360" w:lineRule="auto"/>
        <w:ind w:firstLineChars="200" w:firstLine="640"/>
        <w:jc w:val="center"/>
        <w:rPr>
          <w:rFonts w:ascii="宋体" w:hAnsi="宋体" w:hint="eastAsia"/>
          <w:b/>
          <w:sz w:val="32"/>
          <w:szCs w:val="32"/>
        </w:rPr>
      </w:pPr>
      <w:r w:rsidRPr="00F34EB0">
        <w:rPr>
          <w:rFonts w:ascii="宋体" w:hAnsi="宋体" w:hint="eastAsia"/>
          <w:sz w:val="32"/>
          <w:szCs w:val="32"/>
        </w:rPr>
        <w:t>3、合同期限：经理级以上人员签署</w:t>
      </w:r>
      <w:r w:rsidRPr="00F34EB0">
        <w:rPr>
          <w:rFonts w:ascii="宋体" w:hAnsi="宋体"/>
          <w:sz w:val="32"/>
          <w:szCs w:val="32"/>
        </w:rPr>
        <w:t>3</w:t>
      </w:r>
      <w:r w:rsidRPr="00F34EB0">
        <w:rPr>
          <w:rFonts w:ascii="宋体" w:hAnsi="宋体" w:hint="eastAsia"/>
          <w:sz w:val="32"/>
          <w:szCs w:val="32"/>
        </w:rPr>
        <w:t>～5年期限合同或者视情况签订无固定期限合同；其他人员可根据情况签署1～3年期限合同或者视情况签订无固定期限合同，无特殊情况的合同期前3～6六个月为试用期。</w:t>
      </w:r>
    </w:p>
    <w:p w:rsidR="00F34EB0" w:rsidRPr="00F34EB0" w:rsidRDefault="00F34EB0" w:rsidP="00F34EB0">
      <w:pPr>
        <w:tabs>
          <w:tab w:val="left" w:pos="1380"/>
        </w:tabs>
        <w:snapToGrid w:val="0"/>
        <w:spacing w:line="360" w:lineRule="auto"/>
        <w:ind w:left="450" w:hanging="450"/>
        <w:jc w:val="center"/>
        <w:rPr>
          <w:rFonts w:ascii="宋体" w:hAnsi="宋体" w:hint="eastAsia"/>
          <w:sz w:val="32"/>
          <w:szCs w:val="32"/>
        </w:rPr>
      </w:pPr>
      <w:r w:rsidRPr="00F34EB0">
        <w:rPr>
          <w:rFonts w:ascii="宋体" w:hAnsi="宋体"/>
          <w:sz w:val="32"/>
          <w:szCs w:val="32"/>
        </w:rPr>
        <w:t>二、</w:t>
      </w:r>
      <w:r w:rsidRPr="00F34EB0">
        <w:rPr>
          <w:rFonts w:ascii="宋体" w:hAnsi="宋体"/>
          <w:sz w:val="32"/>
          <w:szCs w:val="32"/>
        </w:rPr>
        <w:tab/>
      </w:r>
      <w:r w:rsidRPr="00F34EB0">
        <w:rPr>
          <w:rFonts w:ascii="宋体" w:hAnsi="宋体" w:hint="eastAsia"/>
          <w:sz w:val="32"/>
          <w:szCs w:val="32"/>
        </w:rPr>
        <w:t>程序</w:t>
      </w:r>
    </w:p>
    <w:p w:rsidR="00F34EB0" w:rsidRPr="00F34EB0" w:rsidRDefault="00F34EB0" w:rsidP="00F34EB0">
      <w:pPr>
        <w:tabs>
          <w:tab w:val="left" w:pos="1380"/>
        </w:tabs>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1、合同签订</w:t>
      </w:r>
    </w:p>
    <w:p w:rsidR="00F34EB0" w:rsidRPr="00F34EB0" w:rsidRDefault="00F34EB0" w:rsidP="00F34EB0">
      <w:pPr>
        <w:pStyle w:val="21"/>
        <w:tabs>
          <w:tab w:val="left" w:pos="1380"/>
        </w:tabs>
        <w:snapToGrid w:val="0"/>
        <w:spacing w:line="360" w:lineRule="auto"/>
        <w:ind w:left="0" w:firstLineChars="200" w:firstLine="640"/>
        <w:jc w:val="center"/>
        <w:rPr>
          <w:rFonts w:ascii="宋体" w:hAnsi="宋体" w:hint="eastAsia"/>
          <w:sz w:val="32"/>
          <w:szCs w:val="32"/>
        </w:rPr>
      </w:pPr>
      <w:r w:rsidRPr="00F34EB0">
        <w:rPr>
          <w:rFonts w:ascii="宋体" w:hAnsi="宋体" w:hint="eastAsia"/>
          <w:sz w:val="32"/>
          <w:szCs w:val="32"/>
        </w:rPr>
        <w:t>A公司在聘用员工时，应要求被聘用者出示终止、解除劳动合同证明或与任何用人单位不存在劳动关系的其它凭证，经证实确与其他用人单位没有劳动关系后，方可订立劳动合同，或另行签订“试工协议”。</w:t>
      </w:r>
    </w:p>
    <w:p w:rsidR="00F34EB0" w:rsidRPr="00F34EB0" w:rsidRDefault="00F34EB0" w:rsidP="00F34EB0">
      <w:pPr>
        <w:pStyle w:val="21"/>
        <w:snapToGrid w:val="0"/>
        <w:spacing w:line="360" w:lineRule="auto"/>
        <w:ind w:left="0" w:firstLineChars="200" w:firstLine="640"/>
        <w:jc w:val="center"/>
        <w:rPr>
          <w:rFonts w:ascii="宋体" w:hAnsi="宋体" w:hint="eastAsia"/>
          <w:sz w:val="32"/>
          <w:szCs w:val="32"/>
        </w:rPr>
      </w:pPr>
      <w:r w:rsidRPr="00F34EB0">
        <w:rPr>
          <w:rFonts w:ascii="宋体" w:hAnsi="宋体" w:hint="eastAsia"/>
          <w:sz w:val="32"/>
          <w:szCs w:val="32"/>
        </w:rPr>
        <w:t>B员工进入公司报到之日接受岗前培训，了解和认可公司的劳动合同条款及岗位职务说明书确定的职责，确定合同期限，甲乙双方可</w:t>
      </w:r>
      <w:proofErr w:type="gramStart"/>
      <w:r w:rsidRPr="00F34EB0">
        <w:rPr>
          <w:rFonts w:ascii="宋体" w:hAnsi="宋体" w:hint="eastAsia"/>
          <w:sz w:val="32"/>
          <w:szCs w:val="32"/>
        </w:rPr>
        <w:t>签定</w:t>
      </w:r>
      <w:proofErr w:type="gramEnd"/>
      <w:r w:rsidRPr="00F34EB0">
        <w:rPr>
          <w:rFonts w:ascii="宋体" w:hAnsi="宋体" w:hint="eastAsia"/>
          <w:sz w:val="32"/>
          <w:szCs w:val="32"/>
        </w:rPr>
        <w:t>劳动合同。</w:t>
      </w:r>
    </w:p>
    <w:p w:rsidR="00F34EB0" w:rsidRPr="00F34EB0" w:rsidRDefault="00F34EB0" w:rsidP="00F34EB0">
      <w:pPr>
        <w:pStyle w:val="21"/>
        <w:snapToGrid w:val="0"/>
        <w:spacing w:line="360" w:lineRule="auto"/>
        <w:ind w:left="0" w:firstLineChars="200" w:firstLine="640"/>
        <w:jc w:val="center"/>
        <w:rPr>
          <w:rFonts w:ascii="宋体" w:hAnsi="宋体" w:hint="eastAsia"/>
          <w:sz w:val="32"/>
          <w:szCs w:val="32"/>
        </w:rPr>
      </w:pPr>
      <w:r w:rsidRPr="00F34EB0">
        <w:rPr>
          <w:rFonts w:ascii="宋体" w:hAnsi="宋体" w:hint="eastAsia"/>
          <w:sz w:val="32"/>
          <w:szCs w:val="32"/>
        </w:rPr>
        <w:t>C公司出资培训、招（接）收的人员，已经按有关规定与公司签订了专项协议书，在与公司订立劳动合同时，合同期不得短于服务合同或协议尚未履行的期限。</w:t>
      </w:r>
    </w:p>
    <w:p w:rsidR="00F34EB0" w:rsidRPr="00F34EB0" w:rsidRDefault="00F34EB0" w:rsidP="00F34EB0">
      <w:pPr>
        <w:pStyle w:val="21"/>
        <w:tabs>
          <w:tab w:val="left" w:pos="1380"/>
        </w:tabs>
        <w:snapToGrid w:val="0"/>
        <w:spacing w:line="360" w:lineRule="auto"/>
        <w:ind w:left="0" w:firstLineChars="200" w:firstLine="640"/>
        <w:jc w:val="center"/>
        <w:rPr>
          <w:rFonts w:ascii="宋体" w:hAnsi="宋体" w:hint="eastAsia"/>
          <w:sz w:val="32"/>
          <w:szCs w:val="32"/>
        </w:rPr>
      </w:pPr>
      <w:r w:rsidRPr="00F34EB0">
        <w:rPr>
          <w:rFonts w:ascii="宋体" w:hAnsi="宋体" w:hint="eastAsia"/>
          <w:sz w:val="32"/>
          <w:szCs w:val="32"/>
        </w:rPr>
        <w:t>D在合同履行过程中，公司对出资培训的员工应按规定计算培训服务期；</w:t>
      </w:r>
      <w:proofErr w:type="gramStart"/>
      <w:r w:rsidRPr="00F34EB0">
        <w:rPr>
          <w:rFonts w:ascii="宋体" w:hAnsi="宋体" w:hint="eastAsia"/>
          <w:sz w:val="32"/>
          <w:szCs w:val="32"/>
        </w:rPr>
        <w:t>若培训</w:t>
      </w:r>
      <w:proofErr w:type="gramEnd"/>
      <w:r w:rsidRPr="00F34EB0">
        <w:rPr>
          <w:rFonts w:ascii="宋体" w:hAnsi="宋体" w:hint="eastAsia"/>
          <w:sz w:val="32"/>
          <w:szCs w:val="32"/>
        </w:rPr>
        <w:t>服务期超过劳动合同期限，应延长劳动合同期限</w:t>
      </w:r>
      <w:proofErr w:type="gramStart"/>
      <w:r w:rsidRPr="00F34EB0">
        <w:rPr>
          <w:rFonts w:ascii="宋体" w:hAnsi="宋体" w:hint="eastAsia"/>
          <w:sz w:val="32"/>
          <w:szCs w:val="32"/>
        </w:rPr>
        <w:lastRenderedPageBreak/>
        <w:t>至培训</w:t>
      </w:r>
      <w:proofErr w:type="gramEnd"/>
      <w:r w:rsidRPr="00F34EB0">
        <w:rPr>
          <w:rFonts w:ascii="宋体" w:hAnsi="宋体" w:hint="eastAsia"/>
          <w:sz w:val="32"/>
          <w:szCs w:val="32"/>
        </w:rPr>
        <w:t>服务期满。</w:t>
      </w:r>
    </w:p>
    <w:p w:rsidR="00F34EB0" w:rsidRPr="00F34EB0" w:rsidRDefault="00F34EB0" w:rsidP="00F34EB0">
      <w:pPr>
        <w:tabs>
          <w:tab w:val="left" w:pos="1380"/>
        </w:tabs>
        <w:snapToGrid w:val="0"/>
        <w:spacing w:line="360" w:lineRule="auto"/>
        <w:ind w:left="780" w:hanging="360"/>
        <w:jc w:val="center"/>
        <w:rPr>
          <w:rFonts w:ascii="宋体" w:hAnsi="宋体" w:hint="eastAsia"/>
          <w:sz w:val="32"/>
          <w:szCs w:val="32"/>
        </w:rPr>
      </w:pPr>
      <w:r w:rsidRPr="00F34EB0">
        <w:rPr>
          <w:rFonts w:ascii="宋体" w:hAnsi="宋体"/>
          <w:sz w:val="32"/>
          <w:szCs w:val="32"/>
        </w:rPr>
        <w:t>2、</w:t>
      </w:r>
      <w:r w:rsidRPr="00F34EB0">
        <w:rPr>
          <w:rFonts w:ascii="宋体" w:hAnsi="宋体"/>
          <w:sz w:val="32"/>
          <w:szCs w:val="32"/>
        </w:rPr>
        <w:tab/>
      </w:r>
      <w:r w:rsidRPr="00F34EB0">
        <w:rPr>
          <w:rFonts w:ascii="宋体" w:hAnsi="宋体" w:hint="eastAsia"/>
          <w:sz w:val="32"/>
          <w:szCs w:val="32"/>
        </w:rPr>
        <w:t>合同变更</w:t>
      </w:r>
    </w:p>
    <w:p w:rsidR="00F34EB0" w:rsidRPr="00F34EB0" w:rsidRDefault="00F34EB0" w:rsidP="00F34EB0">
      <w:pPr>
        <w:pStyle w:val="a7"/>
        <w:snapToGrid w:val="0"/>
        <w:spacing w:line="360" w:lineRule="auto"/>
        <w:ind w:left="0" w:firstLineChars="200" w:firstLine="640"/>
        <w:jc w:val="center"/>
        <w:rPr>
          <w:rFonts w:ascii="宋体" w:hAnsi="宋体"/>
          <w:sz w:val="32"/>
          <w:szCs w:val="32"/>
        </w:rPr>
      </w:pPr>
      <w:r w:rsidRPr="00F34EB0">
        <w:rPr>
          <w:rFonts w:ascii="宋体" w:hAnsi="宋体" w:hint="eastAsia"/>
          <w:sz w:val="32"/>
          <w:szCs w:val="32"/>
        </w:rPr>
        <w:t>由于</w:t>
      </w:r>
      <w:proofErr w:type="gramStart"/>
      <w:r w:rsidRPr="00F34EB0">
        <w:rPr>
          <w:rFonts w:ascii="宋体" w:hAnsi="宋体" w:hint="eastAsia"/>
          <w:sz w:val="32"/>
          <w:szCs w:val="32"/>
        </w:rPr>
        <w:t>签定</w:t>
      </w:r>
      <w:proofErr w:type="gramEnd"/>
      <w:r w:rsidRPr="00F34EB0">
        <w:rPr>
          <w:rFonts w:ascii="宋体" w:hAnsi="宋体" w:hint="eastAsia"/>
          <w:sz w:val="32"/>
          <w:szCs w:val="32"/>
        </w:rPr>
        <w:t>合同时所依据的客观情况发生重大变化或机构调整等原因，致使原合同无法履行的，经双方协商同意，可以变更原合同的相关条款。</w:t>
      </w:r>
    </w:p>
    <w:p w:rsidR="00F34EB0" w:rsidRPr="00F34EB0" w:rsidRDefault="00F34EB0" w:rsidP="00F34EB0">
      <w:pPr>
        <w:tabs>
          <w:tab w:val="left" w:pos="1380"/>
        </w:tabs>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3、合同续签</w:t>
      </w:r>
    </w:p>
    <w:p w:rsidR="00F34EB0" w:rsidRPr="00F34EB0" w:rsidRDefault="00F34EB0" w:rsidP="00F34EB0">
      <w:pPr>
        <w:pStyle w:val="21"/>
        <w:snapToGrid w:val="0"/>
        <w:spacing w:line="360" w:lineRule="auto"/>
        <w:ind w:left="0" w:firstLineChars="200" w:firstLine="640"/>
        <w:jc w:val="center"/>
        <w:rPr>
          <w:rFonts w:ascii="宋体" w:hAnsi="宋体"/>
          <w:sz w:val="32"/>
          <w:szCs w:val="32"/>
        </w:rPr>
      </w:pPr>
      <w:r w:rsidRPr="00F34EB0">
        <w:rPr>
          <w:rFonts w:ascii="宋体" w:hAnsi="宋体" w:hint="eastAsia"/>
          <w:sz w:val="32"/>
          <w:szCs w:val="32"/>
        </w:rPr>
        <w:t>合同期限届满，劳动关系即告终止。甲乙双方经协商同意可以续订合同。双方当事人在原合同期满前三十天向对方表示续订意向。</w:t>
      </w:r>
    </w:p>
    <w:p w:rsidR="00F34EB0" w:rsidRPr="00F34EB0" w:rsidRDefault="00F34EB0" w:rsidP="00F34EB0">
      <w:pPr>
        <w:tabs>
          <w:tab w:val="left" w:pos="1380"/>
        </w:tabs>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4、合同解除</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A有下列情形之一，甲方公司可以即时解除合同，而无须向乙方支付赔偿：</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试用期内，乙方被证明不符合录用条件的；</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乙方严重违反劳动纪律或甲方规定的各项规章制度的；</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乙方严重失职、营私舞弊，对甲方利益造成重大损失的；</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乙方泄露甲方商业秘密，给甲方造成严重损失的；</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乙方被司法机关追究刑事责任的；</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B有下列情形之一，乙方可以即时解除合同，而无须向甲方支付赔偿：</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在试用期内；</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甲方以侵害乙方合法人身权利手段强迫劳动的；</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甲方不能按照合同规定支付劳动报酬或者提供劳动条件的；</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C有下列情形之一，甲方可以解除合同，但应提前三十日以书</w:t>
      </w:r>
      <w:r w:rsidRPr="00F34EB0">
        <w:rPr>
          <w:rFonts w:ascii="宋体" w:hAnsi="宋体" w:hint="eastAsia"/>
          <w:sz w:val="32"/>
          <w:szCs w:val="32"/>
        </w:rPr>
        <w:lastRenderedPageBreak/>
        <w:t>面形式通知乙方并支付补偿金：</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乙方患病或非因工负伤，医疗期满后，不能从事原工作也不能从事甲方另行安排的工作的；</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劳动合同订立时依据的客观情况发生重大变化，致使劳动合同无法履行，经当事人协商不能就变更劳动合同达成协议的；</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甲方</w:t>
      </w:r>
      <w:proofErr w:type="gramStart"/>
      <w:r w:rsidRPr="00F34EB0">
        <w:rPr>
          <w:rFonts w:ascii="宋体" w:hAnsi="宋体" w:hint="eastAsia"/>
          <w:sz w:val="32"/>
          <w:szCs w:val="32"/>
        </w:rPr>
        <w:t>频临</w:t>
      </w:r>
      <w:proofErr w:type="gramEnd"/>
      <w:r w:rsidRPr="00F34EB0">
        <w:rPr>
          <w:rFonts w:ascii="宋体" w:hAnsi="宋体" w:hint="eastAsia"/>
          <w:sz w:val="32"/>
          <w:szCs w:val="32"/>
        </w:rPr>
        <w:t>破产进行法定整顿期间，或者生产经营发生严重困难，征求过工会和职工意见的；</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D员工提出解除劳动合同：</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提出辞职的员工，应提前</w:t>
      </w:r>
      <w:r w:rsidRPr="00F34EB0">
        <w:rPr>
          <w:rFonts w:ascii="宋体" w:hAnsi="宋体"/>
          <w:sz w:val="32"/>
          <w:szCs w:val="32"/>
        </w:rPr>
        <w:t>30</w:t>
      </w:r>
      <w:r w:rsidRPr="00F34EB0">
        <w:rPr>
          <w:rFonts w:ascii="宋体" w:hAnsi="宋体" w:hint="eastAsia"/>
          <w:sz w:val="32"/>
          <w:szCs w:val="32"/>
        </w:rPr>
        <w:t>天向所在部门递交“辞职申请表”。部门总经理签署意见后，交人力资源本部，人力资源</w:t>
      </w:r>
      <w:proofErr w:type="gramStart"/>
      <w:r w:rsidRPr="00F34EB0">
        <w:rPr>
          <w:rFonts w:ascii="宋体" w:hAnsi="宋体" w:hint="eastAsia"/>
          <w:sz w:val="32"/>
          <w:szCs w:val="32"/>
        </w:rPr>
        <w:t>部安排</w:t>
      </w:r>
      <w:proofErr w:type="gramEnd"/>
      <w:r w:rsidRPr="00F34EB0">
        <w:rPr>
          <w:rFonts w:ascii="宋体" w:hAnsi="宋体" w:hint="eastAsia"/>
          <w:sz w:val="32"/>
          <w:szCs w:val="32"/>
        </w:rPr>
        <w:t>与辞职员工进行面谈，并</w:t>
      </w:r>
      <w:proofErr w:type="gramStart"/>
      <w:r w:rsidRPr="00F34EB0">
        <w:rPr>
          <w:rFonts w:ascii="宋体" w:hAnsi="宋体" w:hint="eastAsia"/>
          <w:sz w:val="32"/>
          <w:szCs w:val="32"/>
        </w:rPr>
        <w:t>作出</w:t>
      </w:r>
      <w:proofErr w:type="gramEnd"/>
      <w:r w:rsidRPr="00F34EB0">
        <w:rPr>
          <w:rFonts w:ascii="宋体" w:hAnsi="宋体" w:hint="eastAsia"/>
          <w:sz w:val="32"/>
          <w:szCs w:val="32"/>
        </w:rPr>
        <w:t>回复。</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部门经理以下的辞职员工由人力资源部人力资源经理或其指定的专门人员，负责与员工进行面谈，并填写</w:t>
      </w:r>
      <w:r w:rsidRPr="00F34EB0">
        <w:rPr>
          <w:rFonts w:ascii="宋体" w:hAnsi="宋体"/>
          <w:sz w:val="32"/>
          <w:szCs w:val="32"/>
        </w:rPr>
        <w:t xml:space="preserve">" </w:t>
      </w:r>
      <w:r w:rsidRPr="00F34EB0">
        <w:rPr>
          <w:rFonts w:ascii="宋体" w:hAnsi="宋体" w:hint="eastAsia"/>
          <w:sz w:val="32"/>
          <w:szCs w:val="32"/>
        </w:rPr>
        <w:t>面谈记录表</w:t>
      </w:r>
      <w:r w:rsidRPr="00F34EB0">
        <w:rPr>
          <w:rFonts w:ascii="宋体" w:hAnsi="宋体"/>
          <w:sz w:val="32"/>
          <w:szCs w:val="32"/>
        </w:rPr>
        <w:t>"</w:t>
      </w:r>
      <w:r w:rsidRPr="00F34EB0">
        <w:rPr>
          <w:rFonts w:ascii="宋体" w:hAnsi="宋体" w:hint="eastAsia"/>
          <w:sz w:val="32"/>
          <w:szCs w:val="32"/>
        </w:rPr>
        <w:t>；部门经理以上职级的辞职者，由人力资源部总监或直接主管领导面谈，并填写</w:t>
      </w:r>
      <w:r w:rsidRPr="00F34EB0">
        <w:rPr>
          <w:rFonts w:ascii="宋体" w:hAnsi="宋体"/>
          <w:sz w:val="32"/>
          <w:szCs w:val="32"/>
        </w:rPr>
        <w:sym w:font="Courier New" w:char="0022"/>
      </w:r>
      <w:r w:rsidRPr="00F34EB0">
        <w:rPr>
          <w:rFonts w:ascii="宋体" w:hAnsi="宋体" w:hint="eastAsia"/>
          <w:sz w:val="32"/>
          <w:szCs w:val="32"/>
        </w:rPr>
        <w:t>面谈记录表</w:t>
      </w:r>
      <w:r w:rsidRPr="00F34EB0">
        <w:rPr>
          <w:rFonts w:ascii="宋体" w:hAnsi="宋体"/>
          <w:sz w:val="32"/>
          <w:szCs w:val="32"/>
        </w:rPr>
        <w:sym w:font="Courier New" w:char="0022"/>
      </w:r>
      <w:r w:rsidRPr="00F34EB0">
        <w:rPr>
          <w:rFonts w:ascii="宋体" w:hAnsi="宋体" w:hint="eastAsia"/>
          <w:sz w:val="32"/>
          <w:szCs w:val="32"/>
        </w:rPr>
        <w:t>，报公司总经理。</w:t>
      </w:r>
    </w:p>
    <w:p w:rsidR="00F34EB0" w:rsidRPr="00F34EB0" w:rsidRDefault="00F34EB0" w:rsidP="00F34EB0">
      <w:pPr>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由辞职者持</w:t>
      </w:r>
      <w:r w:rsidRPr="00F34EB0">
        <w:rPr>
          <w:rFonts w:ascii="宋体" w:hAnsi="宋体"/>
          <w:sz w:val="32"/>
          <w:szCs w:val="32"/>
        </w:rPr>
        <w:t>"</w:t>
      </w:r>
      <w:r w:rsidRPr="00F34EB0">
        <w:rPr>
          <w:rFonts w:ascii="宋体" w:hAnsi="宋体" w:hint="eastAsia"/>
          <w:sz w:val="32"/>
          <w:szCs w:val="32"/>
        </w:rPr>
        <w:t>员工离职手续清单</w:t>
      </w:r>
      <w:r w:rsidRPr="00F34EB0">
        <w:rPr>
          <w:rFonts w:ascii="宋体" w:hAnsi="宋体"/>
          <w:sz w:val="32"/>
          <w:szCs w:val="32"/>
        </w:rPr>
        <w:t>"</w:t>
      </w:r>
      <w:r w:rsidRPr="00F34EB0">
        <w:rPr>
          <w:rFonts w:ascii="宋体" w:hAnsi="宋体" w:hint="eastAsia"/>
          <w:sz w:val="32"/>
          <w:szCs w:val="32"/>
        </w:rPr>
        <w:t>，到各有关部门办理交接手续，并经各有关部门负责人签字证明完成交接清理手续，人力资源部核实（部门经理以上辞职者需经公司总经理批准）。</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辞职</w:t>
      </w:r>
      <w:proofErr w:type="gramStart"/>
      <w:r w:rsidRPr="00F34EB0">
        <w:rPr>
          <w:rFonts w:ascii="宋体" w:hAnsi="宋体" w:hint="eastAsia"/>
          <w:sz w:val="32"/>
          <w:szCs w:val="32"/>
        </w:rPr>
        <w:t>者持经签批</w:t>
      </w:r>
      <w:proofErr w:type="gramEnd"/>
      <w:r w:rsidRPr="00F34EB0">
        <w:rPr>
          <w:rFonts w:ascii="宋体" w:hAnsi="宋体" w:hint="eastAsia"/>
          <w:sz w:val="32"/>
          <w:szCs w:val="32"/>
        </w:rPr>
        <w:t>的</w:t>
      </w:r>
      <w:r w:rsidRPr="00F34EB0">
        <w:rPr>
          <w:rFonts w:ascii="宋体" w:hAnsi="宋体"/>
          <w:sz w:val="32"/>
          <w:szCs w:val="32"/>
        </w:rPr>
        <w:t xml:space="preserve"> </w:t>
      </w:r>
      <w:r w:rsidRPr="00F34EB0">
        <w:rPr>
          <w:rFonts w:ascii="宋体" w:hAnsi="宋体" w:hint="eastAsia"/>
          <w:sz w:val="32"/>
          <w:szCs w:val="32"/>
        </w:rPr>
        <w:t>“辞职申请表”</w:t>
      </w:r>
      <w:r w:rsidRPr="00F34EB0">
        <w:rPr>
          <w:rFonts w:ascii="宋体" w:hAnsi="宋体"/>
          <w:sz w:val="32"/>
          <w:szCs w:val="32"/>
        </w:rPr>
        <w:t xml:space="preserve"> </w:t>
      </w:r>
      <w:r w:rsidRPr="00F34EB0">
        <w:rPr>
          <w:rFonts w:ascii="宋体" w:hAnsi="宋体" w:hint="eastAsia"/>
          <w:sz w:val="32"/>
          <w:szCs w:val="32"/>
        </w:rPr>
        <w:t>和劳动合同，到人力资源部办理解除合同、人事档案关系和社会保险关系转移手续。并由人力资源部开具</w:t>
      </w:r>
      <w:r w:rsidRPr="00F34EB0">
        <w:rPr>
          <w:rFonts w:ascii="宋体" w:hAnsi="宋体"/>
          <w:sz w:val="32"/>
          <w:szCs w:val="32"/>
        </w:rPr>
        <w:t xml:space="preserve">" </w:t>
      </w:r>
      <w:r w:rsidRPr="00F34EB0">
        <w:rPr>
          <w:rFonts w:ascii="宋体" w:hAnsi="宋体" w:hint="eastAsia"/>
          <w:sz w:val="32"/>
          <w:szCs w:val="32"/>
        </w:rPr>
        <w:t>解除聘用关系通知书</w:t>
      </w:r>
      <w:r w:rsidRPr="00F34EB0">
        <w:rPr>
          <w:rFonts w:ascii="宋体" w:hAnsi="宋体"/>
          <w:sz w:val="32"/>
          <w:szCs w:val="32"/>
        </w:rPr>
        <w:t>"</w:t>
      </w:r>
      <w:r w:rsidRPr="00F34EB0">
        <w:rPr>
          <w:rFonts w:ascii="宋体" w:hAnsi="宋体" w:hint="eastAsia"/>
          <w:sz w:val="32"/>
          <w:szCs w:val="32"/>
        </w:rPr>
        <w:t>，由人力资源部和辞职者各执一份。</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三、违约的经济补偿与赔偿</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lastRenderedPageBreak/>
        <w:t>1、符合2</w:t>
      </w:r>
      <w:r w:rsidRPr="00F34EB0">
        <w:rPr>
          <w:rFonts w:ascii="宋体" w:hAnsi="宋体"/>
          <w:sz w:val="32"/>
          <w:szCs w:val="32"/>
        </w:rPr>
        <w:t>.4.3</w:t>
      </w:r>
      <w:r w:rsidRPr="00F34EB0">
        <w:rPr>
          <w:rFonts w:ascii="宋体" w:hAnsi="宋体" w:hint="eastAsia"/>
          <w:sz w:val="32"/>
          <w:szCs w:val="32"/>
        </w:rPr>
        <w:t>情况的，公司应根据员工在公司工作年限，每满一年发给相当于员工解除劳动合同前十二个月平均工资一个月的经济补偿金，最多不超过十二个月；</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2、员工提出解除劳动合同，员工应给予公司一定经济补偿，经济补偿金为：</w:t>
      </w:r>
      <w:proofErr w:type="gramStart"/>
      <w:r w:rsidRPr="00F34EB0">
        <w:rPr>
          <w:rFonts w:ascii="宋体" w:hAnsi="宋体" w:hint="eastAsia"/>
          <w:sz w:val="32"/>
          <w:szCs w:val="32"/>
        </w:rPr>
        <w:t>距合同</w:t>
      </w:r>
      <w:proofErr w:type="gramEnd"/>
      <w:r w:rsidRPr="00F34EB0">
        <w:rPr>
          <w:rFonts w:ascii="宋体" w:hAnsi="宋体" w:hint="eastAsia"/>
          <w:sz w:val="32"/>
          <w:szCs w:val="32"/>
        </w:rPr>
        <w:t>期满每差一年</w:t>
      </w:r>
      <w:r w:rsidRPr="00F34EB0">
        <w:rPr>
          <w:rFonts w:ascii="宋体" w:hAnsi="宋体"/>
          <w:sz w:val="32"/>
          <w:szCs w:val="32"/>
        </w:rPr>
        <w:t>(</w:t>
      </w:r>
      <w:r w:rsidRPr="00F34EB0">
        <w:rPr>
          <w:rFonts w:ascii="宋体" w:hAnsi="宋体" w:hint="eastAsia"/>
          <w:sz w:val="32"/>
          <w:szCs w:val="32"/>
        </w:rPr>
        <w:t>不满一年的按一年计算</w:t>
      </w:r>
      <w:r w:rsidRPr="00F34EB0">
        <w:rPr>
          <w:rFonts w:ascii="宋体" w:hAnsi="宋体"/>
          <w:sz w:val="32"/>
          <w:szCs w:val="32"/>
        </w:rPr>
        <w:t>)</w:t>
      </w:r>
      <w:r w:rsidRPr="00F34EB0">
        <w:rPr>
          <w:rFonts w:ascii="宋体" w:hAnsi="宋体" w:hint="eastAsia"/>
          <w:sz w:val="32"/>
          <w:szCs w:val="32"/>
        </w:rPr>
        <w:t>按相当于员工解除劳动合同前十二个月的月平均工资进行补偿，最多不超过十二个月；</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3、凡公司支付学费及培训费的员工必须按规定与公司</w:t>
      </w:r>
      <w:proofErr w:type="gramStart"/>
      <w:r w:rsidRPr="00F34EB0">
        <w:rPr>
          <w:rFonts w:ascii="宋体" w:hAnsi="宋体" w:hint="eastAsia"/>
          <w:sz w:val="32"/>
          <w:szCs w:val="32"/>
        </w:rPr>
        <w:t>签定</w:t>
      </w:r>
      <w:proofErr w:type="gramEnd"/>
      <w:r w:rsidRPr="00F34EB0">
        <w:rPr>
          <w:rFonts w:ascii="宋体" w:hAnsi="宋体" w:hint="eastAsia"/>
          <w:sz w:val="32"/>
          <w:szCs w:val="32"/>
        </w:rPr>
        <w:t>培训服务协议，作为劳动合同的附件，员工培训服务期未满与公司解除劳动关系，除按劳动合同实施细则规定向公司赔偿违约金外，还需向公司赔偿培训费用。其计算方法是以员工培训服务期按月等分全部培训费用金额，以员工已履行的培训服务期月数递减。</w:t>
      </w:r>
    </w:p>
    <w:p w:rsidR="00F34EB0" w:rsidRPr="00F34EB0" w:rsidRDefault="00F34EB0" w:rsidP="00F34EB0">
      <w:pPr>
        <w:jc w:val="center"/>
        <w:rPr>
          <w:rFonts w:ascii="宋体" w:hAnsi="宋体" w:hint="eastAsia"/>
          <w:sz w:val="32"/>
          <w:szCs w:val="32"/>
        </w:rPr>
      </w:pPr>
      <w:r w:rsidRPr="00F34EB0">
        <w:rPr>
          <w:rFonts w:ascii="宋体" w:hAnsi="宋体"/>
          <w:sz w:val="32"/>
          <w:szCs w:val="32"/>
        </w:rPr>
        <w:br w:type="page"/>
      </w:r>
    </w:p>
    <w:p w:rsidR="00F34EB0" w:rsidRPr="00F34EB0" w:rsidRDefault="00F34EB0" w:rsidP="00F34EB0">
      <w:pPr>
        <w:pStyle w:val="2"/>
        <w:tabs>
          <w:tab w:val="left" w:pos="1380"/>
        </w:tabs>
        <w:ind w:left="1380" w:hanging="1380"/>
        <w:jc w:val="center"/>
        <w:rPr>
          <w:rFonts w:ascii="宋体" w:hAnsi="宋体" w:hint="eastAsia"/>
          <w:sz w:val="32"/>
          <w:szCs w:val="32"/>
        </w:rPr>
      </w:pPr>
      <w:bookmarkStart w:id="12" w:name="_Toc9071399"/>
      <w:r w:rsidRPr="00F34EB0">
        <w:rPr>
          <w:rFonts w:ascii="宋体" w:hAnsi="宋体" w:hint="eastAsia"/>
          <w:b w:val="0"/>
          <w:sz w:val="32"/>
          <w:szCs w:val="32"/>
        </w:rPr>
        <w:lastRenderedPageBreak/>
        <w:t>第九章</w:t>
      </w:r>
      <w:r w:rsidRPr="00F34EB0">
        <w:rPr>
          <w:rFonts w:ascii="宋体" w:hAnsi="宋体" w:hint="eastAsia"/>
          <w:b w:val="0"/>
          <w:sz w:val="32"/>
          <w:szCs w:val="32"/>
        </w:rPr>
        <w:tab/>
      </w:r>
      <w:r w:rsidRPr="00F34EB0">
        <w:rPr>
          <w:rFonts w:ascii="宋体" w:hAnsi="宋体" w:hint="eastAsia"/>
          <w:sz w:val="32"/>
          <w:szCs w:val="32"/>
        </w:rPr>
        <w:t>薪资制度</w:t>
      </w:r>
      <w:bookmarkEnd w:id="12"/>
    </w:p>
    <w:p w:rsidR="00F34EB0" w:rsidRPr="00F34EB0" w:rsidRDefault="00F34EB0" w:rsidP="00F34EB0">
      <w:pPr>
        <w:snapToGrid w:val="0"/>
        <w:spacing w:line="360" w:lineRule="auto"/>
        <w:jc w:val="center"/>
        <w:rPr>
          <w:rFonts w:ascii="宋体" w:hAnsi="宋体" w:hint="eastAsia"/>
          <w:color w:val="000000"/>
          <w:sz w:val="32"/>
          <w:szCs w:val="32"/>
        </w:rPr>
      </w:pPr>
    </w:p>
    <w:p w:rsidR="00F34EB0" w:rsidRPr="00F34EB0" w:rsidRDefault="00F34EB0" w:rsidP="00F34EB0">
      <w:pPr>
        <w:snapToGrid w:val="0"/>
        <w:spacing w:line="360" w:lineRule="auto"/>
        <w:jc w:val="center"/>
        <w:rPr>
          <w:rFonts w:ascii="宋体" w:hAnsi="宋体" w:hint="eastAsia"/>
          <w:color w:val="000000"/>
          <w:sz w:val="32"/>
          <w:szCs w:val="32"/>
        </w:rPr>
      </w:pPr>
      <w:r w:rsidRPr="00F34EB0">
        <w:rPr>
          <w:rFonts w:ascii="宋体" w:hAnsi="宋体" w:hint="eastAsia"/>
          <w:color w:val="000000"/>
          <w:sz w:val="32"/>
          <w:szCs w:val="32"/>
        </w:rPr>
        <w:t>一、薪酬支付原则</w:t>
      </w:r>
    </w:p>
    <w:p w:rsidR="00F34EB0" w:rsidRPr="00F34EB0" w:rsidRDefault="00F34EB0" w:rsidP="00F34EB0">
      <w:pPr>
        <w:snapToGrid w:val="0"/>
        <w:spacing w:line="360" w:lineRule="auto"/>
        <w:ind w:firstLineChars="200" w:firstLine="640"/>
        <w:jc w:val="center"/>
        <w:rPr>
          <w:rFonts w:ascii="宋体" w:hAnsi="宋体" w:hint="eastAsia"/>
          <w:color w:val="000000"/>
          <w:sz w:val="32"/>
          <w:szCs w:val="32"/>
        </w:rPr>
      </w:pPr>
      <w:r w:rsidRPr="00F34EB0">
        <w:rPr>
          <w:rFonts w:ascii="宋体" w:hAnsi="宋体" w:hint="eastAsia"/>
          <w:color w:val="000000"/>
          <w:sz w:val="32"/>
          <w:szCs w:val="32"/>
        </w:rPr>
        <w:t>1、员工薪资参照市场薪资水平、社会劳动力供需状况、公司的经营业绩、员工自身的能力、所担任的工作岗位及员工工作绩效等几方面因素确定。</w:t>
      </w:r>
    </w:p>
    <w:p w:rsidR="00F34EB0" w:rsidRPr="00F34EB0" w:rsidRDefault="00F34EB0" w:rsidP="00F34EB0">
      <w:pPr>
        <w:tabs>
          <w:tab w:val="left" w:pos="1380"/>
        </w:tabs>
        <w:snapToGrid w:val="0"/>
        <w:spacing w:line="360" w:lineRule="auto"/>
        <w:ind w:left="780" w:hanging="360"/>
        <w:jc w:val="center"/>
        <w:rPr>
          <w:rFonts w:ascii="宋体" w:hAnsi="宋体" w:hint="eastAsia"/>
          <w:color w:val="000000"/>
          <w:sz w:val="32"/>
          <w:szCs w:val="32"/>
        </w:rPr>
      </w:pPr>
      <w:r w:rsidRPr="00F34EB0">
        <w:rPr>
          <w:rFonts w:ascii="宋体" w:hAnsi="宋体"/>
          <w:color w:val="000000"/>
          <w:sz w:val="32"/>
          <w:szCs w:val="32"/>
        </w:rPr>
        <w:t>2、</w:t>
      </w:r>
      <w:r w:rsidRPr="00F34EB0">
        <w:rPr>
          <w:rFonts w:ascii="宋体" w:hAnsi="宋体"/>
          <w:color w:val="000000"/>
          <w:sz w:val="32"/>
          <w:szCs w:val="32"/>
        </w:rPr>
        <w:tab/>
      </w:r>
      <w:r w:rsidRPr="00F34EB0">
        <w:rPr>
          <w:rFonts w:ascii="宋体" w:hAnsi="宋体" w:hint="eastAsia"/>
          <w:color w:val="000000"/>
          <w:sz w:val="32"/>
          <w:szCs w:val="32"/>
        </w:rPr>
        <w:t>基本工资</w:t>
      </w:r>
      <w:r w:rsidRPr="00F34EB0">
        <w:rPr>
          <w:rFonts w:ascii="宋体" w:hAnsi="宋体"/>
          <w:color w:val="000000"/>
          <w:sz w:val="32"/>
          <w:szCs w:val="32"/>
        </w:rPr>
        <w:t>—</w:t>
      </w:r>
      <w:r w:rsidRPr="00F34EB0">
        <w:rPr>
          <w:rFonts w:ascii="宋体" w:hAnsi="宋体" w:hint="eastAsia"/>
          <w:color w:val="000000"/>
          <w:sz w:val="32"/>
          <w:szCs w:val="32"/>
        </w:rPr>
        <w:t>根据员工的岗位重要度、个人资质、确定员工的薪资水平。按月固定发放。</w:t>
      </w:r>
    </w:p>
    <w:p w:rsidR="00F34EB0" w:rsidRPr="00F34EB0" w:rsidRDefault="00F34EB0" w:rsidP="00F34EB0">
      <w:pPr>
        <w:tabs>
          <w:tab w:val="left" w:pos="1380"/>
        </w:tabs>
        <w:snapToGrid w:val="0"/>
        <w:spacing w:line="360" w:lineRule="auto"/>
        <w:ind w:left="780" w:hanging="360"/>
        <w:jc w:val="center"/>
        <w:rPr>
          <w:rFonts w:ascii="宋体" w:hAnsi="宋体" w:hint="eastAsia"/>
          <w:color w:val="000000"/>
          <w:sz w:val="32"/>
          <w:szCs w:val="32"/>
        </w:rPr>
      </w:pPr>
      <w:r w:rsidRPr="00F34EB0">
        <w:rPr>
          <w:rFonts w:ascii="宋体" w:hAnsi="宋体"/>
          <w:color w:val="000000"/>
          <w:sz w:val="32"/>
          <w:szCs w:val="32"/>
        </w:rPr>
        <w:t>3、</w:t>
      </w:r>
      <w:r w:rsidRPr="00F34EB0">
        <w:rPr>
          <w:rFonts w:ascii="宋体" w:hAnsi="宋体"/>
          <w:color w:val="000000"/>
          <w:sz w:val="32"/>
          <w:szCs w:val="32"/>
        </w:rPr>
        <w:tab/>
      </w:r>
      <w:r w:rsidRPr="00F34EB0">
        <w:rPr>
          <w:rFonts w:ascii="宋体" w:hAnsi="宋体" w:hint="eastAsia"/>
          <w:color w:val="000000"/>
          <w:sz w:val="32"/>
          <w:szCs w:val="32"/>
        </w:rPr>
        <w:t>职级工资—根据员工的职位高低，确定相应的级别。</w:t>
      </w:r>
    </w:p>
    <w:p w:rsidR="00F34EB0" w:rsidRPr="00F34EB0" w:rsidRDefault="00F34EB0" w:rsidP="00F34EB0">
      <w:pPr>
        <w:tabs>
          <w:tab w:val="left" w:pos="630"/>
        </w:tabs>
        <w:snapToGrid w:val="0"/>
        <w:spacing w:line="360" w:lineRule="auto"/>
        <w:ind w:leftChars="50" w:left="105" w:firstLineChars="150" w:firstLine="480"/>
        <w:jc w:val="center"/>
        <w:rPr>
          <w:rFonts w:ascii="宋体" w:hAnsi="宋体" w:hint="eastAsia"/>
          <w:color w:val="000000"/>
          <w:sz w:val="32"/>
          <w:szCs w:val="32"/>
        </w:rPr>
      </w:pPr>
      <w:r w:rsidRPr="00F34EB0">
        <w:rPr>
          <w:rFonts w:ascii="宋体" w:hAnsi="宋体" w:hint="eastAsia"/>
          <w:color w:val="000000"/>
          <w:sz w:val="32"/>
          <w:szCs w:val="32"/>
        </w:rPr>
        <w:t>4、绩效工资</w:t>
      </w:r>
      <w:r w:rsidRPr="00F34EB0">
        <w:rPr>
          <w:rFonts w:ascii="宋体" w:hAnsi="宋体"/>
          <w:color w:val="000000"/>
          <w:sz w:val="32"/>
          <w:szCs w:val="32"/>
        </w:rPr>
        <w:t>—</w:t>
      </w:r>
      <w:r w:rsidRPr="00F34EB0">
        <w:rPr>
          <w:rFonts w:ascii="宋体" w:hAnsi="宋体" w:hint="eastAsia"/>
          <w:color w:val="000000"/>
          <w:sz w:val="32"/>
          <w:szCs w:val="32"/>
        </w:rPr>
        <w:t>根据员工的工作绩效及公司业绩支付工资。即根据上期员工的绩效评估结果按照一定方法确定，以此激励员工更加努力地工作取得更好的成绩。</w:t>
      </w:r>
    </w:p>
    <w:p w:rsidR="00F34EB0" w:rsidRPr="00F34EB0" w:rsidRDefault="00F34EB0" w:rsidP="00F34EB0">
      <w:pPr>
        <w:tabs>
          <w:tab w:val="left" w:pos="630"/>
        </w:tabs>
        <w:snapToGrid w:val="0"/>
        <w:spacing w:line="360" w:lineRule="auto"/>
        <w:ind w:firstLineChars="200" w:firstLine="640"/>
        <w:jc w:val="center"/>
        <w:rPr>
          <w:rFonts w:ascii="宋体" w:hAnsi="宋体" w:hint="eastAsia"/>
          <w:color w:val="000000"/>
          <w:sz w:val="32"/>
          <w:szCs w:val="32"/>
        </w:rPr>
      </w:pPr>
      <w:r w:rsidRPr="00F34EB0">
        <w:rPr>
          <w:rFonts w:ascii="宋体" w:hAnsi="宋体" w:hint="eastAsia"/>
          <w:color w:val="000000"/>
          <w:sz w:val="32"/>
          <w:szCs w:val="32"/>
        </w:rPr>
        <w:t>5、年功工资—员工工龄，以年为单位，按工资级别、职别的不同，年功工资也不相同。</w:t>
      </w: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hint="eastAsia"/>
          <w:sz w:val="32"/>
          <w:szCs w:val="32"/>
        </w:rPr>
        <w:t>二、薪酬管理</w:t>
      </w:r>
    </w:p>
    <w:p w:rsidR="00F34EB0" w:rsidRPr="00F34EB0" w:rsidRDefault="00F34EB0" w:rsidP="00F34EB0">
      <w:pPr>
        <w:tabs>
          <w:tab w:val="left" w:pos="360"/>
          <w:tab w:val="left" w:pos="630"/>
        </w:tabs>
        <w:snapToGrid w:val="0"/>
        <w:spacing w:line="360" w:lineRule="auto"/>
        <w:ind w:left="630" w:hanging="525"/>
        <w:jc w:val="center"/>
        <w:rPr>
          <w:rFonts w:ascii="宋体" w:hAnsi="宋体" w:hint="eastAsia"/>
          <w:sz w:val="32"/>
          <w:szCs w:val="32"/>
        </w:rPr>
      </w:pPr>
      <w:r w:rsidRPr="00F34EB0">
        <w:rPr>
          <w:rFonts w:ascii="宋体" w:hAnsi="宋体"/>
          <w:sz w:val="32"/>
          <w:szCs w:val="32"/>
        </w:rPr>
        <w:t>1</w:t>
      </w:r>
      <w:r w:rsidRPr="00F34EB0">
        <w:rPr>
          <w:rFonts w:ascii="宋体" w:hAnsi="宋体"/>
          <w:sz w:val="32"/>
          <w:szCs w:val="32"/>
        </w:rPr>
        <w:tab/>
      </w:r>
      <w:r w:rsidRPr="00F34EB0">
        <w:rPr>
          <w:rFonts w:ascii="宋体" w:hAnsi="宋体" w:hint="eastAsia"/>
          <w:sz w:val="32"/>
          <w:szCs w:val="32"/>
        </w:rPr>
        <w:t>公司分类管理</w:t>
      </w:r>
    </w:p>
    <w:p w:rsidR="00F34EB0" w:rsidRPr="00F34EB0" w:rsidRDefault="00F34EB0" w:rsidP="00F34EB0">
      <w:pPr>
        <w:pStyle w:val="31"/>
        <w:tabs>
          <w:tab w:val="left" w:pos="630"/>
        </w:tabs>
        <w:autoSpaceDE w:val="0"/>
        <w:autoSpaceDN w:val="0"/>
        <w:adjustRightInd w:val="0"/>
        <w:snapToGrid w:val="0"/>
        <w:spacing w:line="360" w:lineRule="auto"/>
        <w:ind w:left="630"/>
        <w:jc w:val="center"/>
        <w:rPr>
          <w:rFonts w:ascii="宋体" w:hAnsi="宋体"/>
          <w:sz w:val="32"/>
          <w:szCs w:val="32"/>
        </w:rPr>
      </w:pPr>
      <w:r w:rsidRPr="00F34EB0">
        <w:rPr>
          <w:rFonts w:ascii="宋体" w:hAnsi="宋体" w:hint="eastAsia"/>
          <w:sz w:val="32"/>
          <w:szCs w:val="32"/>
        </w:rPr>
        <w:t>根据机构发展需求及差异性，公司机构按发展时期划分初创期、成长期、成熟期，按公司规模、效益情况划分不同类别，并核定机构人员配置标准及权限。</w:t>
      </w:r>
    </w:p>
    <w:p w:rsidR="00F34EB0" w:rsidRPr="00F34EB0" w:rsidRDefault="00F34EB0" w:rsidP="00F34EB0">
      <w:pPr>
        <w:tabs>
          <w:tab w:val="left" w:pos="360"/>
          <w:tab w:val="left" w:pos="630"/>
        </w:tabs>
        <w:snapToGrid w:val="0"/>
        <w:spacing w:line="360" w:lineRule="auto"/>
        <w:ind w:left="630" w:hanging="525"/>
        <w:jc w:val="center"/>
        <w:rPr>
          <w:rFonts w:ascii="宋体" w:hAnsi="宋体" w:hint="eastAsia"/>
          <w:color w:val="000000"/>
          <w:sz w:val="32"/>
          <w:szCs w:val="32"/>
        </w:rPr>
      </w:pPr>
      <w:r w:rsidRPr="00F34EB0">
        <w:rPr>
          <w:rFonts w:ascii="宋体" w:hAnsi="宋体"/>
          <w:color w:val="000000"/>
          <w:sz w:val="32"/>
          <w:szCs w:val="32"/>
        </w:rPr>
        <w:t>2</w:t>
      </w:r>
      <w:r w:rsidRPr="00F34EB0">
        <w:rPr>
          <w:rFonts w:ascii="宋体" w:hAnsi="宋体"/>
          <w:color w:val="000000"/>
          <w:sz w:val="32"/>
          <w:szCs w:val="32"/>
        </w:rPr>
        <w:tab/>
      </w:r>
      <w:r w:rsidRPr="00F34EB0">
        <w:rPr>
          <w:rFonts w:ascii="宋体" w:hAnsi="宋体" w:hint="eastAsia"/>
          <w:sz w:val="32"/>
          <w:szCs w:val="32"/>
        </w:rPr>
        <w:t>薪酬预算管理</w:t>
      </w:r>
    </w:p>
    <w:p w:rsidR="00F34EB0" w:rsidRPr="00F34EB0" w:rsidRDefault="00F34EB0" w:rsidP="00F34EB0">
      <w:pPr>
        <w:pStyle w:val="31"/>
        <w:tabs>
          <w:tab w:val="left" w:pos="630"/>
        </w:tabs>
        <w:snapToGrid w:val="0"/>
        <w:spacing w:line="360" w:lineRule="auto"/>
        <w:ind w:left="630"/>
        <w:jc w:val="center"/>
        <w:rPr>
          <w:rFonts w:ascii="宋体" w:hAnsi="宋体" w:hint="eastAsia"/>
          <w:sz w:val="32"/>
          <w:szCs w:val="32"/>
        </w:rPr>
      </w:pPr>
      <w:r w:rsidRPr="00F34EB0">
        <w:rPr>
          <w:rFonts w:ascii="宋体" w:hAnsi="宋体" w:hint="eastAsia"/>
          <w:sz w:val="32"/>
          <w:szCs w:val="32"/>
        </w:rPr>
        <w:t>根据公司分类管理标准及组织架构设置要求，按照人员配置和保费工资率核定工资额度。共同资源和两</w:t>
      </w:r>
      <w:proofErr w:type="gramStart"/>
      <w:r w:rsidRPr="00F34EB0">
        <w:rPr>
          <w:rFonts w:ascii="宋体" w:hAnsi="宋体" w:hint="eastAsia"/>
          <w:sz w:val="32"/>
          <w:szCs w:val="32"/>
        </w:rPr>
        <w:t>核系列按</w:t>
      </w:r>
      <w:proofErr w:type="gramEnd"/>
      <w:r w:rsidRPr="00F34EB0">
        <w:rPr>
          <w:rFonts w:ascii="宋体" w:hAnsi="宋体" w:hint="eastAsia"/>
          <w:sz w:val="32"/>
          <w:szCs w:val="32"/>
        </w:rPr>
        <w:t>公司的薪酬序列表确定工资。</w:t>
      </w:r>
    </w:p>
    <w:p w:rsidR="00F34EB0" w:rsidRPr="00F34EB0" w:rsidRDefault="00F34EB0" w:rsidP="00F34EB0">
      <w:pPr>
        <w:tabs>
          <w:tab w:val="left" w:pos="450"/>
        </w:tabs>
        <w:snapToGrid w:val="0"/>
        <w:spacing w:line="360" w:lineRule="auto"/>
        <w:ind w:left="450" w:hanging="450"/>
        <w:jc w:val="center"/>
        <w:rPr>
          <w:rFonts w:ascii="宋体" w:hAnsi="宋体" w:hint="eastAsia"/>
          <w:sz w:val="32"/>
          <w:szCs w:val="32"/>
        </w:rPr>
      </w:pPr>
      <w:r w:rsidRPr="00F34EB0">
        <w:rPr>
          <w:rFonts w:ascii="宋体" w:hAnsi="宋体"/>
          <w:sz w:val="32"/>
          <w:szCs w:val="32"/>
        </w:rPr>
        <w:lastRenderedPageBreak/>
        <w:t>三、</w:t>
      </w:r>
      <w:r w:rsidRPr="00F34EB0">
        <w:rPr>
          <w:rFonts w:ascii="宋体" w:hAnsi="宋体"/>
          <w:sz w:val="32"/>
          <w:szCs w:val="32"/>
        </w:rPr>
        <w:tab/>
      </w:r>
      <w:r w:rsidRPr="00F34EB0">
        <w:rPr>
          <w:rFonts w:ascii="宋体" w:hAnsi="宋体" w:hint="eastAsia"/>
          <w:color w:val="000000"/>
          <w:sz w:val="32"/>
          <w:szCs w:val="32"/>
        </w:rPr>
        <w:t>薪资体系结构</w:t>
      </w:r>
    </w:p>
    <w:p w:rsidR="00F34EB0" w:rsidRPr="00F34EB0" w:rsidRDefault="00F34EB0" w:rsidP="00F34EB0">
      <w:pPr>
        <w:tabs>
          <w:tab w:val="left" w:pos="630"/>
        </w:tabs>
        <w:snapToGrid w:val="0"/>
        <w:spacing w:line="360" w:lineRule="auto"/>
        <w:ind w:firstLineChars="200" w:firstLine="640"/>
        <w:jc w:val="center"/>
        <w:rPr>
          <w:rFonts w:ascii="宋体" w:hAnsi="宋体"/>
          <w:color w:val="000000"/>
          <w:sz w:val="32"/>
          <w:szCs w:val="32"/>
        </w:rPr>
      </w:pPr>
      <w:r w:rsidRPr="00F34EB0">
        <w:rPr>
          <w:rFonts w:ascii="宋体" w:hAnsi="宋体" w:hint="eastAsia"/>
          <w:sz w:val="32"/>
          <w:szCs w:val="32"/>
        </w:rPr>
        <w:t>1、公司本着对内公平、对外具有竞争力且合乎成本效益的原则规定薪酬组成，并支付员工薪酬。</w:t>
      </w:r>
    </w:p>
    <w:p w:rsidR="00F34EB0" w:rsidRPr="00F34EB0" w:rsidRDefault="00F34EB0" w:rsidP="00F34EB0">
      <w:pPr>
        <w:tabs>
          <w:tab w:val="left" w:pos="630"/>
        </w:tabs>
        <w:snapToGrid w:val="0"/>
        <w:spacing w:line="360" w:lineRule="auto"/>
        <w:ind w:firstLineChars="200" w:firstLine="640"/>
        <w:jc w:val="center"/>
        <w:rPr>
          <w:rFonts w:ascii="宋体" w:hAnsi="宋体" w:hint="eastAsia"/>
          <w:color w:val="000000"/>
          <w:sz w:val="32"/>
          <w:szCs w:val="32"/>
        </w:rPr>
      </w:pPr>
      <w:r w:rsidRPr="00F34EB0">
        <w:rPr>
          <w:rFonts w:ascii="宋体" w:hAnsi="宋体" w:hint="eastAsia"/>
          <w:color w:val="000000"/>
          <w:sz w:val="32"/>
          <w:szCs w:val="32"/>
        </w:rPr>
        <w:t>2、薪酬体系结构分为直接</w:t>
      </w:r>
      <w:proofErr w:type="gramStart"/>
      <w:r w:rsidRPr="00F34EB0">
        <w:rPr>
          <w:rFonts w:ascii="宋体" w:hAnsi="宋体" w:hint="eastAsia"/>
          <w:color w:val="000000"/>
          <w:sz w:val="32"/>
          <w:szCs w:val="32"/>
        </w:rPr>
        <w:t>薪</w:t>
      </w:r>
      <w:proofErr w:type="gramEnd"/>
      <w:r w:rsidRPr="00F34EB0">
        <w:rPr>
          <w:rFonts w:ascii="宋体" w:hAnsi="宋体" w:hint="eastAsia"/>
          <w:color w:val="000000"/>
          <w:sz w:val="32"/>
          <w:szCs w:val="32"/>
        </w:rPr>
        <w:t>酬和间接薪酬。</w:t>
      </w:r>
    </w:p>
    <w:p w:rsidR="00F34EB0" w:rsidRPr="00F34EB0" w:rsidRDefault="00F34EB0" w:rsidP="00F34EB0">
      <w:pPr>
        <w:tabs>
          <w:tab w:val="left" w:pos="630"/>
        </w:tabs>
        <w:autoSpaceDE w:val="0"/>
        <w:autoSpaceDN w:val="0"/>
        <w:adjustRightInd w:val="0"/>
        <w:snapToGrid w:val="0"/>
        <w:spacing w:line="360" w:lineRule="auto"/>
        <w:ind w:left="630" w:hanging="630"/>
        <w:jc w:val="center"/>
        <w:rPr>
          <w:rFonts w:ascii="宋体" w:hAnsi="宋体" w:hint="eastAsia"/>
          <w:color w:val="000000"/>
          <w:sz w:val="32"/>
          <w:szCs w:val="32"/>
        </w:rPr>
      </w:pPr>
      <w:r w:rsidRPr="00F34EB0">
        <w:rPr>
          <w:rFonts w:ascii="宋体" w:hAnsi="宋体" w:hint="eastAsia"/>
          <w:color w:val="000000"/>
          <w:sz w:val="32"/>
          <w:szCs w:val="32"/>
        </w:rPr>
        <w:t>直接薪酬由基本工资、职级工资、绩效工资、交通通信补助、年功工资等组成</w:t>
      </w:r>
    </w:p>
    <w:p w:rsidR="00F34EB0" w:rsidRPr="00F34EB0" w:rsidRDefault="00F34EB0" w:rsidP="00F34EB0">
      <w:pPr>
        <w:pStyle w:val="23"/>
        <w:tabs>
          <w:tab w:val="left" w:pos="630"/>
        </w:tabs>
        <w:spacing w:line="360" w:lineRule="auto"/>
        <w:jc w:val="center"/>
        <w:rPr>
          <w:rFonts w:hAnsi="宋体"/>
          <w:sz w:val="32"/>
          <w:szCs w:val="32"/>
        </w:rPr>
      </w:pPr>
      <w:r w:rsidRPr="00F34EB0">
        <w:rPr>
          <w:rFonts w:hAnsi="宋体" w:hint="eastAsia"/>
          <w:sz w:val="32"/>
          <w:szCs w:val="32"/>
        </w:rPr>
        <w:t>间接工资由员工福利组成。</w:t>
      </w:r>
    </w:p>
    <w:p w:rsidR="00F34EB0" w:rsidRPr="00F34EB0" w:rsidRDefault="00F34EB0" w:rsidP="00F34EB0">
      <w:pPr>
        <w:tabs>
          <w:tab w:val="left" w:pos="630"/>
        </w:tabs>
        <w:autoSpaceDE w:val="0"/>
        <w:autoSpaceDN w:val="0"/>
        <w:adjustRightInd w:val="0"/>
        <w:snapToGrid w:val="0"/>
        <w:spacing w:line="360" w:lineRule="auto"/>
        <w:ind w:left="630" w:hanging="630"/>
        <w:jc w:val="center"/>
        <w:rPr>
          <w:rFonts w:ascii="宋体" w:hAnsi="宋体" w:hint="eastAsia"/>
          <w:color w:val="000000"/>
          <w:sz w:val="32"/>
          <w:szCs w:val="32"/>
        </w:rPr>
      </w:pPr>
      <w:r w:rsidRPr="00F34EB0">
        <w:rPr>
          <w:rFonts w:ascii="宋体" w:hAnsi="宋体"/>
          <w:color w:val="000000"/>
          <w:sz w:val="32"/>
          <w:szCs w:val="32"/>
        </w:rPr>
        <w:br w:type="page"/>
      </w:r>
    </w:p>
    <w:p w:rsidR="00F34EB0" w:rsidRPr="00F34EB0" w:rsidRDefault="00F34EB0" w:rsidP="00F34EB0">
      <w:pPr>
        <w:autoSpaceDE w:val="0"/>
        <w:autoSpaceDN w:val="0"/>
        <w:adjustRightInd w:val="0"/>
        <w:snapToGrid w:val="0"/>
        <w:spacing w:line="360" w:lineRule="auto"/>
        <w:jc w:val="center"/>
        <w:rPr>
          <w:rFonts w:ascii="宋体" w:hAnsi="宋体" w:hint="eastAsia"/>
          <w:color w:val="000000"/>
          <w:sz w:val="32"/>
          <w:szCs w:val="32"/>
        </w:rPr>
      </w:pPr>
      <w:r w:rsidRPr="00F34EB0">
        <w:rPr>
          <w:rFonts w:ascii="宋体" w:hAnsi="宋体"/>
          <w:sz w:val="32"/>
          <w:szCs w:val="32"/>
        </w:rPr>
        <w:object w:dxaOrig="6894" w:dyaOrig="4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329.15pt;mso-position-horizontal-relative:page;mso-position-vertical-relative:page" o:ole="">
            <v:imagedata r:id="rId7" o:title=""/>
          </v:shape>
          <o:OLEObject Type="Embed" ProgID="CorelDRAW.Graphic.9" ShapeID="_x0000_i1025" DrawAspect="Content" ObjectID="_1621412217" r:id="rId8"/>
        </w:object>
      </w:r>
    </w:p>
    <w:p w:rsidR="00F34EB0" w:rsidRPr="00F34EB0" w:rsidRDefault="00F34EB0" w:rsidP="00F34EB0">
      <w:pPr>
        <w:autoSpaceDE w:val="0"/>
        <w:autoSpaceDN w:val="0"/>
        <w:adjustRightInd w:val="0"/>
        <w:snapToGrid w:val="0"/>
        <w:spacing w:line="360" w:lineRule="auto"/>
        <w:jc w:val="center"/>
        <w:rPr>
          <w:rFonts w:ascii="宋体" w:hAnsi="宋体" w:hint="eastAsia"/>
          <w:color w:val="000000"/>
          <w:sz w:val="32"/>
          <w:szCs w:val="32"/>
        </w:rPr>
      </w:pPr>
    </w:p>
    <w:p w:rsidR="00F34EB0" w:rsidRPr="00F34EB0" w:rsidRDefault="00F34EB0" w:rsidP="00F34EB0">
      <w:pPr>
        <w:snapToGrid w:val="0"/>
        <w:spacing w:line="300" w:lineRule="exact"/>
        <w:ind w:firstLineChars="200" w:firstLine="640"/>
        <w:jc w:val="center"/>
        <w:rPr>
          <w:rFonts w:ascii="宋体" w:hAnsi="宋体"/>
          <w:sz w:val="32"/>
          <w:szCs w:val="32"/>
        </w:rPr>
      </w:pPr>
      <w:r w:rsidRPr="00F34EB0">
        <w:rPr>
          <w:rFonts w:ascii="宋体" w:hAnsi="宋体" w:hint="eastAsia"/>
          <w:color w:val="000000"/>
          <w:sz w:val="32"/>
          <w:szCs w:val="32"/>
        </w:rPr>
        <w:t>3、工资结构</w:t>
      </w:r>
    </w:p>
    <w:p w:rsidR="00F34EB0" w:rsidRPr="00F34EB0" w:rsidRDefault="00F34EB0" w:rsidP="00F34EB0">
      <w:pPr>
        <w:tabs>
          <w:tab w:val="left" w:pos="525"/>
        </w:tabs>
        <w:snapToGrid w:val="0"/>
        <w:spacing w:line="300" w:lineRule="exact"/>
        <w:ind w:firstLineChars="200" w:firstLine="640"/>
        <w:jc w:val="center"/>
        <w:rPr>
          <w:rFonts w:ascii="宋体" w:hAnsi="宋体"/>
          <w:sz w:val="32"/>
          <w:szCs w:val="32"/>
        </w:rPr>
      </w:pPr>
      <w:r w:rsidRPr="00F34EB0">
        <w:rPr>
          <w:rFonts w:ascii="宋体" w:hAnsi="宋体" w:hint="eastAsia"/>
          <w:color w:val="000000"/>
          <w:sz w:val="32"/>
          <w:szCs w:val="32"/>
        </w:rPr>
        <w:t>1）用工的工资参照市场水平、公司的经营业绩、员工的自身能力、所担任的工作岗位及员工的工作绩效等几方面因素确定，确定后的工资按一定比例分为基本工资、绩效工资。</w:t>
      </w:r>
    </w:p>
    <w:p w:rsidR="00F34EB0" w:rsidRPr="00F34EB0" w:rsidRDefault="00F34EB0" w:rsidP="00F34EB0">
      <w:pPr>
        <w:tabs>
          <w:tab w:val="left" w:pos="1380"/>
        </w:tabs>
        <w:snapToGrid w:val="0"/>
        <w:spacing w:line="300" w:lineRule="exact"/>
        <w:ind w:left="780" w:hanging="360"/>
        <w:jc w:val="center"/>
        <w:rPr>
          <w:rFonts w:ascii="宋体" w:hAnsi="宋体" w:hint="eastAsia"/>
          <w:sz w:val="32"/>
          <w:szCs w:val="32"/>
        </w:rPr>
      </w:pPr>
      <w:r w:rsidRPr="00F34EB0">
        <w:rPr>
          <w:rFonts w:ascii="宋体" w:hAnsi="宋体"/>
          <w:sz w:val="32"/>
          <w:szCs w:val="32"/>
        </w:rPr>
        <w:t>2）</w:t>
      </w:r>
      <w:r w:rsidRPr="00F34EB0">
        <w:rPr>
          <w:rFonts w:ascii="宋体" w:hAnsi="宋体"/>
          <w:sz w:val="32"/>
          <w:szCs w:val="32"/>
        </w:rPr>
        <w:tab/>
      </w:r>
      <w:r w:rsidRPr="00F34EB0">
        <w:rPr>
          <w:rFonts w:ascii="宋体" w:hAnsi="宋体" w:hint="eastAsia"/>
          <w:color w:val="000000"/>
          <w:sz w:val="32"/>
          <w:szCs w:val="32"/>
        </w:rPr>
        <w:t>共同资源和两</w:t>
      </w:r>
      <w:proofErr w:type="gramStart"/>
      <w:r w:rsidRPr="00F34EB0">
        <w:rPr>
          <w:rFonts w:ascii="宋体" w:hAnsi="宋体" w:hint="eastAsia"/>
          <w:color w:val="000000"/>
          <w:sz w:val="32"/>
          <w:szCs w:val="32"/>
        </w:rPr>
        <w:t>核系列</w:t>
      </w:r>
      <w:proofErr w:type="gramEnd"/>
      <w:r w:rsidRPr="00F34EB0">
        <w:rPr>
          <w:rFonts w:ascii="宋体" w:hAnsi="宋体" w:hint="eastAsia"/>
          <w:color w:val="000000"/>
          <w:sz w:val="32"/>
          <w:szCs w:val="32"/>
        </w:rPr>
        <w:t>人员基本工资与绩效工资比例：</w:t>
      </w:r>
    </w:p>
    <w:p w:rsidR="00F34EB0" w:rsidRPr="00F34EB0" w:rsidRDefault="00F34EB0" w:rsidP="00F34EB0">
      <w:pPr>
        <w:tabs>
          <w:tab w:val="left" w:pos="840"/>
        </w:tabs>
        <w:snapToGrid w:val="0"/>
        <w:spacing w:line="300" w:lineRule="exact"/>
        <w:ind w:left="420"/>
        <w:jc w:val="center"/>
        <w:rPr>
          <w:rFonts w:ascii="宋体" w:hAnsi="宋体" w:hint="eastAsia"/>
          <w:sz w:val="32"/>
          <w:szCs w:val="32"/>
        </w:rPr>
      </w:pPr>
      <w:r w:rsidRPr="00F34EB0">
        <w:rPr>
          <w:rFonts w:ascii="宋体" w:hAnsi="宋体" w:hint="eastAsia"/>
          <w:sz w:val="32"/>
          <w:szCs w:val="32"/>
        </w:rPr>
        <w:t>初创期基本工资与绩效工资</w:t>
      </w:r>
      <w:r w:rsidRPr="00F34EB0">
        <w:rPr>
          <w:rFonts w:ascii="宋体" w:hAnsi="宋体" w:hint="eastAsia"/>
          <w:color w:val="000000"/>
          <w:sz w:val="32"/>
          <w:szCs w:val="32"/>
        </w:rPr>
        <w:t>的比例为7：3</w:t>
      </w:r>
      <w:r w:rsidRPr="00F34EB0">
        <w:rPr>
          <w:rFonts w:ascii="宋体" w:hAnsi="宋体" w:hint="eastAsia"/>
          <w:sz w:val="32"/>
          <w:szCs w:val="32"/>
        </w:rPr>
        <w:t>；</w:t>
      </w:r>
    </w:p>
    <w:p w:rsidR="00F34EB0" w:rsidRPr="00F34EB0" w:rsidRDefault="00F34EB0" w:rsidP="00F34EB0">
      <w:pPr>
        <w:snapToGrid w:val="0"/>
        <w:spacing w:line="300" w:lineRule="exact"/>
        <w:ind w:leftChars="100" w:left="210" w:firstLineChars="100" w:firstLine="320"/>
        <w:jc w:val="center"/>
        <w:rPr>
          <w:rFonts w:ascii="宋体" w:hAnsi="宋体" w:hint="eastAsia"/>
          <w:sz w:val="32"/>
          <w:szCs w:val="32"/>
        </w:rPr>
      </w:pPr>
      <w:r w:rsidRPr="00F34EB0">
        <w:rPr>
          <w:rFonts w:ascii="宋体" w:hAnsi="宋体" w:hint="eastAsia"/>
          <w:sz w:val="32"/>
          <w:szCs w:val="32"/>
        </w:rPr>
        <w:t>成长期基本工资与绩效工资</w:t>
      </w:r>
      <w:r w:rsidRPr="00F34EB0">
        <w:rPr>
          <w:rFonts w:ascii="宋体" w:hAnsi="宋体" w:hint="eastAsia"/>
          <w:color w:val="000000"/>
          <w:sz w:val="32"/>
          <w:szCs w:val="32"/>
        </w:rPr>
        <w:t>的比例为</w:t>
      </w:r>
      <w:r w:rsidRPr="00F34EB0">
        <w:rPr>
          <w:rFonts w:ascii="宋体" w:hAnsi="宋体" w:hint="eastAsia"/>
          <w:sz w:val="32"/>
          <w:szCs w:val="32"/>
        </w:rPr>
        <w:t>5：5；</w:t>
      </w:r>
    </w:p>
    <w:p w:rsidR="00F34EB0" w:rsidRPr="00F34EB0" w:rsidRDefault="00F34EB0" w:rsidP="00F34EB0">
      <w:pPr>
        <w:snapToGrid w:val="0"/>
        <w:spacing w:line="300" w:lineRule="exact"/>
        <w:ind w:leftChars="100" w:left="210" w:firstLineChars="100" w:firstLine="320"/>
        <w:jc w:val="center"/>
        <w:rPr>
          <w:rFonts w:ascii="宋体" w:hAnsi="宋体"/>
          <w:sz w:val="32"/>
          <w:szCs w:val="32"/>
        </w:rPr>
      </w:pPr>
      <w:r w:rsidRPr="00F34EB0">
        <w:rPr>
          <w:rFonts w:ascii="宋体" w:hAnsi="宋体" w:hint="eastAsia"/>
          <w:sz w:val="32"/>
          <w:szCs w:val="32"/>
        </w:rPr>
        <w:t>成熟期基本工资与绩效工资的比例为3：7；</w:t>
      </w:r>
    </w:p>
    <w:p w:rsidR="00F34EB0" w:rsidRPr="00F34EB0" w:rsidRDefault="00F34EB0" w:rsidP="00F34EB0">
      <w:pPr>
        <w:tabs>
          <w:tab w:val="left" w:pos="525"/>
        </w:tabs>
        <w:snapToGrid w:val="0"/>
        <w:spacing w:line="300" w:lineRule="exact"/>
        <w:ind w:leftChars="100" w:left="210" w:firstLineChars="100" w:firstLine="320"/>
        <w:jc w:val="center"/>
        <w:rPr>
          <w:rFonts w:ascii="宋体" w:hAnsi="宋体" w:hint="eastAsia"/>
          <w:color w:val="000000"/>
          <w:sz w:val="32"/>
          <w:szCs w:val="32"/>
        </w:rPr>
      </w:pPr>
      <w:r w:rsidRPr="00F34EB0">
        <w:rPr>
          <w:rFonts w:ascii="宋体" w:hAnsi="宋体" w:hint="eastAsia"/>
          <w:color w:val="000000"/>
          <w:sz w:val="32"/>
          <w:szCs w:val="32"/>
        </w:rPr>
        <w:t>3）基本工资为固定工资，绩效奖金为浮动工资</w:t>
      </w:r>
    </w:p>
    <w:p w:rsidR="00F34EB0" w:rsidRPr="00F34EB0" w:rsidRDefault="00F34EB0" w:rsidP="00F34EB0">
      <w:pPr>
        <w:tabs>
          <w:tab w:val="left" w:pos="525"/>
        </w:tabs>
        <w:snapToGrid w:val="0"/>
        <w:spacing w:line="300" w:lineRule="exact"/>
        <w:ind w:firstLineChars="200" w:firstLine="640"/>
        <w:jc w:val="center"/>
        <w:rPr>
          <w:rFonts w:ascii="宋体" w:hAnsi="宋体" w:hint="eastAsia"/>
          <w:color w:val="000000"/>
          <w:sz w:val="32"/>
          <w:szCs w:val="32"/>
        </w:rPr>
      </w:pPr>
      <w:r w:rsidRPr="00F34EB0">
        <w:rPr>
          <w:rFonts w:ascii="宋体" w:hAnsi="宋体" w:hint="eastAsia"/>
          <w:color w:val="000000"/>
          <w:sz w:val="32"/>
          <w:szCs w:val="32"/>
        </w:rPr>
        <w:t>4）薪资增长</w:t>
      </w:r>
    </w:p>
    <w:p w:rsidR="00F34EB0" w:rsidRPr="00F34EB0" w:rsidRDefault="00F34EB0" w:rsidP="00F34EB0">
      <w:pPr>
        <w:tabs>
          <w:tab w:val="left" w:pos="840"/>
        </w:tabs>
        <w:snapToGrid w:val="0"/>
        <w:spacing w:line="300" w:lineRule="exact"/>
        <w:ind w:leftChars="-29" w:left="-61" w:firstLineChars="200" w:firstLine="640"/>
        <w:jc w:val="center"/>
        <w:rPr>
          <w:rFonts w:ascii="宋体" w:hAnsi="宋体" w:hint="eastAsia"/>
          <w:sz w:val="32"/>
          <w:szCs w:val="32"/>
        </w:rPr>
      </w:pPr>
      <w:r w:rsidRPr="00F34EB0">
        <w:rPr>
          <w:rFonts w:ascii="宋体" w:hAnsi="宋体" w:hint="eastAsia"/>
          <w:sz w:val="32"/>
          <w:szCs w:val="32"/>
        </w:rPr>
        <w:t>A每年三月公司进行工资调整。薪资增长幅度依据：</w:t>
      </w:r>
    </w:p>
    <w:p w:rsidR="00F34EB0" w:rsidRPr="00F34EB0" w:rsidRDefault="00F34EB0" w:rsidP="00F34EB0">
      <w:pPr>
        <w:tabs>
          <w:tab w:val="left" w:pos="1155"/>
        </w:tabs>
        <w:autoSpaceDE w:val="0"/>
        <w:autoSpaceDN w:val="0"/>
        <w:adjustRightInd w:val="0"/>
        <w:snapToGrid w:val="0"/>
        <w:spacing w:line="300" w:lineRule="exact"/>
        <w:ind w:left="1155" w:hanging="420"/>
        <w:jc w:val="center"/>
        <w:rPr>
          <w:rFonts w:ascii="宋体" w:hAnsi="宋体" w:hint="eastAsia"/>
          <w:sz w:val="32"/>
          <w:szCs w:val="32"/>
        </w:rPr>
      </w:pPr>
      <w:r w:rsidRPr="00F34EB0">
        <w:rPr>
          <w:rFonts w:ascii="宋体" w:hAnsi="宋体" w:hint="eastAsia"/>
          <w:sz w:val="32"/>
          <w:szCs w:val="32"/>
        </w:rPr>
        <w:t>a</w:t>
      </w:r>
      <w:r w:rsidRPr="00F34EB0">
        <w:rPr>
          <w:rFonts w:ascii="宋体" w:hAnsi="宋体" w:hint="eastAsia"/>
          <w:sz w:val="32"/>
          <w:szCs w:val="32"/>
        </w:rPr>
        <w:tab/>
        <w:t>公司业务增长水平</w:t>
      </w:r>
    </w:p>
    <w:p w:rsidR="00F34EB0" w:rsidRPr="00F34EB0" w:rsidRDefault="00F34EB0" w:rsidP="00F34EB0">
      <w:pPr>
        <w:tabs>
          <w:tab w:val="left" w:pos="1155"/>
        </w:tabs>
        <w:autoSpaceDE w:val="0"/>
        <w:autoSpaceDN w:val="0"/>
        <w:adjustRightInd w:val="0"/>
        <w:snapToGrid w:val="0"/>
        <w:spacing w:line="300" w:lineRule="exact"/>
        <w:ind w:left="1155" w:hanging="420"/>
        <w:jc w:val="center"/>
        <w:rPr>
          <w:rFonts w:ascii="宋体" w:hAnsi="宋体" w:hint="eastAsia"/>
          <w:sz w:val="32"/>
          <w:szCs w:val="32"/>
        </w:rPr>
      </w:pPr>
      <w:r w:rsidRPr="00F34EB0">
        <w:rPr>
          <w:rFonts w:ascii="宋体" w:hAnsi="宋体" w:hint="eastAsia"/>
          <w:sz w:val="32"/>
          <w:szCs w:val="32"/>
        </w:rPr>
        <w:t>b</w:t>
      </w:r>
      <w:r w:rsidRPr="00F34EB0">
        <w:rPr>
          <w:rFonts w:ascii="宋体" w:hAnsi="宋体" w:hint="eastAsia"/>
          <w:sz w:val="32"/>
          <w:szCs w:val="32"/>
        </w:rPr>
        <w:tab/>
        <w:t>劳动力市场价格</w:t>
      </w:r>
    </w:p>
    <w:p w:rsidR="00F34EB0" w:rsidRPr="00F34EB0" w:rsidRDefault="00F34EB0" w:rsidP="00F34EB0">
      <w:pPr>
        <w:tabs>
          <w:tab w:val="left" w:pos="1155"/>
        </w:tabs>
        <w:autoSpaceDE w:val="0"/>
        <w:autoSpaceDN w:val="0"/>
        <w:adjustRightInd w:val="0"/>
        <w:snapToGrid w:val="0"/>
        <w:spacing w:line="300" w:lineRule="exact"/>
        <w:ind w:left="1155" w:hanging="420"/>
        <w:jc w:val="center"/>
        <w:rPr>
          <w:rFonts w:ascii="宋体" w:hAnsi="宋体" w:hint="eastAsia"/>
          <w:sz w:val="32"/>
          <w:szCs w:val="32"/>
        </w:rPr>
      </w:pPr>
      <w:r w:rsidRPr="00F34EB0">
        <w:rPr>
          <w:rFonts w:ascii="宋体" w:hAnsi="宋体" w:hint="eastAsia"/>
          <w:sz w:val="32"/>
          <w:szCs w:val="32"/>
        </w:rPr>
        <w:t>c</w:t>
      </w:r>
      <w:r w:rsidRPr="00F34EB0">
        <w:rPr>
          <w:rFonts w:ascii="宋体" w:hAnsi="宋体" w:hint="eastAsia"/>
          <w:sz w:val="32"/>
          <w:szCs w:val="32"/>
        </w:rPr>
        <w:tab/>
        <w:t>居民消费品价格指数</w:t>
      </w:r>
    </w:p>
    <w:p w:rsidR="00F34EB0" w:rsidRPr="00F34EB0" w:rsidRDefault="00F34EB0" w:rsidP="00F34EB0">
      <w:pPr>
        <w:tabs>
          <w:tab w:val="left" w:pos="1155"/>
        </w:tabs>
        <w:autoSpaceDE w:val="0"/>
        <w:autoSpaceDN w:val="0"/>
        <w:adjustRightInd w:val="0"/>
        <w:snapToGrid w:val="0"/>
        <w:spacing w:line="300" w:lineRule="exact"/>
        <w:ind w:left="1155" w:hanging="420"/>
        <w:jc w:val="center"/>
        <w:rPr>
          <w:rFonts w:ascii="宋体" w:hAnsi="宋体" w:hint="eastAsia"/>
          <w:sz w:val="32"/>
          <w:szCs w:val="32"/>
        </w:rPr>
      </w:pPr>
      <w:r w:rsidRPr="00F34EB0">
        <w:rPr>
          <w:rFonts w:ascii="宋体" w:hAnsi="宋体" w:hint="eastAsia"/>
          <w:sz w:val="32"/>
          <w:szCs w:val="32"/>
        </w:rPr>
        <w:t>d</w:t>
      </w:r>
      <w:r w:rsidRPr="00F34EB0">
        <w:rPr>
          <w:rFonts w:ascii="宋体" w:hAnsi="宋体" w:hint="eastAsia"/>
          <w:sz w:val="32"/>
          <w:szCs w:val="32"/>
        </w:rPr>
        <w:tab/>
        <w:t>绩效评估结果</w:t>
      </w:r>
    </w:p>
    <w:p w:rsidR="00F34EB0" w:rsidRPr="00F34EB0" w:rsidRDefault="00F34EB0" w:rsidP="00F34EB0">
      <w:pPr>
        <w:tabs>
          <w:tab w:val="left" w:pos="840"/>
        </w:tabs>
        <w:snapToGrid w:val="0"/>
        <w:spacing w:line="300" w:lineRule="exact"/>
        <w:ind w:leftChars="-29" w:left="-61" w:firstLineChars="200" w:firstLine="640"/>
        <w:jc w:val="center"/>
        <w:rPr>
          <w:rFonts w:ascii="宋体" w:hAnsi="宋体" w:hint="eastAsia"/>
          <w:sz w:val="32"/>
          <w:szCs w:val="32"/>
        </w:rPr>
      </w:pPr>
      <w:r w:rsidRPr="00F34EB0">
        <w:rPr>
          <w:rFonts w:ascii="宋体" w:hAnsi="宋体" w:hint="eastAsia"/>
          <w:sz w:val="32"/>
          <w:szCs w:val="32"/>
        </w:rPr>
        <w:t>B薪资增长程序</w:t>
      </w:r>
    </w:p>
    <w:p w:rsidR="00F34EB0" w:rsidRPr="00F34EB0" w:rsidRDefault="00F34EB0" w:rsidP="00F34EB0">
      <w:pPr>
        <w:tabs>
          <w:tab w:val="left" w:pos="1155"/>
        </w:tabs>
        <w:autoSpaceDE w:val="0"/>
        <w:autoSpaceDN w:val="0"/>
        <w:adjustRightInd w:val="0"/>
        <w:snapToGrid w:val="0"/>
        <w:spacing w:line="300" w:lineRule="exact"/>
        <w:ind w:left="1155" w:hanging="420"/>
        <w:jc w:val="center"/>
        <w:rPr>
          <w:rFonts w:ascii="宋体" w:hAnsi="宋体" w:hint="eastAsia"/>
          <w:sz w:val="32"/>
          <w:szCs w:val="32"/>
        </w:rPr>
      </w:pPr>
      <w:r w:rsidRPr="00F34EB0">
        <w:rPr>
          <w:rFonts w:ascii="宋体" w:hAnsi="宋体" w:hint="eastAsia"/>
          <w:sz w:val="32"/>
          <w:szCs w:val="32"/>
        </w:rPr>
        <w:t>a</w:t>
      </w:r>
      <w:r w:rsidRPr="00F34EB0">
        <w:rPr>
          <w:rFonts w:ascii="宋体" w:hAnsi="宋体" w:hint="eastAsia"/>
          <w:sz w:val="32"/>
          <w:szCs w:val="32"/>
        </w:rPr>
        <w:tab/>
        <w:t>根据市场调查结果，修正工资晋级晋升通道。</w:t>
      </w:r>
    </w:p>
    <w:p w:rsidR="00F34EB0" w:rsidRPr="00F34EB0" w:rsidRDefault="00F34EB0" w:rsidP="00F34EB0">
      <w:pPr>
        <w:tabs>
          <w:tab w:val="left" w:pos="1155"/>
        </w:tabs>
        <w:autoSpaceDE w:val="0"/>
        <w:autoSpaceDN w:val="0"/>
        <w:adjustRightInd w:val="0"/>
        <w:snapToGrid w:val="0"/>
        <w:spacing w:line="300" w:lineRule="exact"/>
        <w:ind w:left="1155" w:hanging="420"/>
        <w:jc w:val="center"/>
        <w:rPr>
          <w:rFonts w:ascii="宋体" w:hAnsi="宋体" w:hint="eastAsia"/>
          <w:sz w:val="32"/>
          <w:szCs w:val="32"/>
        </w:rPr>
      </w:pPr>
      <w:r w:rsidRPr="00F34EB0">
        <w:rPr>
          <w:rFonts w:ascii="宋体" w:hAnsi="宋体" w:hint="eastAsia"/>
          <w:sz w:val="32"/>
          <w:szCs w:val="32"/>
        </w:rPr>
        <w:t>b</w:t>
      </w:r>
      <w:r w:rsidRPr="00F34EB0">
        <w:rPr>
          <w:rFonts w:ascii="宋体" w:hAnsi="宋体" w:hint="eastAsia"/>
          <w:sz w:val="32"/>
          <w:szCs w:val="32"/>
        </w:rPr>
        <w:tab/>
        <w:t>根据新的晋级晋升通道调整工资表。</w:t>
      </w:r>
    </w:p>
    <w:p w:rsidR="00F34EB0" w:rsidRPr="00F34EB0" w:rsidRDefault="00F34EB0" w:rsidP="00F34EB0">
      <w:pPr>
        <w:tabs>
          <w:tab w:val="left" w:pos="1155"/>
        </w:tabs>
        <w:autoSpaceDE w:val="0"/>
        <w:autoSpaceDN w:val="0"/>
        <w:adjustRightInd w:val="0"/>
        <w:snapToGrid w:val="0"/>
        <w:spacing w:line="300" w:lineRule="exact"/>
        <w:ind w:left="1155" w:hanging="420"/>
        <w:jc w:val="center"/>
        <w:rPr>
          <w:rFonts w:ascii="宋体" w:hAnsi="宋体" w:hint="eastAsia"/>
          <w:sz w:val="32"/>
          <w:szCs w:val="32"/>
        </w:rPr>
      </w:pPr>
      <w:r w:rsidRPr="00F34EB0">
        <w:rPr>
          <w:rFonts w:ascii="宋体" w:hAnsi="宋体" w:hint="eastAsia"/>
          <w:sz w:val="32"/>
          <w:szCs w:val="32"/>
        </w:rPr>
        <w:t>c</w:t>
      </w:r>
      <w:r w:rsidRPr="00F34EB0">
        <w:rPr>
          <w:rFonts w:ascii="宋体" w:hAnsi="宋体" w:hint="eastAsia"/>
          <w:sz w:val="32"/>
          <w:szCs w:val="32"/>
        </w:rPr>
        <w:tab/>
        <w:t>根据新的工资表进行薪资增长。</w:t>
      </w:r>
    </w:p>
    <w:p w:rsidR="00F34EB0" w:rsidRPr="00F34EB0" w:rsidRDefault="00F34EB0" w:rsidP="00F34EB0">
      <w:pPr>
        <w:tabs>
          <w:tab w:val="left" w:pos="840"/>
        </w:tabs>
        <w:snapToGrid w:val="0"/>
        <w:spacing w:line="300" w:lineRule="exact"/>
        <w:ind w:leftChars="-29" w:left="-61" w:firstLineChars="200" w:firstLine="640"/>
        <w:jc w:val="center"/>
        <w:rPr>
          <w:rFonts w:ascii="宋体" w:hAnsi="宋体" w:hint="eastAsia"/>
          <w:sz w:val="32"/>
          <w:szCs w:val="32"/>
        </w:rPr>
      </w:pPr>
      <w:r w:rsidRPr="00F34EB0">
        <w:rPr>
          <w:rFonts w:ascii="宋体" w:hAnsi="宋体" w:hint="eastAsia"/>
          <w:sz w:val="32"/>
          <w:szCs w:val="32"/>
        </w:rPr>
        <w:t>C个人年度薪资调整</w:t>
      </w:r>
    </w:p>
    <w:p w:rsidR="00F34EB0" w:rsidRPr="00F34EB0" w:rsidRDefault="00F34EB0" w:rsidP="00F34EB0">
      <w:pPr>
        <w:tabs>
          <w:tab w:val="left" w:pos="1155"/>
        </w:tabs>
        <w:autoSpaceDE w:val="0"/>
        <w:autoSpaceDN w:val="0"/>
        <w:adjustRightInd w:val="0"/>
        <w:snapToGrid w:val="0"/>
        <w:spacing w:line="300" w:lineRule="exact"/>
        <w:ind w:left="1155" w:hanging="420"/>
        <w:jc w:val="center"/>
        <w:rPr>
          <w:rFonts w:ascii="宋体" w:hAnsi="宋体" w:hint="eastAsia"/>
          <w:sz w:val="32"/>
          <w:szCs w:val="32"/>
        </w:rPr>
      </w:pPr>
      <w:r w:rsidRPr="00F34EB0">
        <w:rPr>
          <w:rFonts w:ascii="宋体" w:hAnsi="宋体" w:hint="eastAsia"/>
          <w:sz w:val="32"/>
          <w:szCs w:val="32"/>
        </w:rPr>
        <w:t>a</w:t>
      </w:r>
      <w:r w:rsidRPr="00F34EB0">
        <w:rPr>
          <w:rFonts w:ascii="宋体" w:hAnsi="宋体" w:hint="eastAsia"/>
          <w:sz w:val="32"/>
          <w:szCs w:val="32"/>
        </w:rPr>
        <w:tab/>
        <w:t>共同资源与两</w:t>
      </w:r>
      <w:proofErr w:type="gramStart"/>
      <w:r w:rsidRPr="00F34EB0">
        <w:rPr>
          <w:rFonts w:ascii="宋体" w:hAnsi="宋体" w:hint="eastAsia"/>
          <w:sz w:val="32"/>
          <w:szCs w:val="32"/>
        </w:rPr>
        <w:t>核系列</w:t>
      </w:r>
      <w:proofErr w:type="gramEnd"/>
      <w:r w:rsidRPr="00F34EB0">
        <w:rPr>
          <w:rFonts w:ascii="宋体" w:hAnsi="宋体" w:hint="eastAsia"/>
          <w:sz w:val="32"/>
          <w:szCs w:val="32"/>
        </w:rPr>
        <w:t>人员薪酬调整按照年度薪资调整幅度矩阵确定。</w:t>
      </w:r>
    </w:p>
    <w:p w:rsidR="00F34EB0" w:rsidRPr="00F34EB0" w:rsidRDefault="00F34EB0" w:rsidP="00F34EB0">
      <w:pPr>
        <w:tabs>
          <w:tab w:val="left" w:pos="840"/>
        </w:tabs>
        <w:snapToGrid w:val="0"/>
        <w:spacing w:line="300" w:lineRule="exact"/>
        <w:ind w:firstLineChars="200" w:firstLine="640"/>
        <w:jc w:val="center"/>
        <w:rPr>
          <w:rFonts w:ascii="宋体" w:hAnsi="宋体" w:hint="eastAsia"/>
          <w:sz w:val="32"/>
          <w:szCs w:val="32"/>
        </w:rPr>
      </w:pPr>
      <w:r w:rsidRPr="00F34EB0">
        <w:rPr>
          <w:rFonts w:ascii="宋体" w:hAnsi="宋体" w:hint="eastAsia"/>
          <w:sz w:val="32"/>
          <w:szCs w:val="32"/>
        </w:rPr>
        <w:t>5）工资发放</w:t>
      </w:r>
    </w:p>
    <w:p w:rsidR="00F34EB0" w:rsidRPr="00F34EB0" w:rsidRDefault="00F34EB0" w:rsidP="00F34EB0">
      <w:pPr>
        <w:tabs>
          <w:tab w:val="left" w:pos="1155"/>
        </w:tabs>
        <w:autoSpaceDE w:val="0"/>
        <w:autoSpaceDN w:val="0"/>
        <w:adjustRightInd w:val="0"/>
        <w:snapToGrid w:val="0"/>
        <w:spacing w:line="300" w:lineRule="exact"/>
        <w:ind w:left="1155" w:hanging="420"/>
        <w:jc w:val="center"/>
        <w:rPr>
          <w:rFonts w:ascii="宋体" w:hAnsi="宋体" w:hint="eastAsia"/>
          <w:sz w:val="32"/>
          <w:szCs w:val="32"/>
        </w:rPr>
      </w:pPr>
      <w:r w:rsidRPr="00F34EB0">
        <w:rPr>
          <w:rFonts w:ascii="宋体" w:hAnsi="宋体" w:hint="eastAsia"/>
          <w:sz w:val="32"/>
          <w:szCs w:val="32"/>
        </w:rPr>
        <w:lastRenderedPageBreak/>
        <w:t>a</w:t>
      </w:r>
      <w:r w:rsidRPr="00F34EB0">
        <w:rPr>
          <w:rFonts w:ascii="宋体" w:hAnsi="宋体" w:hint="eastAsia"/>
          <w:sz w:val="32"/>
          <w:szCs w:val="32"/>
        </w:rPr>
        <w:tab/>
        <w:t>公司规定每月1日为公司的发薪日，发放上月工资，遇节假日适当提前。</w:t>
      </w:r>
    </w:p>
    <w:p w:rsidR="00F34EB0" w:rsidRPr="00F34EB0" w:rsidRDefault="00F34EB0" w:rsidP="00F34EB0">
      <w:pPr>
        <w:tabs>
          <w:tab w:val="left" w:pos="1155"/>
        </w:tabs>
        <w:autoSpaceDE w:val="0"/>
        <w:autoSpaceDN w:val="0"/>
        <w:adjustRightInd w:val="0"/>
        <w:snapToGrid w:val="0"/>
        <w:spacing w:line="300" w:lineRule="exact"/>
        <w:ind w:left="1155" w:hanging="420"/>
        <w:jc w:val="center"/>
        <w:rPr>
          <w:rFonts w:ascii="宋体" w:hAnsi="宋体" w:hint="eastAsia"/>
          <w:sz w:val="32"/>
          <w:szCs w:val="32"/>
        </w:rPr>
      </w:pPr>
      <w:r w:rsidRPr="00F34EB0">
        <w:rPr>
          <w:rFonts w:ascii="宋体" w:hAnsi="宋体" w:hint="eastAsia"/>
          <w:sz w:val="32"/>
          <w:szCs w:val="32"/>
        </w:rPr>
        <w:t>b</w:t>
      </w:r>
      <w:r w:rsidRPr="00F34EB0">
        <w:rPr>
          <w:rFonts w:ascii="宋体" w:hAnsi="宋体" w:hint="eastAsia"/>
          <w:sz w:val="32"/>
          <w:szCs w:val="32"/>
        </w:rPr>
        <w:tab/>
        <w:t>公司每月在发薪日将员工当月的薪资直接存入员工工资</w:t>
      </w:r>
      <w:proofErr w:type="gramStart"/>
      <w:r w:rsidRPr="00F34EB0">
        <w:rPr>
          <w:rFonts w:ascii="宋体" w:hAnsi="宋体" w:hint="eastAsia"/>
          <w:sz w:val="32"/>
          <w:szCs w:val="32"/>
        </w:rPr>
        <w:t>帐号</w:t>
      </w:r>
      <w:proofErr w:type="gramEnd"/>
      <w:r w:rsidRPr="00F34EB0">
        <w:rPr>
          <w:rFonts w:ascii="宋体" w:hAnsi="宋体" w:hint="eastAsia"/>
          <w:sz w:val="32"/>
          <w:szCs w:val="32"/>
        </w:rPr>
        <w:t>。</w:t>
      </w: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sz w:val="32"/>
          <w:szCs w:val="32"/>
        </w:rPr>
        <w:br w:type="page"/>
      </w:r>
    </w:p>
    <w:p w:rsidR="00F34EB0" w:rsidRPr="00F34EB0" w:rsidRDefault="00F34EB0" w:rsidP="00F34EB0">
      <w:pPr>
        <w:pStyle w:val="2"/>
        <w:tabs>
          <w:tab w:val="left" w:pos="1380"/>
        </w:tabs>
        <w:ind w:left="1380" w:hanging="1380"/>
        <w:jc w:val="center"/>
        <w:rPr>
          <w:rFonts w:ascii="宋体" w:hAnsi="宋体" w:hint="eastAsia"/>
          <w:sz w:val="32"/>
          <w:szCs w:val="32"/>
        </w:rPr>
      </w:pPr>
      <w:bookmarkStart w:id="13" w:name="_Toc9071400"/>
      <w:r w:rsidRPr="00F34EB0">
        <w:rPr>
          <w:rFonts w:ascii="宋体" w:hAnsi="宋体" w:hint="eastAsia"/>
          <w:b w:val="0"/>
          <w:sz w:val="32"/>
          <w:szCs w:val="32"/>
        </w:rPr>
        <w:lastRenderedPageBreak/>
        <w:t>第十章</w:t>
      </w:r>
      <w:r w:rsidRPr="00F34EB0">
        <w:rPr>
          <w:rFonts w:ascii="宋体" w:hAnsi="宋体" w:hint="eastAsia"/>
          <w:b w:val="0"/>
          <w:sz w:val="32"/>
          <w:szCs w:val="32"/>
        </w:rPr>
        <w:tab/>
      </w:r>
      <w:r w:rsidRPr="00F34EB0">
        <w:rPr>
          <w:rFonts w:ascii="宋体" w:hAnsi="宋体" w:hint="eastAsia"/>
          <w:sz w:val="32"/>
          <w:szCs w:val="32"/>
        </w:rPr>
        <w:t>考勤管理</w:t>
      </w:r>
      <w:bookmarkEnd w:id="13"/>
    </w:p>
    <w:p w:rsidR="00F34EB0" w:rsidRPr="00F34EB0" w:rsidRDefault="00F34EB0" w:rsidP="00F34EB0">
      <w:pPr>
        <w:snapToGrid w:val="0"/>
        <w:spacing w:line="360" w:lineRule="auto"/>
        <w:jc w:val="center"/>
        <w:rPr>
          <w:rFonts w:ascii="宋体" w:hAnsi="宋体" w:hint="eastAsia"/>
          <w:sz w:val="32"/>
          <w:szCs w:val="32"/>
        </w:rPr>
      </w:pPr>
    </w:p>
    <w:p w:rsidR="00F34EB0" w:rsidRPr="00F34EB0" w:rsidRDefault="00F34EB0" w:rsidP="00F34EB0">
      <w:pPr>
        <w:spacing w:line="360" w:lineRule="auto"/>
        <w:jc w:val="center"/>
        <w:rPr>
          <w:rFonts w:ascii="宋体" w:hAnsi="宋体" w:hint="eastAsia"/>
          <w:sz w:val="32"/>
          <w:szCs w:val="32"/>
        </w:rPr>
      </w:pPr>
      <w:r w:rsidRPr="00F34EB0">
        <w:rPr>
          <w:rFonts w:ascii="宋体" w:hAnsi="宋体" w:hint="eastAsia"/>
          <w:sz w:val="32"/>
          <w:szCs w:val="32"/>
        </w:rPr>
        <w:t>一、目的：为使全体员工养成律己、准时、守信的良好工作习惯，使员工休假、请假有所遵循，特制定本制度；通过考勤制度的执行效果反馈，为绩效考核、奖惩、升降、调动、辞（离）职、培训提供信息和依据。</w:t>
      </w:r>
    </w:p>
    <w:p w:rsidR="00F34EB0" w:rsidRPr="00F34EB0" w:rsidRDefault="00F34EB0" w:rsidP="00F34EB0">
      <w:pPr>
        <w:spacing w:line="360" w:lineRule="auto"/>
        <w:jc w:val="center"/>
        <w:rPr>
          <w:rFonts w:ascii="宋体" w:hAnsi="宋体" w:hint="eastAsia"/>
          <w:sz w:val="32"/>
          <w:szCs w:val="32"/>
        </w:rPr>
      </w:pPr>
      <w:r w:rsidRPr="00F34EB0">
        <w:rPr>
          <w:rFonts w:ascii="宋体" w:hAnsi="宋体" w:hint="eastAsia"/>
          <w:sz w:val="32"/>
          <w:szCs w:val="32"/>
        </w:rPr>
        <w:t>二、适用范围：公司全体员工</w:t>
      </w:r>
    </w:p>
    <w:p w:rsidR="00F34EB0" w:rsidRPr="00F34EB0" w:rsidRDefault="00F34EB0" w:rsidP="00F34EB0">
      <w:pPr>
        <w:spacing w:line="360" w:lineRule="auto"/>
        <w:jc w:val="center"/>
        <w:rPr>
          <w:rFonts w:ascii="宋体" w:hAnsi="宋体" w:hint="eastAsia"/>
          <w:sz w:val="32"/>
          <w:szCs w:val="32"/>
        </w:rPr>
      </w:pPr>
      <w:r w:rsidRPr="00F34EB0">
        <w:rPr>
          <w:rFonts w:ascii="宋体" w:hAnsi="宋体" w:hint="eastAsia"/>
          <w:sz w:val="32"/>
          <w:szCs w:val="32"/>
        </w:rPr>
        <w:t>三、责任人：办公室主任、公司</w:t>
      </w:r>
      <w:proofErr w:type="gramStart"/>
      <w:r w:rsidRPr="00F34EB0">
        <w:rPr>
          <w:rFonts w:ascii="宋体" w:hAnsi="宋体" w:hint="eastAsia"/>
          <w:sz w:val="32"/>
          <w:szCs w:val="32"/>
        </w:rPr>
        <w:t>各项目部经理</w:t>
      </w:r>
      <w:proofErr w:type="gramEnd"/>
      <w:r w:rsidRPr="00F34EB0">
        <w:rPr>
          <w:rFonts w:ascii="宋体" w:hAnsi="宋体" w:hint="eastAsia"/>
          <w:sz w:val="32"/>
          <w:szCs w:val="32"/>
        </w:rPr>
        <w:t>及各部门负责人</w:t>
      </w:r>
    </w:p>
    <w:p w:rsidR="00F34EB0" w:rsidRPr="00F34EB0" w:rsidRDefault="00F34EB0" w:rsidP="00F34EB0">
      <w:pPr>
        <w:widowControl/>
        <w:spacing w:line="360" w:lineRule="auto"/>
        <w:jc w:val="center"/>
        <w:rPr>
          <w:rFonts w:ascii="宋体" w:hAnsi="宋体" w:hint="eastAsia"/>
          <w:color w:val="000000"/>
          <w:kern w:val="0"/>
          <w:sz w:val="32"/>
          <w:szCs w:val="32"/>
        </w:rPr>
      </w:pPr>
      <w:r w:rsidRPr="00F34EB0">
        <w:rPr>
          <w:rFonts w:ascii="宋体" w:hAnsi="宋体" w:hint="eastAsia"/>
          <w:color w:val="000000"/>
          <w:kern w:val="0"/>
          <w:sz w:val="32"/>
          <w:szCs w:val="32"/>
        </w:rPr>
        <w:t>四、制度内容：</w:t>
      </w:r>
    </w:p>
    <w:p w:rsidR="00F34EB0" w:rsidRPr="00F34EB0" w:rsidRDefault="00F34EB0" w:rsidP="00F34EB0">
      <w:pPr>
        <w:widowControl/>
        <w:spacing w:line="360" w:lineRule="auto"/>
        <w:jc w:val="center"/>
        <w:rPr>
          <w:rFonts w:ascii="宋体" w:hAnsi="宋体" w:hint="eastAsia"/>
          <w:color w:val="000000"/>
          <w:kern w:val="0"/>
          <w:sz w:val="32"/>
          <w:szCs w:val="32"/>
        </w:rPr>
      </w:pPr>
      <w:r w:rsidRPr="00F34EB0">
        <w:rPr>
          <w:rFonts w:ascii="宋体" w:hAnsi="宋体" w:hint="eastAsia"/>
          <w:color w:val="000000"/>
          <w:kern w:val="0"/>
          <w:sz w:val="32"/>
          <w:szCs w:val="32"/>
        </w:rPr>
        <w:t>（一）考勤制度</w:t>
      </w:r>
    </w:p>
    <w:p w:rsidR="00F34EB0" w:rsidRPr="00F34EB0" w:rsidRDefault="00F34EB0" w:rsidP="00F34EB0">
      <w:pPr>
        <w:widowControl/>
        <w:spacing w:line="36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1、打卡或签到</w:t>
      </w:r>
    </w:p>
    <w:p w:rsidR="00F34EB0" w:rsidRPr="00F34EB0" w:rsidRDefault="00F34EB0" w:rsidP="00F34EB0">
      <w:pPr>
        <w:widowControl/>
        <w:spacing w:line="36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公司</w:t>
      </w:r>
      <w:r w:rsidRPr="00F34EB0">
        <w:rPr>
          <w:rFonts w:ascii="宋体" w:hAnsi="宋体"/>
          <w:color w:val="000000"/>
          <w:kern w:val="0"/>
          <w:sz w:val="32"/>
          <w:szCs w:val="32"/>
        </w:rPr>
        <w:t>办公人员按规定实行打卡</w:t>
      </w:r>
      <w:r w:rsidRPr="00F34EB0">
        <w:rPr>
          <w:rFonts w:ascii="宋体" w:hAnsi="宋体" w:hint="eastAsia"/>
          <w:color w:val="000000"/>
          <w:kern w:val="0"/>
          <w:sz w:val="32"/>
          <w:szCs w:val="32"/>
        </w:rPr>
        <w:t>，时间是</w:t>
      </w:r>
      <w:r w:rsidRPr="00F34EB0">
        <w:rPr>
          <w:rFonts w:ascii="宋体" w:hAnsi="宋体"/>
          <w:color w:val="000000"/>
          <w:kern w:val="0"/>
          <w:sz w:val="32"/>
          <w:szCs w:val="32"/>
        </w:rPr>
        <w:t>早上</w:t>
      </w:r>
      <w:r w:rsidRPr="00F34EB0">
        <w:rPr>
          <w:rFonts w:ascii="宋体" w:hAnsi="宋体" w:hint="eastAsia"/>
          <w:color w:val="000000"/>
          <w:kern w:val="0"/>
          <w:sz w:val="32"/>
          <w:szCs w:val="32"/>
          <w:u w:val="single"/>
        </w:rPr>
        <w:t>8：30</w:t>
      </w:r>
      <w:r w:rsidRPr="00F34EB0">
        <w:rPr>
          <w:rFonts w:ascii="宋体" w:hAnsi="宋体"/>
          <w:color w:val="000000"/>
          <w:kern w:val="0"/>
          <w:sz w:val="32"/>
          <w:szCs w:val="32"/>
        </w:rPr>
        <w:t>打到</w:t>
      </w:r>
      <w:r w:rsidRPr="00F34EB0">
        <w:rPr>
          <w:rFonts w:ascii="宋体" w:hAnsi="宋体" w:hint="eastAsia"/>
          <w:color w:val="000000"/>
          <w:kern w:val="0"/>
          <w:sz w:val="32"/>
          <w:szCs w:val="32"/>
        </w:rPr>
        <w:t>卡</w:t>
      </w:r>
      <w:r w:rsidRPr="00F34EB0">
        <w:rPr>
          <w:rFonts w:ascii="宋体" w:hAnsi="宋体"/>
          <w:color w:val="000000"/>
          <w:kern w:val="0"/>
          <w:sz w:val="32"/>
          <w:szCs w:val="32"/>
        </w:rPr>
        <w:t>，</w:t>
      </w:r>
      <w:r w:rsidRPr="00F34EB0">
        <w:rPr>
          <w:rFonts w:ascii="宋体" w:hAnsi="宋体" w:hint="eastAsia"/>
          <w:color w:val="000000"/>
          <w:kern w:val="0"/>
          <w:sz w:val="32"/>
          <w:szCs w:val="32"/>
          <w:u w:val="single"/>
        </w:rPr>
        <w:t>17：30</w:t>
      </w:r>
      <w:r w:rsidRPr="00F34EB0">
        <w:rPr>
          <w:rFonts w:ascii="宋体" w:hAnsi="宋体" w:hint="eastAsia"/>
          <w:color w:val="000000"/>
          <w:kern w:val="0"/>
          <w:sz w:val="32"/>
          <w:szCs w:val="32"/>
        </w:rPr>
        <w:t>打</w:t>
      </w:r>
      <w:r w:rsidRPr="00F34EB0">
        <w:rPr>
          <w:rFonts w:ascii="宋体" w:hAnsi="宋体"/>
          <w:color w:val="000000"/>
          <w:kern w:val="0"/>
          <w:sz w:val="32"/>
          <w:szCs w:val="32"/>
        </w:rPr>
        <w:t>下班</w:t>
      </w:r>
      <w:r w:rsidRPr="00F34EB0">
        <w:rPr>
          <w:rFonts w:ascii="宋体" w:hAnsi="宋体" w:hint="eastAsia"/>
          <w:color w:val="000000"/>
          <w:kern w:val="0"/>
          <w:sz w:val="32"/>
          <w:szCs w:val="32"/>
        </w:rPr>
        <w:t>卡。</w:t>
      </w:r>
    </w:p>
    <w:p w:rsidR="00F34EB0" w:rsidRPr="00F34EB0" w:rsidRDefault="00F34EB0" w:rsidP="00F34EB0">
      <w:pPr>
        <w:widowControl/>
        <w:spacing w:line="36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项目部人员</w:t>
      </w:r>
      <w:r w:rsidRPr="00F34EB0">
        <w:rPr>
          <w:rFonts w:ascii="宋体" w:hAnsi="宋体"/>
          <w:color w:val="000000"/>
          <w:kern w:val="0"/>
          <w:sz w:val="32"/>
          <w:szCs w:val="32"/>
        </w:rPr>
        <w:t>以签到表进行手写签到</w:t>
      </w:r>
      <w:r w:rsidRPr="00F34EB0">
        <w:rPr>
          <w:rFonts w:ascii="宋体" w:hAnsi="宋体" w:hint="eastAsia"/>
          <w:color w:val="000000"/>
          <w:kern w:val="0"/>
          <w:sz w:val="32"/>
          <w:szCs w:val="32"/>
        </w:rPr>
        <w:t>。</w:t>
      </w:r>
      <w:r w:rsidRPr="00F34EB0">
        <w:rPr>
          <w:rFonts w:ascii="宋体" w:hAnsi="宋体"/>
          <w:color w:val="000000"/>
          <w:kern w:val="0"/>
          <w:sz w:val="32"/>
          <w:szCs w:val="32"/>
        </w:rPr>
        <w:t>签到</w:t>
      </w:r>
      <w:r w:rsidRPr="00F34EB0">
        <w:rPr>
          <w:rFonts w:ascii="宋体" w:hAnsi="宋体" w:hint="eastAsia"/>
          <w:color w:val="000000"/>
          <w:kern w:val="0"/>
          <w:sz w:val="32"/>
          <w:szCs w:val="32"/>
        </w:rPr>
        <w:t>时间上午</w:t>
      </w:r>
      <w:r w:rsidRPr="00F34EB0">
        <w:rPr>
          <w:rFonts w:ascii="宋体" w:hAnsi="宋体" w:hint="eastAsia"/>
          <w:color w:val="000000"/>
          <w:kern w:val="0"/>
          <w:sz w:val="32"/>
          <w:szCs w:val="32"/>
          <w:u w:val="single"/>
        </w:rPr>
        <w:t xml:space="preserve">        </w:t>
      </w:r>
      <w:r w:rsidRPr="00F34EB0">
        <w:rPr>
          <w:rFonts w:ascii="宋体" w:hAnsi="宋体" w:hint="eastAsia"/>
          <w:color w:val="000000"/>
          <w:kern w:val="0"/>
          <w:sz w:val="32"/>
          <w:szCs w:val="32"/>
        </w:rPr>
        <w:t>签到，</w:t>
      </w:r>
      <w:r w:rsidRPr="00F34EB0">
        <w:rPr>
          <w:rFonts w:ascii="宋体" w:hAnsi="宋体" w:hint="eastAsia"/>
          <w:color w:val="000000"/>
          <w:kern w:val="0"/>
          <w:sz w:val="32"/>
          <w:szCs w:val="32"/>
          <w:u w:val="single"/>
        </w:rPr>
        <w:t xml:space="preserve">       </w:t>
      </w:r>
      <w:r w:rsidRPr="00F34EB0">
        <w:rPr>
          <w:rFonts w:ascii="宋体" w:hAnsi="宋体"/>
          <w:color w:val="000000"/>
          <w:kern w:val="0"/>
          <w:sz w:val="32"/>
          <w:szCs w:val="32"/>
        </w:rPr>
        <w:t>签退</w:t>
      </w:r>
      <w:r w:rsidRPr="00F34EB0">
        <w:rPr>
          <w:rFonts w:ascii="宋体" w:hAnsi="宋体" w:hint="eastAsia"/>
          <w:color w:val="000000"/>
          <w:kern w:val="0"/>
          <w:sz w:val="32"/>
          <w:szCs w:val="32"/>
        </w:rPr>
        <w:t>。项目部及日常工作在项目现场的各个部门的考勤，管理权限归口到项目经理一人负责，并授权安全部护卫队员进行日常手签考勤登记。上班时间开始签到，半小时后停止签到考勤，将考勤簿投入考勤箱锁止。下班到点才能签退（中午考勤，具体时间由项目部负责人根据其所在项目情况制定，并在发放此通知的</w:t>
      </w:r>
      <w:proofErr w:type="gramStart"/>
      <w:r w:rsidRPr="00F34EB0">
        <w:rPr>
          <w:rFonts w:ascii="宋体" w:hAnsi="宋体" w:hint="eastAsia"/>
          <w:color w:val="000000"/>
          <w:kern w:val="0"/>
          <w:sz w:val="32"/>
          <w:szCs w:val="32"/>
        </w:rPr>
        <w:t>时侯</w:t>
      </w:r>
      <w:proofErr w:type="gramEnd"/>
      <w:r w:rsidRPr="00F34EB0">
        <w:rPr>
          <w:rFonts w:ascii="宋体" w:hAnsi="宋体" w:hint="eastAsia"/>
          <w:color w:val="000000"/>
          <w:kern w:val="0"/>
          <w:sz w:val="32"/>
          <w:szCs w:val="32"/>
        </w:rPr>
        <w:t>附上并公示）。实施考勤登记的护卫队员由安全部确定名单后</w:t>
      </w:r>
      <w:proofErr w:type="gramStart"/>
      <w:r w:rsidRPr="00F34EB0">
        <w:rPr>
          <w:rFonts w:ascii="宋体" w:hAnsi="宋体" w:hint="eastAsia"/>
          <w:color w:val="000000"/>
          <w:kern w:val="0"/>
          <w:sz w:val="32"/>
          <w:szCs w:val="32"/>
        </w:rPr>
        <w:t>报项目</w:t>
      </w:r>
      <w:proofErr w:type="gramEnd"/>
      <w:r w:rsidRPr="00F34EB0">
        <w:rPr>
          <w:rFonts w:ascii="宋体" w:hAnsi="宋体" w:hint="eastAsia"/>
          <w:color w:val="000000"/>
          <w:kern w:val="0"/>
          <w:sz w:val="32"/>
          <w:szCs w:val="32"/>
        </w:rPr>
        <w:t>经理确认，同时报公司办公室确认值班人员（如有变动要求及时通知办公室）。每天考勤由项目经理开考勤箱签证后存档，</w:t>
      </w:r>
      <w:r w:rsidRPr="00F34EB0">
        <w:rPr>
          <w:rFonts w:ascii="宋体" w:hAnsi="宋体" w:hint="eastAsia"/>
          <w:color w:val="000000"/>
          <w:kern w:val="0"/>
          <w:sz w:val="32"/>
          <w:szCs w:val="32"/>
        </w:rPr>
        <w:lastRenderedPageBreak/>
        <w:t>护卫队员不参与外出公干或请假的登记，所有考勤内容必须真实有效，由项目经理一人负责。</w:t>
      </w:r>
    </w:p>
    <w:p w:rsidR="00F34EB0" w:rsidRPr="00F34EB0" w:rsidRDefault="00F34EB0" w:rsidP="00F34EB0">
      <w:pPr>
        <w:widowControl/>
        <w:spacing w:line="36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2、</w:t>
      </w:r>
      <w:r w:rsidRPr="00F34EB0">
        <w:rPr>
          <w:rFonts w:ascii="宋体" w:hAnsi="宋体"/>
          <w:color w:val="000000"/>
          <w:kern w:val="0"/>
          <w:sz w:val="32"/>
          <w:szCs w:val="32"/>
        </w:rPr>
        <w:t>公司严禁代为打卡与签到，一经查证属实，皆以行政处分惩处。</w:t>
      </w:r>
    </w:p>
    <w:p w:rsidR="00F34EB0" w:rsidRPr="00F34EB0" w:rsidRDefault="00F34EB0" w:rsidP="00F34EB0">
      <w:pPr>
        <w:widowControl/>
        <w:spacing w:line="36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3、忘记打卡和签到者,经部门负责人确认理由后，按迟到论处。无理由者一律视为旷工半天。</w:t>
      </w:r>
    </w:p>
    <w:p w:rsidR="00F34EB0" w:rsidRPr="00F34EB0" w:rsidRDefault="00F34EB0" w:rsidP="00F34EB0">
      <w:pPr>
        <w:widowControl/>
        <w:spacing w:line="360" w:lineRule="auto"/>
        <w:jc w:val="center"/>
        <w:rPr>
          <w:rFonts w:ascii="宋体" w:hAnsi="宋体" w:hint="eastAsia"/>
          <w:color w:val="000000"/>
          <w:kern w:val="0"/>
          <w:sz w:val="32"/>
          <w:szCs w:val="32"/>
        </w:rPr>
      </w:pPr>
      <w:r w:rsidRPr="00F34EB0">
        <w:rPr>
          <w:rFonts w:ascii="宋体" w:hAnsi="宋体" w:hint="eastAsia"/>
          <w:color w:val="000000"/>
          <w:kern w:val="0"/>
          <w:sz w:val="32"/>
          <w:szCs w:val="32"/>
        </w:rPr>
        <w:t>（二）公出</w:t>
      </w:r>
    </w:p>
    <w:p w:rsidR="00F34EB0" w:rsidRPr="00F34EB0" w:rsidRDefault="00F34EB0" w:rsidP="00F34EB0">
      <w:pPr>
        <w:widowControl/>
        <w:spacing w:line="36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公司员工、项目部人员</w:t>
      </w:r>
      <w:r w:rsidRPr="00F34EB0">
        <w:rPr>
          <w:rFonts w:ascii="宋体" w:hAnsi="宋体"/>
          <w:color w:val="000000"/>
          <w:kern w:val="0"/>
          <w:sz w:val="32"/>
          <w:szCs w:val="32"/>
        </w:rPr>
        <w:t>上班时间因公需外出时，须先填写《外出审批单》经直属上级批准后</w:t>
      </w:r>
      <w:r w:rsidRPr="00F34EB0">
        <w:rPr>
          <w:rFonts w:ascii="宋体" w:hAnsi="宋体" w:hint="eastAsia"/>
          <w:color w:val="000000"/>
          <w:kern w:val="0"/>
          <w:sz w:val="32"/>
          <w:szCs w:val="32"/>
        </w:rPr>
        <w:t>方可外出。</w:t>
      </w:r>
      <w:proofErr w:type="gramStart"/>
      <w:r w:rsidRPr="00F34EB0">
        <w:rPr>
          <w:rFonts w:ascii="宋体" w:hAnsi="宋体" w:hint="eastAsia"/>
          <w:color w:val="000000"/>
          <w:kern w:val="0"/>
          <w:sz w:val="32"/>
          <w:szCs w:val="32"/>
        </w:rPr>
        <w:t>各项目部经理</w:t>
      </w:r>
      <w:proofErr w:type="gramEnd"/>
      <w:r w:rsidRPr="00F34EB0">
        <w:rPr>
          <w:rFonts w:ascii="宋体" w:hAnsi="宋体" w:hint="eastAsia"/>
          <w:color w:val="000000"/>
          <w:kern w:val="0"/>
          <w:sz w:val="32"/>
          <w:szCs w:val="32"/>
        </w:rPr>
        <w:t>每月20日将当月《外出审批单》和当月考勤记录表、</w:t>
      </w:r>
      <w:proofErr w:type="gramStart"/>
      <w:r w:rsidRPr="00F34EB0">
        <w:rPr>
          <w:rFonts w:ascii="宋体" w:hAnsi="宋体" w:hint="eastAsia"/>
          <w:color w:val="000000"/>
          <w:kern w:val="0"/>
          <w:sz w:val="32"/>
          <w:szCs w:val="32"/>
        </w:rPr>
        <w:t>考勤卡</w:t>
      </w:r>
      <w:proofErr w:type="gramEnd"/>
      <w:r w:rsidRPr="00F34EB0">
        <w:rPr>
          <w:rFonts w:ascii="宋体" w:hAnsi="宋体" w:hint="eastAsia"/>
          <w:color w:val="000000"/>
          <w:kern w:val="0"/>
          <w:sz w:val="32"/>
          <w:szCs w:val="32"/>
        </w:rPr>
        <w:t>交公司办公室进行备案、统计。</w:t>
      </w:r>
      <w:r w:rsidRPr="00F34EB0">
        <w:rPr>
          <w:rFonts w:ascii="宋体" w:hAnsi="宋体"/>
          <w:color w:val="000000"/>
          <w:kern w:val="0"/>
          <w:sz w:val="32"/>
          <w:szCs w:val="32"/>
        </w:rPr>
        <w:t>事前因紧急</w:t>
      </w:r>
      <w:r w:rsidRPr="00F34EB0">
        <w:rPr>
          <w:rFonts w:ascii="宋体" w:hAnsi="宋体" w:hint="eastAsia"/>
          <w:color w:val="000000"/>
          <w:kern w:val="0"/>
          <w:sz w:val="32"/>
          <w:szCs w:val="32"/>
        </w:rPr>
        <w:t>事由外出者</w:t>
      </w:r>
      <w:r w:rsidRPr="00F34EB0">
        <w:rPr>
          <w:rFonts w:ascii="宋体" w:hAnsi="宋体"/>
          <w:color w:val="000000"/>
          <w:kern w:val="0"/>
          <w:sz w:val="32"/>
          <w:szCs w:val="32"/>
        </w:rPr>
        <w:t>经领导口头批准的，应于24小时内填写《外出审批单》并经直接上级补签，否则按旷工处理</w:t>
      </w:r>
      <w:r w:rsidRPr="00F34EB0">
        <w:rPr>
          <w:rFonts w:ascii="宋体" w:hAnsi="宋体" w:hint="eastAsia"/>
          <w:color w:val="000000"/>
          <w:kern w:val="0"/>
          <w:sz w:val="32"/>
          <w:szCs w:val="32"/>
        </w:rPr>
        <w:t>。材料部、维修部因工作特殊性，其公出制度由部门经理制定，报公司审批后执行。</w:t>
      </w:r>
    </w:p>
    <w:p w:rsidR="00F34EB0" w:rsidRPr="00F34EB0" w:rsidRDefault="00F34EB0" w:rsidP="00F34EB0">
      <w:pPr>
        <w:widowControl/>
        <w:spacing w:line="360" w:lineRule="auto"/>
        <w:jc w:val="center"/>
        <w:rPr>
          <w:rFonts w:ascii="宋体" w:hAnsi="宋体" w:hint="eastAsia"/>
          <w:color w:val="000000"/>
          <w:kern w:val="0"/>
          <w:sz w:val="32"/>
          <w:szCs w:val="32"/>
        </w:rPr>
      </w:pPr>
      <w:r w:rsidRPr="00F34EB0">
        <w:rPr>
          <w:rFonts w:ascii="宋体" w:hAnsi="宋体" w:hint="eastAsia"/>
          <w:color w:val="000000"/>
          <w:kern w:val="0"/>
          <w:sz w:val="32"/>
          <w:szCs w:val="32"/>
        </w:rPr>
        <w:t>（三）迟到、早退</w:t>
      </w:r>
    </w:p>
    <w:p w:rsidR="00F34EB0" w:rsidRPr="00F34EB0" w:rsidRDefault="00F34EB0" w:rsidP="00F34EB0">
      <w:pPr>
        <w:spacing w:line="360" w:lineRule="auto"/>
        <w:ind w:firstLineChars="217" w:firstLine="694"/>
        <w:jc w:val="center"/>
        <w:rPr>
          <w:rFonts w:ascii="宋体" w:hAnsi="宋体" w:hint="eastAsia"/>
          <w:color w:val="000000"/>
          <w:sz w:val="32"/>
          <w:szCs w:val="32"/>
        </w:rPr>
      </w:pPr>
      <w:r w:rsidRPr="00F34EB0">
        <w:rPr>
          <w:rFonts w:ascii="宋体" w:hAnsi="宋体" w:hint="eastAsia"/>
          <w:color w:val="000000"/>
          <w:sz w:val="32"/>
          <w:szCs w:val="32"/>
        </w:rPr>
        <w:t>1、</w:t>
      </w:r>
      <w:r w:rsidRPr="00F34EB0">
        <w:rPr>
          <w:rFonts w:ascii="宋体" w:hAnsi="宋体"/>
          <w:color w:val="000000"/>
          <w:sz w:val="32"/>
          <w:szCs w:val="32"/>
        </w:rPr>
        <w:t>上班时间开始后5分钟至30分钟内到</w:t>
      </w:r>
      <w:r w:rsidRPr="00F34EB0">
        <w:rPr>
          <w:rFonts w:ascii="宋体" w:hAnsi="宋体" w:hint="eastAsia"/>
          <w:color w:val="000000"/>
          <w:sz w:val="32"/>
          <w:szCs w:val="32"/>
        </w:rPr>
        <w:t>岗</w:t>
      </w:r>
      <w:r w:rsidRPr="00F34EB0">
        <w:rPr>
          <w:rFonts w:ascii="宋体" w:hAnsi="宋体"/>
          <w:color w:val="000000"/>
          <w:sz w:val="32"/>
          <w:szCs w:val="32"/>
        </w:rPr>
        <w:t>者，</w:t>
      </w:r>
      <w:r w:rsidRPr="00F34EB0">
        <w:rPr>
          <w:rFonts w:ascii="宋体" w:hAnsi="宋体" w:hint="eastAsia"/>
          <w:color w:val="000000"/>
          <w:sz w:val="32"/>
          <w:szCs w:val="32"/>
        </w:rPr>
        <w:t>按迟到论处，处罚50元</w:t>
      </w:r>
      <w:r w:rsidRPr="00F34EB0">
        <w:rPr>
          <w:rFonts w:ascii="宋体" w:hAnsi="宋体"/>
          <w:color w:val="000000"/>
          <w:sz w:val="32"/>
          <w:szCs w:val="32"/>
        </w:rPr>
        <w:t>；超过30分钟以上者，按旷工半天论处</w:t>
      </w:r>
      <w:r w:rsidRPr="00F34EB0">
        <w:rPr>
          <w:rFonts w:ascii="宋体" w:hAnsi="宋体" w:hint="eastAsia"/>
          <w:color w:val="000000"/>
          <w:sz w:val="32"/>
          <w:szCs w:val="32"/>
        </w:rPr>
        <w:t>，扣发半天薪金</w:t>
      </w:r>
      <w:r w:rsidRPr="00F34EB0">
        <w:rPr>
          <w:rFonts w:ascii="宋体" w:hAnsi="宋体"/>
          <w:color w:val="000000"/>
          <w:sz w:val="32"/>
          <w:szCs w:val="32"/>
        </w:rPr>
        <w:t>。提前</w:t>
      </w:r>
      <w:r w:rsidRPr="00F34EB0">
        <w:rPr>
          <w:rFonts w:ascii="宋体" w:hAnsi="宋体" w:hint="eastAsia"/>
          <w:color w:val="000000"/>
          <w:sz w:val="32"/>
          <w:szCs w:val="32"/>
        </w:rPr>
        <w:t>5-10</w:t>
      </w:r>
      <w:r w:rsidRPr="00F34EB0">
        <w:rPr>
          <w:rFonts w:ascii="宋体" w:hAnsi="宋体"/>
          <w:color w:val="000000"/>
          <w:sz w:val="32"/>
          <w:szCs w:val="32"/>
        </w:rPr>
        <w:t>分钟</w:t>
      </w:r>
      <w:r w:rsidRPr="00F34EB0">
        <w:rPr>
          <w:rFonts w:ascii="宋体" w:hAnsi="宋体" w:hint="eastAsia"/>
          <w:color w:val="000000"/>
          <w:sz w:val="32"/>
          <w:szCs w:val="32"/>
        </w:rPr>
        <w:t>（含10分钟）</w:t>
      </w:r>
      <w:r w:rsidRPr="00F34EB0">
        <w:rPr>
          <w:rFonts w:ascii="宋体" w:hAnsi="宋体"/>
          <w:color w:val="000000"/>
          <w:sz w:val="32"/>
          <w:szCs w:val="32"/>
        </w:rPr>
        <w:t>以内下班者，按早退论</w:t>
      </w:r>
      <w:r w:rsidRPr="00F34EB0">
        <w:rPr>
          <w:rFonts w:ascii="宋体" w:hAnsi="宋体" w:hint="eastAsia"/>
          <w:color w:val="000000"/>
          <w:sz w:val="32"/>
          <w:szCs w:val="32"/>
        </w:rPr>
        <w:t>处，处罚20元</w:t>
      </w:r>
      <w:r w:rsidRPr="00F34EB0">
        <w:rPr>
          <w:rFonts w:ascii="宋体" w:hAnsi="宋体"/>
          <w:color w:val="000000"/>
          <w:sz w:val="32"/>
          <w:szCs w:val="32"/>
        </w:rPr>
        <w:t>；超过</w:t>
      </w:r>
      <w:r w:rsidRPr="00F34EB0">
        <w:rPr>
          <w:rFonts w:ascii="宋体" w:hAnsi="宋体" w:hint="eastAsia"/>
          <w:color w:val="000000"/>
          <w:sz w:val="32"/>
          <w:szCs w:val="32"/>
        </w:rPr>
        <w:t>10分钟以上</w:t>
      </w:r>
      <w:r w:rsidRPr="00F34EB0">
        <w:rPr>
          <w:rFonts w:ascii="宋体" w:hAnsi="宋体"/>
          <w:color w:val="000000"/>
          <w:sz w:val="32"/>
          <w:szCs w:val="32"/>
        </w:rPr>
        <w:t>者，按旷工半天论处</w:t>
      </w:r>
      <w:r w:rsidRPr="00F34EB0">
        <w:rPr>
          <w:rFonts w:ascii="宋体" w:hAnsi="宋体" w:hint="eastAsia"/>
          <w:color w:val="000000"/>
          <w:sz w:val="32"/>
          <w:szCs w:val="32"/>
        </w:rPr>
        <w:t>，扣发半天薪金</w:t>
      </w:r>
      <w:r w:rsidRPr="00F34EB0">
        <w:rPr>
          <w:rFonts w:ascii="宋体" w:hAnsi="宋体"/>
          <w:color w:val="000000"/>
          <w:sz w:val="32"/>
          <w:szCs w:val="32"/>
        </w:rPr>
        <w:t xml:space="preserve">。 </w:t>
      </w:r>
      <w:r w:rsidRPr="00F34EB0">
        <w:rPr>
          <w:rFonts w:ascii="宋体" w:hAnsi="宋体"/>
          <w:color w:val="000000"/>
          <w:sz w:val="32"/>
          <w:szCs w:val="32"/>
        </w:rPr>
        <w:br/>
      </w:r>
      <w:r w:rsidRPr="00F34EB0">
        <w:rPr>
          <w:rFonts w:ascii="宋体" w:hAnsi="宋体" w:hint="eastAsia"/>
          <w:color w:val="000000"/>
          <w:sz w:val="32"/>
          <w:szCs w:val="32"/>
        </w:rPr>
        <w:t xml:space="preserve">    2、</w:t>
      </w:r>
      <w:r w:rsidRPr="00F34EB0">
        <w:rPr>
          <w:rFonts w:ascii="宋体" w:hAnsi="宋体"/>
          <w:color w:val="000000"/>
          <w:sz w:val="32"/>
          <w:szCs w:val="32"/>
        </w:rPr>
        <w:t>1个月内迟到、早退累计达3次者，扣发基本工资</w:t>
      </w:r>
      <w:r w:rsidRPr="00F34EB0">
        <w:rPr>
          <w:rFonts w:ascii="宋体" w:hAnsi="宋体" w:hint="eastAsia"/>
          <w:color w:val="000000"/>
          <w:sz w:val="32"/>
          <w:szCs w:val="32"/>
        </w:rPr>
        <w:t>10％</w:t>
      </w:r>
      <w:r w:rsidRPr="00F34EB0">
        <w:rPr>
          <w:rFonts w:ascii="宋体" w:hAnsi="宋体"/>
          <w:color w:val="000000"/>
          <w:sz w:val="32"/>
          <w:szCs w:val="32"/>
        </w:rPr>
        <w:t>；累计达3次以上5次以下者，扣发基本工资</w:t>
      </w:r>
      <w:r w:rsidRPr="00F34EB0">
        <w:rPr>
          <w:rFonts w:ascii="宋体" w:hAnsi="宋体" w:hint="eastAsia"/>
          <w:color w:val="000000"/>
          <w:sz w:val="32"/>
          <w:szCs w:val="32"/>
        </w:rPr>
        <w:t>30％</w:t>
      </w:r>
      <w:r w:rsidRPr="00F34EB0">
        <w:rPr>
          <w:rFonts w:ascii="宋体" w:hAnsi="宋体"/>
          <w:color w:val="000000"/>
          <w:sz w:val="32"/>
          <w:szCs w:val="32"/>
        </w:rPr>
        <w:t>；累计达5次以上10次以下者，扣发当月基本工资</w:t>
      </w:r>
      <w:r w:rsidRPr="00F34EB0">
        <w:rPr>
          <w:rFonts w:ascii="宋体" w:hAnsi="宋体" w:hint="eastAsia"/>
          <w:color w:val="000000"/>
          <w:sz w:val="32"/>
          <w:szCs w:val="32"/>
        </w:rPr>
        <w:t>的50％</w:t>
      </w:r>
      <w:r w:rsidRPr="00F34EB0">
        <w:rPr>
          <w:rFonts w:ascii="宋体" w:hAnsi="宋体"/>
          <w:color w:val="000000"/>
          <w:sz w:val="32"/>
          <w:szCs w:val="32"/>
        </w:rPr>
        <w:t>；累计达10次以上者，</w:t>
      </w:r>
      <w:r w:rsidRPr="00F34EB0">
        <w:rPr>
          <w:rFonts w:ascii="宋体" w:hAnsi="宋体" w:hint="eastAsia"/>
          <w:color w:val="000000"/>
          <w:sz w:val="32"/>
          <w:szCs w:val="32"/>
        </w:rPr>
        <w:t>视为严重违反公司管理制度，</w:t>
      </w:r>
      <w:r w:rsidRPr="00F34EB0">
        <w:rPr>
          <w:rFonts w:ascii="宋体" w:hAnsi="宋体"/>
          <w:color w:val="000000"/>
          <w:sz w:val="32"/>
          <w:szCs w:val="32"/>
        </w:rPr>
        <w:t>扣发</w:t>
      </w:r>
      <w:r w:rsidRPr="00F34EB0">
        <w:rPr>
          <w:rFonts w:ascii="宋体" w:hAnsi="宋体" w:hint="eastAsia"/>
          <w:color w:val="000000"/>
          <w:sz w:val="32"/>
          <w:szCs w:val="32"/>
        </w:rPr>
        <w:t>当月全额工资，并劝其辞</w:t>
      </w:r>
      <w:r w:rsidRPr="00F34EB0">
        <w:rPr>
          <w:rFonts w:ascii="宋体" w:hAnsi="宋体" w:hint="eastAsia"/>
          <w:color w:val="000000"/>
          <w:sz w:val="32"/>
          <w:szCs w:val="32"/>
        </w:rPr>
        <w:lastRenderedPageBreak/>
        <w:t>退</w:t>
      </w:r>
      <w:r w:rsidRPr="00F34EB0">
        <w:rPr>
          <w:rFonts w:ascii="宋体" w:hAnsi="宋体"/>
          <w:color w:val="000000"/>
          <w:sz w:val="32"/>
          <w:szCs w:val="32"/>
        </w:rPr>
        <w:t>。</w:t>
      </w:r>
    </w:p>
    <w:p w:rsidR="00F34EB0" w:rsidRPr="00F34EB0" w:rsidRDefault="00F34EB0" w:rsidP="00F34EB0">
      <w:pPr>
        <w:spacing w:line="360" w:lineRule="auto"/>
        <w:ind w:firstLineChars="68" w:firstLine="218"/>
        <w:jc w:val="center"/>
        <w:rPr>
          <w:rFonts w:ascii="宋体" w:hAnsi="宋体" w:hint="eastAsia"/>
          <w:color w:val="000000"/>
          <w:sz w:val="32"/>
          <w:szCs w:val="32"/>
        </w:rPr>
      </w:pPr>
      <w:r w:rsidRPr="00F34EB0">
        <w:rPr>
          <w:rFonts w:ascii="宋体" w:hAnsi="宋体" w:hint="eastAsia"/>
          <w:color w:val="000000"/>
          <w:sz w:val="32"/>
          <w:szCs w:val="32"/>
        </w:rPr>
        <w:t>（四）旷工</w:t>
      </w:r>
    </w:p>
    <w:p w:rsidR="00F34EB0" w:rsidRPr="00F34EB0" w:rsidRDefault="00F34EB0" w:rsidP="00F34EB0">
      <w:pPr>
        <w:spacing w:line="36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1、</w:t>
      </w:r>
      <w:r w:rsidRPr="00F34EB0">
        <w:rPr>
          <w:rFonts w:ascii="宋体" w:hAnsi="宋体"/>
          <w:color w:val="000000"/>
          <w:kern w:val="0"/>
          <w:sz w:val="32"/>
          <w:szCs w:val="32"/>
        </w:rPr>
        <w:t>未办理请假手续，无故未到或于工作期间擅离工作岗位者。</w:t>
      </w:r>
    </w:p>
    <w:p w:rsidR="00F34EB0" w:rsidRPr="00F34EB0" w:rsidRDefault="00F34EB0" w:rsidP="00F34EB0">
      <w:pPr>
        <w:spacing w:line="36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2、</w:t>
      </w:r>
      <w:r w:rsidRPr="00F34EB0">
        <w:rPr>
          <w:rFonts w:ascii="宋体" w:hAnsi="宋体"/>
          <w:color w:val="000000"/>
          <w:kern w:val="0"/>
          <w:sz w:val="32"/>
          <w:szCs w:val="32"/>
        </w:rPr>
        <w:t>虽提出请假申请，但未经领导核准即擅自不到岗或离岗者。</w:t>
      </w:r>
    </w:p>
    <w:p w:rsidR="00F34EB0" w:rsidRPr="00F34EB0" w:rsidRDefault="00F34EB0" w:rsidP="00F34EB0">
      <w:pPr>
        <w:spacing w:line="36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3、</w:t>
      </w:r>
      <w:r w:rsidRPr="00F34EB0">
        <w:rPr>
          <w:rFonts w:ascii="宋体" w:hAnsi="宋体"/>
          <w:color w:val="000000"/>
          <w:kern w:val="0"/>
          <w:sz w:val="32"/>
          <w:szCs w:val="32"/>
        </w:rPr>
        <w:t>预期未销假上班且又未续办请假手续者。</w:t>
      </w:r>
    </w:p>
    <w:p w:rsidR="00F34EB0" w:rsidRPr="00F34EB0" w:rsidRDefault="00F34EB0" w:rsidP="00F34EB0">
      <w:pPr>
        <w:spacing w:line="36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4、外</w:t>
      </w:r>
      <w:r w:rsidRPr="00F34EB0">
        <w:rPr>
          <w:rFonts w:ascii="宋体" w:hAnsi="宋体"/>
          <w:color w:val="000000"/>
          <w:kern w:val="0"/>
          <w:sz w:val="32"/>
          <w:szCs w:val="32"/>
        </w:rPr>
        <w:t>出未办理手续或在事后24小时内未补办者。</w:t>
      </w:r>
    </w:p>
    <w:p w:rsidR="00F34EB0" w:rsidRPr="00F34EB0" w:rsidRDefault="00F34EB0" w:rsidP="00F34EB0">
      <w:pPr>
        <w:spacing w:line="36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5、</w:t>
      </w:r>
      <w:r w:rsidRPr="00F34EB0">
        <w:rPr>
          <w:rFonts w:ascii="宋体" w:hAnsi="宋体"/>
          <w:color w:val="000000"/>
          <w:kern w:val="0"/>
          <w:sz w:val="32"/>
          <w:szCs w:val="32"/>
        </w:rPr>
        <w:t>上班时间30分钟</w:t>
      </w:r>
      <w:r w:rsidRPr="00F34EB0">
        <w:rPr>
          <w:rFonts w:ascii="宋体" w:hAnsi="宋体" w:hint="eastAsia"/>
          <w:color w:val="000000"/>
          <w:kern w:val="0"/>
          <w:sz w:val="32"/>
          <w:szCs w:val="32"/>
        </w:rPr>
        <w:t>以上</w:t>
      </w:r>
      <w:r w:rsidRPr="00F34EB0">
        <w:rPr>
          <w:rFonts w:ascii="宋体" w:hAnsi="宋体"/>
          <w:color w:val="000000"/>
          <w:kern w:val="0"/>
          <w:sz w:val="32"/>
          <w:szCs w:val="32"/>
        </w:rPr>
        <w:t>未到者或提前</w:t>
      </w:r>
      <w:r w:rsidRPr="00F34EB0">
        <w:rPr>
          <w:rFonts w:ascii="宋体" w:hAnsi="宋体" w:hint="eastAsia"/>
          <w:color w:val="000000"/>
          <w:kern w:val="0"/>
          <w:sz w:val="32"/>
          <w:szCs w:val="32"/>
        </w:rPr>
        <w:t>15分钟以上</w:t>
      </w:r>
      <w:r w:rsidRPr="00F34EB0">
        <w:rPr>
          <w:rFonts w:ascii="宋体" w:hAnsi="宋体"/>
          <w:color w:val="000000"/>
          <w:kern w:val="0"/>
          <w:sz w:val="32"/>
          <w:szCs w:val="32"/>
        </w:rPr>
        <w:t>早退者。</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color w:val="000000"/>
          <w:kern w:val="0"/>
          <w:sz w:val="32"/>
          <w:szCs w:val="32"/>
        </w:rPr>
        <w:t>6、</w:t>
      </w:r>
      <w:r w:rsidRPr="00F34EB0">
        <w:rPr>
          <w:rFonts w:ascii="宋体" w:hAnsi="宋体"/>
          <w:color w:val="000000"/>
          <w:sz w:val="32"/>
          <w:szCs w:val="32"/>
        </w:rPr>
        <w:t>旷工半天者，扣发当天的基本工资、效益工资和奖金；每月累计旷工1天者，</w:t>
      </w:r>
      <w:r w:rsidRPr="00F34EB0">
        <w:rPr>
          <w:rFonts w:ascii="宋体" w:hAnsi="宋体" w:hint="eastAsia"/>
          <w:color w:val="000000"/>
          <w:sz w:val="32"/>
          <w:szCs w:val="32"/>
        </w:rPr>
        <w:t>扣发当月全额工资的10％</w:t>
      </w:r>
      <w:r w:rsidRPr="00F34EB0">
        <w:rPr>
          <w:rFonts w:ascii="宋体" w:hAnsi="宋体"/>
          <w:color w:val="000000"/>
          <w:sz w:val="32"/>
          <w:szCs w:val="32"/>
        </w:rPr>
        <w:t>，并给予一次</w:t>
      </w:r>
      <w:r w:rsidRPr="00F34EB0">
        <w:rPr>
          <w:rFonts w:ascii="宋体" w:hAnsi="宋体" w:hint="eastAsia"/>
          <w:color w:val="000000"/>
          <w:sz w:val="32"/>
          <w:szCs w:val="32"/>
        </w:rPr>
        <w:t>口头</w:t>
      </w:r>
      <w:r w:rsidRPr="00F34EB0">
        <w:rPr>
          <w:rFonts w:ascii="宋体" w:hAnsi="宋体"/>
          <w:color w:val="000000"/>
          <w:sz w:val="32"/>
          <w:szCs w:val="32"/>
        </w:rPr>
        <w:t>警告处分；每月累计旷工2天者，扣发</w:t>
      </w:r>
      <w:r w:rsidRPr="00F34EB0">
        <w:rPr>
          <w:rFonts w:ascii="宋体" w:hAnsi="宋体" w:hint="eastAsia"/>
          <w:color w:val="000000"/>
          <w:sz w:val="32"/>
          <w:szCs w:val="32"/>
        </w:rPr>
        <w:t>当月全额工资的30％</w:t>
      </w:r>
      <w:r w:rsidRPr="00F34EB0">
        <w:rPr>
          <w:rFonts w:ascii="宋体" w:hAnsi="宋体"/>
          <w:color w:val="000000"/>
          <w:sz w:val="32"/>
          <w:szCs w:val="32"/>
        </w:rPr>
        <w:t>，并给予</w:t>
      </w:r>
      <w:r w:rsidRPr="00F34EB0">
        <w:rPr>
          <w:rFonts w:ascii="宋体" w:hAnsi="宋体" w:hint="eastAsia"/>
          <w:color w:val="000000"/>
          <w:sz w:val="32"/>
          <w:szCs w:val="32"/>
        </w:rPr>
        <w:t>一次书面警告处</w:t>
      </w:r>
      <w:r w:rsidRPr="00F34EB0">
        <w:rPr>
          <w:rFonts w:ascii="宋体" w:hAnsi="宋体"/>
          <w:color w:val="000000"/>
          <w:sz w:val="32"/>
          <w:szCs w:val="32"/>
        </w:rPr>
        <w:t>分；每月累计旷工3天者，扣发</w:t>
      </w:r>
      <w:r w:rsidRPr="00F34EB0">
        <w:rPr>
          <w:rFonts w:ascii="宋体" w:hAnsi="宋体" w:hint="eastAsia"/>
          <w:color w:val="000000"/>
          <w:sz w:val="32"/>
          <w:szCs w:val="32"/>
        </w:rPr>
        <w:t>当</w:t>
      </w:r>
      <w:r w:rsidRPr="00F34EB0">
        <w:rPr>
          <w:rFonts w:ascii="宋体" w:hAnsi="宋体"/>
          <w:color w:val="000000"/>
          <w:sz w:val="32"/>
          <w:szCs w:val="32"/>
        </w:rPr>
        <w:t>月</w:t>
      </w:r>
      <w:r w:rsidRPr="00F34EB0">
        <w:rPr>
          <w:rFonts w:ascii="宋体" w:hAnsi="宋体" w:hint="eastAsia"/>
          <w:color w:val="000000"/>
          <w:sz w:val="32"/>
          <w:szCs w:val="32"/>
        </w:rPr>
        <w:t>全额工资</w:t>
      </w:r>
      <w:r w:rsidRPr="00F34EB0">
        <w:rPr>
          <w:rFonts w:ascii="宋体" w:hAnsi="宋体"/>
          <w:color w:val="000000"/>
          <w:sz w:val="32"/>
          <w:szCs w:val="32"/>
        </w:rPr>
        <w:t>，</w:t>
      </w:r>
      <w:r w:rsidRPr="00F34EB0">
        <w:rPr>
          <w:rFonts w:ascii="宋体" w:hAnsi="宋体" w:hint="eastAsia"/>
          <w:sz w:val="32"/>
          <w:szCs w:val="32"/>
        </w:rPr>
        <w:t>最终警告作并降职与降薪处分。</w:t>
      </w:r>
    </w:p>
    <w:p w:rsidR="00F34EB0" w:rsidRPr="00F34EB0" w:rsidRDefault="00F34EB0" w:rsidP="00F34EB0">
      <w:pPr>
        <w:spacing w:line="360" w:lineRule="auto"/>
        <w:ind w:firstLineChars="200" w:firstLine="640"/>
        <w:jc w:val="center"/>
        <w:rPr>
          <w:rFonts w:ascii="宋体" w:hAnsi="宋体" w:hint="eastAsia"/>
          <w:color w:val="000000"/>
          <w:kern w:val="0"/>
          <w:sz w:val="32"/>
          <w:szCs w:val="32"/>
        </w:rPr>
      </w:pPr>
      <w:r w:rsidRPr="00F34EB0">
        <w:rPr>
          <w:rFonts w:ascii="宋体" w:hAnsi="宋体"/>
          <w:color w:val="000000"/>
          <w:kern w:val="0"/>
          <w:sz w:val="32"/>
          <w:szCs w:val="32"/>
        </w:rPr>
        <w:t>一年内旷工累计满</w:t>
      </w:r>
      <w:r w:rsidRPr="00F34EB0">
        <w:rPr>
          <w:rFonts w:ascii="宋体" w:hAnsi="宋体" w:hint="eastAsia"/>
          <w:color w:val="000000"/>
          <w:kern w:val="0"/>
          <w:sz w:val="32"/>
          <w:szCs w:val="32"/>
        </w:rPr>
        <w:t>10</w:t>
      </w:r>
      <w:r w:rsidRPr="00F34EB0">
        <w:rPr>
          <w:rFonts w:ascii="宋体" w:hAnsi="宋体"/>
          <w:color w:val="000000"/>
          <w:kern w:val="0"/>
          <w:sz w:val="32"/>
          <w:szCs w:val="32"/>
        </w:rPr>
        <w:t>天，或连续旷工满</w:t>
      </w:r>
      <w:r w:rsidRPr="00F34EB0">
        <w:rPr>
          <w:rFonts w:ascii="宋体" w:hAnsi="宋体" w:hint="eastAsia"/>
          <w:color w:val="000000"/>
          <w:kern w:val="0"/>
          <w:sz w:val="32"/>
          <w:szCs w:val="32"/>
        </w:rPr>
        <w:t>6</w:t>
      </w:r>
      <w:r w:rsidRPr="00F34EB0">
        <w:rPr>
          <w:rFonts w:ascii="宋体" w:hAnsi="宋体"/>
          <w:color w:val="000000"/>
          <w:kern w:val="0"/>
          <w:sz w:val="32"/>
          <w:szCs w:val="32"/>
        </w:rPr>
        <w:t>天者，则予以解除劳动关系，公司不负责</w:t>
      </w:r>
      <w:r w:rsidRPr="00F34EB0">
        <w:rPr>
          <w:rFonts w:ascii="宋体" w:hAnsi="宋体" w:hint="eastAsia"/>
          <w:color w:val="000000"/>
          <w:kern w:val="0"/>
          <w:sz w:val="32"/>
          <w:szCs w:val="32"/>
        </w:rPr>
        <w:t>和</w:t>
      </w:r>
      <w:r w:rsidRPr="00F34EB0">
        <w:rPr>
          <w:rFonts w:ascii="宋体" w:hAnsi="宋体"/>
          <w:color w:val="000000"/>
          <w:kern w:val="0"/>
          <w:sz w:val="32"/>
          <w:szCs w:val="32"/>
        </w:rPr>
        <w:t>其</w:t>
      </w:r>
      <w:r w:rsidRPr="00F34EB0">
        <w:rPr>
          <w:rFonts w:ascii="宋体" w:hAnsi="宋体" w:hint="eastAsia"/>
          <w:color w:val="000000"/>
          <w:kern w:val="0"/>
          <w:sz w:val="32"/>
          <w:szCs w:val="32"/>
        </w:rPr>
        <w:t>它</w:t>
      </w:r>
      <w:r w:rsidRPr="00F34EB0">
        <w:rPr>
          <w:rFonts w:ascii="宋体" w:hAnsi="宋体"/>
          <w:color w:val="000000"/>
          <w:kern w:val="0"/>
          <w:sz w:val="32"/>
          <w:szCs w:val="32"/>
        </w:rPr>
        <w:t>一切善后事宜。</w:t>
      </w:r>
    </w:p>
    <w:p w:rsidR="00F34EB0" w:rsidRPr="00F34EB0" w:rsidRDefault="00F34EB0" w:rsidP="00F34EB0">
      <w:pPr>
        <w:spacing w:line="360" w:lineRule="auto"/>
        <w:jc w:val="center"/>
        <w:rPr>
          <w:rFonts w:ascii="宋体" w:hAnsi="宋体" w:hint="eastAsia"/>
          <w:color w:val="000000"/>
          <w:kern w:val="0"/>
          <w:sz w:val="32"/>
          <w:szCs w:val="32"/>
        </w:rPr>
      </w:pPr>
      <w:r w:rsidRPr="00F34EB0">
        <w:rPr>
          <w:rFonts w:ascii="宋体" w:hAnsi="宋体" w:hint="eastAsia"/>
          <w:color w:val="000000"/>
          <w:kern w:val="0"/>
          <w:sz w:val="32"/>
          <w:szCs w:val="32"/>
        </w:rPr>
        <w:t>五、请休假制度</w:t>
      </w:r>
    </w:p>
    <w:p w:rsidR="00F34EB0" w:rsidRPr="00F34EB0" w:rsidRDefault="00F34EB0" w:rsidP="00F34EB0">
      <w:pPr>
        <w:spacing w:line="480" w:lineRule="auto"/>
        <w:jc w:val="center"/>
        <w:rPr>
          <w:rFonts w:ascii="宋体" w:hAnsi="宋体" w:hint="eastAsia"/>
          <w:color w:val="000000"/>
          <w:kern w:val="0"/>
          <w:sz w:val="32"/>
          <w:szCs w:val="32"/>
        </w:rPr>
      </w:pPr>
      <w:r w:rsidRPr="00F34EB0">
        <w:rPr>
          <w:rFonts w:ascii="宋体" w:hAnsi="宋体" w:hint="eastAsia"/>
          <w:color w:val="000000"/>
          <w:kern w:val="0"/>
          <w:sz w:val="32"/>
          <w:szCs w:val="32"/>
        </w:rPr>
        <w:t>（一） 法定节假日</w:t>
      </w:r>
    </w:p>
    <w:p w:rsidR="00F34EB0" w:rsidRPr="00F34EB0" w:rsidRDefault="00F34EB0" w:rsidP="00F34EB0">
      <w:pPr>
        <w:spacing w:line="480" w:lineRule="auto"/>
        <w:ind w:leftChars="267" w:left="561"/>
        <w:jc w:val="center"/>
        <w:rPr>
          <w:rFonts w:ascii="宋体" w:hAnsi="宋体" w:hint="eastAsia"/>
          <w:color w:val="000000"/>
          <w:kern w:val="0"/>
          <w:sz w:val="32"/>
          <w:szCs w:val="32"/>
        </w:rPr>
      </w:pPr>
      <w:r w:rsidRPr="00F34EB0">
        <w:rPr>
          <w:rFonts w:ascii="宋体" w:hAnsi="宋体" w:hint="eastAsia"/>
          <w:color w:val="000000"/>
          <w:kern w:val="0"/>
          <w:sz w:val="32"/>
          <w:szCs w:val="32"/>
        </w:rPr>
        <w:t>1、</w:t>
      </w:r>
      <w:r w:rsidRPr="00F34EB0">
        <w:rPr>
          <w:rFonts w:ascii="宋体" w:hAnsi="宋体"/>
          <w:color w:val="000000"/>
          <w:kern w:val="0"/>
          <w:sz w:val="32"/>
          <w:szCs w:val="32"/>
        </w:rPr>
        <w:t>元旦</w:t>
      </w:r>
      <w:r w:rsidRPr="00F34EB0">
        <w:rPr>
          <w:rFonts w:ascii="宋体" w:hAnsi="宋体" w:hint="eastAsia"/>
          <w:color w:val="000000"/>
          <w:kern w:val="0"/>
          <w:sz w:val="32"/>
          <w:szCs w:val="32"/>
        </w:rPr>
        <w:t>1</w:t>
      </w:r>
      <w:r w:rsidRPr="00F34EB0">
        <w:rPr>
          <w:rFonts w:ascii="宋体" w:hAnsi="宋体"/>
          <w:color w:val="000000"/>
          <w:kern w:val="0"/>
          <w:sz w:val="32"/>
          <w:szCs w:val="32"/>
        </w:rPr>
        <w:t>天(元月一日)</w:t>
      </w:r>
      <w:r w:rsidRPr="00F34EB0">
        <w:rPr>
          <w:rFonts w:ascii="宋体" w:hAnsi="宋体"/>
          <w:color w:val="000000"/>
          <w:kern w:val="0"/>
          <w:sz w:val="32"/>
          <w:szCs w:val="32"/>
        </w:rPr>
        <w:br/>
      </w:r>
      <w:r w:rsidRPr="00F34EB0">
        <w:rPr>
          <w:rFonts w:ascii="宋体" w:hAnsi="宋体" w:hint="eastAsia"/>
          <w:color w:val="000000"/>
          <w:kern w:val="0"/>
          <w:sz w:val="32"/>
          <w:szCs w:val="32"/>
        </w:rPr>
        <w:t>2、</w:t>
      </w:r>
      <w:r w:rsidRPr="00F34EB0">
        <w:rPr>
          <w:rFonts w:ascii="宋体" w:hAnsi="宋体"/>
          <w:color w:val="000000"/>
          <w:kern w:val="0"/>
          <w:sz w:val="32"/>
          <w:szCs w:val="32"/>
        </w:rPr>
        <w:t>春节</w:t>
      </w:r>
      <w:r w:rsidRPr="00F34EB0">
        <w:rPr>
          <w:rFonts w:ascii="宋体" w:hAnsi="宋体" w:hint="eastAsia"/>
          <w:color w:val="000000"/>
          <w:kern w:val="0"/>
          <w:sz w:val="32"/>
          <w:szCs w:val="32"/>
        </w:rPr>
        <w:t>3</w:t>
      </w:r>
      <w:r w:rsidRPr="00F34EB0">
        <w:rPr>
          <w:rFonts w:ascii="宋体" w:hAnsi="宋体"/>
          <w:color w:val="000000"/>
          <w:kern w:val="0"/>
          <w:sz w:val="32"/>
          <w:szCs w:val="32"/>
        </w:rPr>
        <w:t>天(大年三十、正月初一、初二</w:t>
      </w:r>
      <w:r w:rsidRPr="00F34EB0">
        <w:rPr>
          <w:rFonts w:ascii="宋体" w:hAnsi="宋体" w:hint="eastAsia"/>
          <w:color w:val="000000"/>
          <w:kern w:val="0"/>
          <w:sz w:val="32"/>
          <w:szCs w:val="32"/>
        </w:rPr>
        <w:t>)</w:t>
      </w:r>
    </w:p>
    <w:p w:rsidR="00F34EB0" w:rsidRPr="00F34EB0" w:rsidRDefault="00F34EB0" w:rsidP="00F34EB0">
      <w:pPr>
        <w:spacing w:line="480" w:lineRule="auto"/>
        <w:ind w:leftChars="267" w:left="561"/>
        <w:jc w:val="center"/>
        <w:rPr>
          <w:rFonts w:ascii="宋体" w:hAnsi="宋体" w:hint="eastAsia"/>
          <w:color w:val="000000"/>
          <w:kern w:val="0"/>
          <w:sz w:val="32"/>
          <w:szCs w:val="32"/>
        </w:rPr>
      </w:pPr>
      <w:r w:rsidRPr="00F34EB0">
        <w:rPr>
          <w:rFonts w:ascii="宋体" w:hAnsi="宋体" w:hint="eastAsia"/>
          <w:color w:val="000000"/>
          <w:kern w:val="0"/>
          <w:sz w:val="32"/>
          <w:szCs w:val="32"/>
        </w:rPr>
        <w:t>3、</w:t>
      </w:r>
      <w:r w:rsidRPr="00F34EB0">
        <w:rPr>
          <w:rFonts w:ascii="宋体" w:hAnsi="宋体"/>
          <w:color w:val="000000"/>
          <w:kern w:val="0"/>
          <w:sz w:val="32"/>
          <w:szCs w:val="32"/>
        </w:rPr>
        <w:t>清明节</w:t>
      </w:r>
      <w:r w:rsidRPr="00F34EB0">
        <w:rPr>
          <w:rFonts w:ascii="宋体" w:hAnsi="宋体" w:hint="eastAsia"/>
          <w:color w:val="000000"/>
          <w:kern w:val="0"/>
          <w:sz w:val="32"/>
          <w:szCs w:val="32"/>
        </w:rPr>
        <w:t>1</w:t>
      </w:r>
      <w:r w:rsidRPr="00F34EB0">
        <w:rPr>
          <w:rFonts w:ascii="宋体" w:hAnsi="宋体"/>
          <w:color w:val="000000"/>
          <w:kern w:val="0"/>
          <w:sz w:val="32"/>
          <w:szCs w:val="32"/>
        </w:rPr>
        <w:t>天</w:t>
      </w:r>
    </w:p>
    <w:p w:rsidR="00F34EB0" w:rsidRPr="00F34EB0" w:rsidRDefault="00F34EB0" w:rsidP="00F34EB0">
      <w:pPr>
        <w:spacing w:line="480" w:lineRule="auto"/>
        <w:ind w:leftChars="267" w:left="561"/>
        <w:jc w:val="center"/>
        <w:rPr>
          <w:rFonts w:ascii="宋体" w:hAnsi="宋体"/>
          <w:color w:val="000000"/>
          <w:kern w:val="0"/>
          <w:sz w:val="32"/>
          <w:szCs w:val="32"/>
        </w:rPr>
      </w:pPr>
      <w:r w:rsidRPr="00F34EB0">
        <w:rPr>
          <w:rFonts w:ascii="宋体" w:hAnsi="宋体" w:hint="eastAsia"/>
          <w:color w:val="000000"/>
          <w:kern w:val="0"/>
          <w:sz w:val="32"/>
          <w:szCs w:val="32"/>
        </w:rPr>
        <w:t>4、</w:t>
      </w:r>
      <w:r w:rsidRPr="00F34EB0">
        <w:rPr>
          <w:rFonts w:ascii="宋体" w:hAnsi="宋体"/>
          <w:color w:val="000000"/>
          <w:kern w:val="0"/>
          <w:sz w:val="32"/>
          <w:szCs w:val="32"/>
        </w:rPr>
        <w:t>国际劳动节</w:t>
      </w:r>
      <w:r w:rsidRPr="00F34EB0">
        <w:rPr>
          <w:rFonts w:ascii="宋体" w:hAnsi="宋体" w:hint="eastAsia"/>
          <w:color w:val="000000"/>
          <w:kern w:val="0"/>
          <w:sz w:val="32"/>
          <w:szCs w:val="32"/>
        </w:rPr>
        <w:t>1</w:t>
      </w:r>
      <w:r w:rsidRPr="00F34EB0">
        <w:rPr>
          <w:rFonts w:ascii="宋体" w:hAnsi="宋体"/>
          <w:color w:val="000000"/>
          <w:kern w:val="0"/>
          <w:sz w:val="32"/>
          <w:szCs w:val="32"/>
        </w:rPr>
        <w:t>天(五月一日)</w:t>
      </w:r>
      <w:r w:rsidRPr="00F34EB0">
        <w:rPr>
          <w:rFonts w:ascii="宋体" w:hAnsi="宋体"/>
          <w:color w:val="000000"/>
          <w:kern w:val="0"/>
          <w:sz w:val="32"/>
          <w:szCs w:val="32"/>
        </w:rPr>
        <w:br/>
      </w:r>
      <w:r w:rsidRPr="00F34EB0">
        <w:rPr>
          <w:rFonts w:ascii="宋体" w:hAnsi="宋体" w:hint="eastAsia"/>
          <w:color w:val="000000"/>
          <w:kern w:val="0"/>
          <w:sz w:val="32"/>
          <w:szCs w:val="32"/>
        </w:rPr>
        <w:t>5、</w:t>
      </w:r>
      <w:r w:rsidRPr="00F34EB0">
        <w:rPr>
          <w:rFonts w:ascii="宋体" w:hAnsi="宋体"/>
          <w:color w:val="000000"/>
          <w:kern w:val="0"/>
          <w:sz w:val="32"/>
          <w:szCs w:val="32"/>
        </w:rPr>
        <w:t>端午节</w:t>
      </w:r>
      <w:r w:rsidRPr="00F34EB0">
        <w:rPr>
          <w:rFonts w:ascii="宋体" w:hAnsi="宋体" w:hint="eastAsia"/>
          <w:color w:val="000000"/>
          <w:kern w:val="0"/>
          <w:sz w:val="32"/>
          <w:szCs w:val="32"/>
        </w:rPr>
        <w:t>1</w:t>
      </w:r>
      <w:r w:rsidRPr="00F34EB0">
        <w:rPr>
          <w:rFonts w:ascii="宋体" w:hAnsi="宋体"/>
          <w:color w:val="000000"/>
          <w:kern w:val="0"/>
          <w:sz w:val="32"/>
          <w:szCs w:val="32"/>
        </w:rPr>
        <w:t>天(五月初五)</w:t>
      </w:r>
      <w:r w:rsidRPr="00F34EB0">
        <w:rPr>
          <w:rFonts w:ascii="宋体" w:hAnsi="宋体"/>
          <w:color w:val="000000"/>
          <w:kern w:val="0"/>
          <w:sz w:val="32"/>
          <w:szCs w:val="32"/>
        </w:rPr>
        <w:br/>
      </w:r>
      <w:r w:rsidRPr="00F34EB0">
        <w:rPr>
          <w:rFonts w:ascii="宋体" w:hAnsi="宋体" w:hint="eastAsia"/>
          <w:color w:val="000000"/>
          <w:kern w:val="0"/>
          <w:sz w:val="32"/>
          <w:szCs w:val="32"/>
        </w:rPr>
        <w:lastRenderedPageBreak/>
        <w:t>6、</w:t>
      </w:r>
      <w:r w:rsidRPr="00F34EB0">
        <w:rPr>
          <w:rFonts w:ascii="宋体" w:hAnsi="宋体"/>
          <w:color w:val="000000"/>
          <w:kern w:val="0"/>
          <w:sz w:val="32"/>
          <w:szCs w:val="32"/>
        </w:rPr>
        <w:t>中秋节</w:t>
      </w:r>
      <w:r w:rsidRPr="00F34EB0">
        <w:rPr>
          <w:rFonts w:ascii="宋体" w:hAnsi="宋体" w:hint="eastAsia"/>
          <w:color w:val="000000"/>
          <w:kern w:val="0"/>
          <w:sz w:val="32"/>
          <w:szCs w:val="32"/>
        </w:rPr>
        <w:t>1</w:t>
      </w:r>
      <w:r w:rsidRPr="00F34EB0">
        <w:rPr>
          <w:rFonts w:ascii="宋体" w:hAnsi="宋体"/>
          <w:color w:val="000000"/>
          <w:kern w:val="0"/>
          <w:sz w:val="32"/>
          <w:szCs w:val="32"/>
        </w:rPr>
        <w:t>天(八月十五)</w:t>
      </w:r>
    </w:p>
    <w:p w:rsidR="00F34EB0" w:rsidRPr="00F34EB0" w:rsidRDefault="00F34EB0" w:rsidP="00F34EB0">
      <w:pPr>
        <w:spacing w:line="480" w:lineRule="auto"/>
        <w:ind w:leftChars="267" w:left="561"/>
        <w:jc w:val="center"/>
        <w:rPr>
          <w:rFonts w:ascii="宋体" w:hAnsi="宋体" w:hint="eastAsia"/>
          <w:color w:val="000000"/>
          <w:kern w:val="0"/>
          <w:sz w:val="32"/>
          <w:szCs w:val="32"/>
        </w:rPr>
      </w:pPr>
      <w:r w:rsidRPr="00F34EB0">
        <w:rPr>
          <w:rFonts w:ascii="宋体" w:hAnsi="宋体" w:hint="eastAsia"/>
          <w:color w:val="000000"/>
          <w:kern w:val="0"/>
          <w:sz w:val="32"/>
          <w:szCs w:val="32"/>
        </w:rPr>
        <w:t>7、</w:t>
      </w:r>
      <w:r w:rsidRPr="00F34EB0">
        <w:rPr>
          <w:rFonts w:ascii="宋体" w:hAnsi="宋体"/>
          <w:color w:val="000000"/>
          <w:kern w:val="0"/>
          <w:sz w:val="32"/>
          <w:szCs w:val="32"/>
        </w:rPr>
        <w:t>国庆节</w:t>
      </w:r>
      <w:r w:rsidRPr="00F34EB0">
        <w:rPr>
          <w:rFonts w:ascii="宋体" w:hAnsi="宋体" w:hint="eastAsia"/>
          <w:color w:val="000000"/>
          <w:kern w:val="0"/>
          <w:sz w:val="32"/>
          <w:szCs w:val="32"/>
        </w:rPr>
        <w:t>3</w:t>
      </w:r>
      <w:r w:rsidRPr="00F34EB0">
        <w:rPr>
          <w:rFonts w:ascii="宋体" w:hAnsi="宋体"/>
          <w:color w:val="000000"/>
          <w:kern w:val="0"/>
          <w:sz w:val="32"/>
          <w:szCs w:val="32"/>
        </w:rPr>
        <w:t>天(十月一日、二日、三日)</w:t>
      </w:r>
    </w:p>
    <w:p w:rsidR="00F34EB0" w:rsidRPr="00F34EB0" w:rsidRDefault="00F34EB0" w:rsidP="00F34EB0">
      <w:pPr>
        <w:spacing w:line="480" w:lineRule="auto"/>
        <w:ind w:firstLineChars="187" w:firstLine="598"/>
        <w:jc w:val="center"/>
        <w:rPr>
          <w:rFonts w:ascii="宋体" w:hAnsi="宋体" w:hint="eastAsia"/>
          <w:color w:val="000000"/>
          <w:kern w:val="0"/>
          <w:sz w:val="32"/>
          <w:szCs w:val="32"/>
        </w:rPr>
      </w:pPr>
      <w:r w:rsidRPr="00F34EB0">
        <w:rPr>
          <w:rFonts w:ascii="宋体" w:hAnsi="宋体"/>
          <w:color w:val="000000"/>
          <w:sz w:val="32"/>
          <w:szCs w:val="32"/>
        </w:rPr>
        <w:t>公司机关周一至周六</w:t>
      </w:r>
      <w:r w:rsidRPr="00F34EB0">
        <w:rPr>
          <w:rFonts w:ascii="宋体" w:hAnsi="宋体" w:hint="eastAsia"/>
          <w:color w:val="000000"/>
          <w:sz w:val="32"/>
          <w:szCs w:val="32"/>
        </w:rPr>
        <w:t>（上午）</w:t>
      </w:r>
      <w:r w:rsidRPr="00F34EB0">
        <w:rPr>
          <w:rFonts w:ascii="宋体" w:hAnsi="宋体"/>
          <w:color w:val="000000"/>
          <w:sz w:val="32"/>
          <w:szCs w:val="32"/>
        </w:rPr>
        <w:t>为工作日</w:t>
      </w:r>
      <w:r w:rsidRPr="00F34EB0">
        <w:rPr>
          <w:rFonts w:ascii="宋体" w:hAnsi="宋体" w:hint="eastAsia"/>
          <w:color w:val="000000"/>
          <w:sz w:val="32"/>
          <w:szCs w:val="32"/>
        </w:rPr>
        <w:t>，节假日</w:t>
      </w:r>
      <w:r w:rsidRPr="00F34EB0">
        <w:rPr>
          <w:rFonts w:ascii="宋体" w:hAnsi="宋体"/>
          <w:color w:val="000000"/>
          <w:sz w:val="32"/>
          <w:szCs w:val="32"/>
        </w:rPr>
        <w:t>值班由办公室统一安排</w:t>
      </w:r>
      <w:r w:rsidRPr="00F34EB0">
        <w:rPr>
          <w:rFonts w:ascii="宋体" w:hAnsi="宋体" w:hint="eastAsia"/>
          <w:color w:val="000000"/>
          <w:sz w:val="32"/>
          <w:szCs w:val="32"/>
        </w:rPr>
        <w:t>。各项目部、质检部、安全部、机械设备部、结算部、材料部、测量部、资料部等部门的休假及节假日值班根据实际工作情况自行</w:t>
      </w:r>
      <w:r w:rsidRPr="00F34EB0">
        <w:rPr>
          <w:rFonts w:ascii="宋体" w:hAnsi="宋体"/>
          <w:color w:val="000000"/>
          <w:sz w:val="32"/>
          <w:szCs w:val="32"/>
        </w:rPr>
        <w:t>安排，报分管领导批准后执行。因工作需要周日或夜间加班的，由各部门负责人填写</w:t>
      </w:r>
      <w:r w:rsidRPr="00F34EB0">
        <w:rPr>
          <w:rFonts w:ascii="宋体" w:hAnsi="宋体" w:hint="eastAsia"/>
          <w:color w:val="000000"/>
          <w:sz w:val="32"/>
          <w:szCs w:val="32"/>
        </w:rPr>
        <w:t>《</w:t>
      </w:r>
      <w:r w:rsidRPr="00F34EB0">
        <w:rPr>
          <w:rFonts w:ascii="宋体" w:hAnsi="宋体"/>
          <w:color w:val="000000"/>
          <w:sz w:val="32"/>
          <w:szCs w:val="32"/>
        </w:rPr>
        <w:t>加班审批表</w:t>
      </w:r>
      <w:r w:rsidRPr="00F34EB0">
        <w:rPr>
          <w:rFonts w:ascii="宋体" w:hAnsi="宋体" w:hint="eastAsia"/>
          <w:color w:val="000000"/>
          <w:sz w:val="32"/>
          <w:szCs w:val="32"/>
        </w:rPr>
        <w:t>》</w:t>
      </w:r>
      <w:r w:rsidRPr="00F34EB0">
        <w:rPr>
          <w:rFonts w:ascii="宋体" w:hAnsi="宋体"/>
          <w:color w:val="000000"/>
          <w:sz w:val="32"/>
          <w:szCs w:val="32"/>
        </w:rPr>
        <w:t>，报分管领导批准后执行。</w:t>
      </w:r>
    </w:p>
    <w:p w:rsidR="00F34EB0" w:rsidRPr="00F34EB0" w:rsidRDefault="00F34EB0" w:rsidP="00F34EB0">
      <w:pPr>
        <w:spacing w:line="480" w:lineRule="auto"/>
        <w:jc w:val="center"/>
        <w:rPr>
          <w:rFonts w:ascii="宋体" w:hAnsi="宋体" w:hint="eastAsia"/>
          <w:color w:val="000000"/>
          <w:kern w:val="0"/>
          <w:sz w:val="32"/>
          <w:szCs w:val="32"/>
        </w:rPr>
      </w:pPr>
      <w:r w:rsidRPr="00F34EB0">
        <w:rPr>
          <w:rFonts w:ascii="宋体" w:hAnsi="宋体" w:hint="eastAsia"/>
          <w:color w:val="000000"/>
          <w:kern w:val="0"/>
          <w:sz w:val="32"/>
          <w:szCs w:val="32"/>
        </w:rPr>
        <w:t>（二）年休假</w:t>
      </w:r>
    </w:p>
    <w:p w:rsidR="00F34EB0" w:rsidRPr="00F34EB0" w:rsidRDefault="00F34EB0" w:rsidP="00F34EB0">
      <w:pPr>
        <w:spacing w:line="48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1、</w:t>
      </w:r>
      <w:r w:rsidRPr="00F34EB0">
        <w:rPr>
          <w:rFonts w:ascii="宋体" w:hAnsi="宋体"/>
          <w:color w:val="000000"/>
          <w:kern w:val="0"/>
          <w:sz w:val="32"/>
          <w:szCs w:val="32"/>
        </w:rPr>
        <w:t>员工在公司连续工作满</w:t>
      </w:r>
      <w:r w:rsidRPr="00F34EB0">
        <w:rPr>
          <w:rFonts w:ascii="宋体" w:hAnsi="宋体" w:hint="eastAsia"/>
          <w:color w:val="000000"/>
          <w:kern w:val="0"/>
          <w:sz w:val="32"/>
          <w:szCs w:val="32"/>
        </w:rPr>
        <w:t>2</w:t>
      </w:r>
      <w:r w:rsidRPr="00F34EB0">
        <w:rPr>
          <w:rFonts w:ascii="宋体" w:hAnsi="宋体"/>
          <w:color w:val="000000"/>
          <w:kern w:val="0"/>
          <w:sz w:val="32"/>
          <w:szCs w:val="32"/>
        </w:rPr>
        <w:t>年者，皆可享有</w:t>
      </w:r>
      <w:r w:rsidRPr="00F34EB0">
        <w:rPr>
          <w:rFonts w:ascii="宋体" w:hAnsi="宋体" w:hint="eastAsia"/>
          <w:color w:val="000000"/>
          <w:kern w:val="0"/>
          <w:sz w:val="32"/>
          <w:szCs w:val="32"/>
        </w:rPr>
        <w:t>3</w:t>
      </w:r>
      <w:r w:rsidRPr="00F34EB0">
        <w:rPr>
          <w:rFonts w:ascii="宋体" w:hAnsi="宋体"/>
          <w:color w:val="000000"/>
          <w:kern w:val="0"/>
          <w:sz w:val="32"/>
          <w:szCs w:val="32"/>
        </w:rPr>
        <w:t>天</w:t>
      </w:r>
      <w:r w:rsidRPr="00F34EB0">
        <w:rPr>
          <w:rFonts w:ascii="宋体" w:hAnsi="宋体" w:hint="eastAsia"/>
          <w:color w:val="000000"/>
          <w:kern w:val="0"/>
          <w:sz w:val="32"/>
          <w:szCs w:val="32"/>
        </w:rPr>
        <w:t>年</w:t>
      </w:r>
      <w:r w:rsidRPr="00F34EB0">
        <w:rPr>
          <w:rFonts w:ascii="宋体" w:hAnsi="宋体"/>
          <w:color w:val="000000"/>
          <w:kern w:val="0"/>
          <w:sz w:val="32"/>
          <w:szCs w:val="32"/>
        </w:rPr>
        <w:t>假</w:t>
      </w:r>
      <w:r w:rsidRPr="00F34EB0">
        <w:rPr>
          <w:rFonts w:ascii="宋体" w:hAnsi="宋体" w:hint="eastAsia"/>
          <w:color w:val="000000"/>
          <w:kern w:val="0"/>
          <w:sz w:val="32"/>
          <w:szCs w:val="32"/>
        </w:rPr>
        <w:t>;连续工作满5年者，可享有5天年假;连续工作满7年者享有7天年假;连续工作满8年以上者可享有10天年假。</w:t>
      </w:r>
    </w:p>
    <w:p w:rsidR="00F34EB0" w:rsidRPr="00F34EB0" w:rsidRDefault="00F34EB0" w:rsidP="00F34EB0">
      <w:pPr>
        <w:spacing w:line="48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2、</w:t>
      </w:r>
      <w:r w:rsidRPr="00F34EB0">
        <w:rPr>
          <w:rFonts w:ascii="宋体" w:hAnsi="宋体"/>
          <w:color w:val="000000"/>
          <w:kern w:val="0"/>
          <w:sz w:val="32"/>
          <w:szCs w:val="32"/>
        </w:rPr>
        <w:t>休假</w:t>
      </w:r>
      <w:r w:rsidRPr="00F34EB0">
        <w:rPr>
          <w:rFonts w:ascii="宋体" w:hAnsi="宋体" w:hint="eastAsia"/>
          <w:color w:val="000000"/>
          <w:kern w:val="0"/>
          <w:sz w:val="32"/>
          <w:szCs w:val="32"/>
        </w:rPr>
        <w:t>需在提</w:t>
      </w:r>
      <w:r w:rsidRPr="00F34EB0">
        <w:rPr>
          <w:rFonts w:ascii="宋体" w:hAnsi="宋体"/>
          <w:color w:val="000000"/>
          <w:kern w:val="0"/>
          <w:sz w:val="32"/>
          <w:szCs w:val="32"/>
        </w:rPr>
        <w:t>前</w:t>
      </w:r>
      <w:r w:rsidRPr="00F34EB0">
        <w:rPr>
          <w:rFonts w:ascii="宋体" w:hAnsi="宋体" w:hint="eastAsia"/>
          <w:color w:val="000000"/>
          <w:kern w:val="0"/>
          <w:sz w:val="32"/>
          <w:szCs w:val="32"/>
        </w:rPr>
        <w:t>30</w:t>
      </w:r>
      <w:r w:rsidRPr="00F34EB0">
        <w:rPr>
          <w:rFonts w:ascii="宋体" w:hAnsi="宋体"/>
          <w:color w:val="000000"/>
          <w:kern w:val="0"/>
          <w:sz w:val="32"/>
          <w:szCs w:val="32"/>
        </w:rPr>
        <w:t>天提出申请</w:t>
      </w:r>
      <w:r w:rsidRPr="00F34EB0">
        <w:rPr>
          <w:rFonts w:ascii="宋体" w:hAnsi="宋体" w:hint="eastAsia"/>
          <w:color w:val="000000"/>
          <w:kern w:val="0"/>
          <w:sz w:val="32"/>
          <w:szCs w:val="32"/>
        </w:rPr>
        <w:t>，由部门经理、总经理签字批准后方可休假，申请单需交办公室备案。</w:t>
      </w:r>
    </w:p>
    <w:p w:rsidR="00F34EB0" w:rsidRPr="00F34EB0" w:rsidRDefault="00F34EB0" w:rsidP="00F34EB0">
      <w:pPr>
        <w:spacing w:line="48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3、</w:t>
      </w:r>
      <w:r w:rsidRPr="00F34EB0">
        <w:rPr>
          <w:rFonts w:ascii="宋体" w:hAnsi="宋体"/>
          <w:color w:val="000000"/>
          <w:kern w:val="0"/>
          <w:sz w:val="32"/>
          <w:szCs w:val="32"/>
        </w:rPr>
        <w:t>员工每年年假应在当年度使用，否则该年度未使用的年假将视自动放弃</w:t>
      </w:r>
      <w:r w:rsidRPr="00F34EB0">
        <w:rPr>
          <w:rFonts w:ascii="宋体" w:hAnsi="宋体" w:hint="eastAsia"/>
          <w:color w:val="000000"/>
          <w:kern w:val="0"/>
          <w:sz w:val="32"/>
          <w:szCs w:val="32"/>
        </w:rPr>
        <w:t>；病假1年内超过15个工作日或旷工2次或得到书面警告者当年不再享受年休假；年休假和婚假不得累加连续休假</w:t>
      </w:r>
      <w:r w:rsidRPr="00F34EB0">
        <w:rPr>
          <w:rFonts w:ascii="宋体" w:hAnsi="宋体"/>
          <w:color w:val="000000"/>
          <w:kern w:val="0"/>
          <w:sz w:val="32"/>
          <w:szCs w:val="32"/>
        </w:rPr>
        <w:t>。</w:t>
      </w:r>
    </w:p>
    <w:p w:rsidR="00F34EB0" w:rsidRPr="00F34EB0" w:rsidRDefault="00F34EB0" w:rsidP="00F34EB0">
      <w:pPr>
        <w:spacing w:line="480" w:lineRule="auto"/>
        <w:jc w:val="center"/>
        <w:rPr>
          <w:rFonts w:ascii="宋体" w:hAnsi="宋体" w:hint="eastAsia"/>
          <w:color w:val="000000"/>
          <w:kern w:val="0"/>
          <w:sz w:val="32"/>
          <w:szCs w:val="32"/>
        </w:rPr>
      </w:pPr>
      <w:r w:rsidRPr="00F34EB0">
        <w:rPr>
          <w:rFonts w:ascii="宋体" w:hAnsi="宋体" w:hint="eastAsia"/>
          <w:color w:val="000000"/>
          <w:kern w:val="0"/>
          <w:sz w:val="32"/>
          <w:szCs w:val="32"/>
        </w:rPr>
        <w:t>（三）病假</w:t>
      </w:r>
    </w:p>
    <w:p w:rsidR="00F34EB0" w:rsidRPr="00F34EB0" w:rsidRDefault="00F34EB0" w:rsidP="00F34EB0">
      <w:pPr>
        <w:spacing w:line="480" w:lineRule="auto"/>
        <w:ind w:firstLineChars="200" w:firstLine="640"/>
        <w:jc w:val="center"/>
        <w:rPr>
          <w:rFonts w:ascii="宋体" w:hAnsi="宋体" w:hint="eastAsia"/>
          <w:color w:val="000000"/>
          <w:kern w:val="0"/>
          <w:sz w:val="32"/>
          <w:szCs w:val="32"/>
        </w:rPr>
      </w:pPr>
      <w:r w:rsidRPr="00F34EB0">
        <w:rPr>
          <w:rFonts w:ascii="宋体" w:hAnsi="宋体"/>
          <w:color w:val="000000"/>
          <w:kern w:val="0"/>
          <w:sz w:val="32"/>
          <w:szCs w:val="32"/>
        </w:rPr>
        <w:t>员工请病假须填写《员工请假单》</w:t>
      </w:r>
      <w:r w:rsidRPr="00F34EB0">
        <w:rPr>
          <w:rFonts w:ascii="宋体" w:hAnsi="宋体" w:hint="eastAsia"/>
          <w:color w:val="000000"/>
          <w:kern w:val="0"/>
          <w:sz w:val="32"/>
          <w:szCs w:val="32"/>
        </w:rPr>
        <w:t>并提交县级以上医院病情诊断书和病假条</w:t>
      </w:r>
      <w:r w:rsidRPr="00F34EB0">
        <w:rPr>
          <w:rFonts w:ascii="宋体" w:hAnsi="宋体"/>
          <w:color w:val="000000"/>
          <w:kern w:val="0"/>
          <w:sz w:val="32"/>
          <w:szCs w:val="32"/>
        </w:rPr>
        <w:t>，</w:t>
      </w:r>
      <w:r w:rsidRPr="00F34EB0">
        <w:rPr>
          <w:rFonts w:ascii="宋体" w:hAnsi="宋体" w:hint="eastAsia"/>
          <w:color w:val="000000"/>
          <w:kern w:val="0"/>
          <w:sz w:val="32"/>
          <w:szCs w:val="32"/>
        </w:rPr>
        <w:t>2天以内（含两天）由部门经理签字，3天以上由部门经理及总经理签字后交公司办公室备查、核算</w:t>
      </w:r>
      <w:r w:rsidRPr="00F34EB0">
        <w:rPr>
          <w:rFonts w:ascii="宋体" w:hAnsi="宋体"/>
          <w:color w:val="000000"/>
          <w:kern w:val="0"/>
          <w:sz w:val="32"/>
          <w:szCs w:val="32"/>
        </w:rPr>
        <w:t>。若当日因急病无法出勤，也须以电话告知领导，事后须及时补办请假手续，否则以旷工处理。</w:t>
      </w:r>
      <w:r w:rsidRPr="00F34EB0">
        <w:rPr>
          <w:rFonts w:ascii="宋体" w:hAnsi="宋体" w:hint="eastAsia"/>
          <w:color w:val="000000"/>
          <w:kern w:val="0"/>
          <w:sz w:val="32"/>
          <w:szCs w:val="32"/>
        </w:rPr>
        <w:t>病假发放当日半薪；</w:t>
      </w:r>
      <w:r w:rsidRPr="00F34EB0">
        <w:rPr>
          <w:rFonts w:ascii="宋体" w:hAnsi="宋体"/>
          <w:color w:val="000000"/>
          <w:kern w:val="0"/>
          <w:sz w:val="32"/>
          <w:szCs w:val="32"/>
        </w:rPr>
        <w:t>员工每月有</w:t>
      </w:r>
      <w:r w:rsidRPr="00F34EB0">
        <w:rPr>
          <w:rFonts w:ascii="宋体" w:hAnsi="宋体" w:hint="eastAsia"/>
          <w:color w:val="000000"/>
          <w:kern w:val="0"/>
          <w:sz w:val="32"/>
          <w:szCs w:val="32"/>
        </w:rPr>
        <w:t>半</w:t>
      </w:r>
      <w:r w:rsidRPr="00F34EB0">
        <w:rPr>
          <w:rFonts w:ascii="宋体" w:hAnsi="宋体"/>
          <w:color w:val="000000"/>
          <w:kern w:val="0"/>
          <w:sz w:val="32"/>
          <w:szCs w:val="32"/>
        </w:rPr>
        <w:t>天带薪病假</w:t>
      </w:r>
      <w:r w:rsidRPr="00F34EB0">
        <w:rPr>
          <w:rFonts w:ascii="宋体" w:hAnsi="宋体" w:hint="eastAsia"/>
          <w:color w:val="000000"/>
          <w:kern w:val="0"/>
          <w:sz w:val="32"/>
          <w:szCs w:val="32"/>
        </w:rPr>
        <w:t>，薪金</w:t>
      </w:r>
      <w:r w:rsidRPr="00F34EB0">
        <w:rPr>
          <w:rFonts w:ascii="宋体" w:hAnsi="宋体" w:hint="eastAsia"/>
          <w:color w:val="000000"/>
          <w:kern w:val="0"/>
          <w:sz w:val="32"/>
          <w:szCs w:val="32"/>
        </w:rPr>
        <w:lastRenderedPageBreak/>
        <w:t>照发</w:t>
      </w:r>
      <w:r w:rsidRPr="00F34EB0">
        <w:rPr>
          <w:rFonts w:ascii="宋体" w:hAnsi="宋体"/>
          <w:color w:val="000000"/>
          <w:kern w:val="0"/>
          <w:sz w:val="32"/>
          <w:szCs w:val="32"/>
        </w:rPr>
        <w:t>。</w:t>
      </w:r>
    </w:p>
    <w:p w:rsidR="00F34EB0" w:rsidRPr="00F34EB0" w:rsidRDefault="00F34EB0" w:rsidP="00F34EB0">
      <w:pPr>
        <w:spacing w:line="480" w:lineRule="auto"/>
        <w:jc w:val="center"/>
        <w:rPr>
          <w:rFonts w:ascii="宋体" w:hAnsi="宋体" w:hint="eastAsia"/>
          <w:color w:val="000000"/>
          <w:kern w:val="0"/>
          <w:sz w:val="32"/>
          <w:szCs w:val="32"/>
        </w:rPr>
      </w:pPr>
      <w:r w:rsidRPr="00F34EB0">
        <w:rPr>
          <w:rFonts w:ascii="宋体" w:hAnsi="宋体" w:hint="eastAsia"/>
          <w:color w:val="000000"/>
          <w:kern w:val="0"/>
          <w:sz w:val="32"/>
          <w:szCs w:val="32"/>
        </w:rPr>
        <w:t>（四） 事假</w:t>
      </w:r>
    </w:p>
    <w:p w:rsidR="00F34EB0" w:rsidRPr="00F34EB0" w:rsidRDefault="00F34EB0" w:rsidP="00F34EB0">
      <w:pPr>
        <w:spacing w:line="480" w:lineRule="auto"/>
        <w:ind w:firstLineChars="200" w:firstLine="640"/>
        <w:jc w:val="center"/>
        <w:rPr>
          <w:rFonts w:ascii="宋体" w:hAnsi="宋体" w:hint="eastAsia"/>
          <w:color w:val="000000"/>
          <w:sz w:val="32"/>
          <w:szCs w:val="32"/>
        </w:rPr>
      </w:pPr>
      <w:r w:rsidRPr="00F34EB0">
        <w:rPr>
          <w:rFonts w:ascii="宋体" w:hAnsi="宋体"/>
          <w:color w:val="000000"/>
          <w:sz w:val="32"/>
          <w:szCs w:val="32"/>
        </w:rPr>
        <w:t>员工因私事请假</w:t>
      </w:r>
      <w:r w:rsidRPr="00F34EB0">
        <w:rPr>
          <w:rFonts w:ascii="宋体" w:hAnsi="宋体"/>
          <w:color w:val="000000"/>
          <w:kern w:val="0"/>
          <w:sz w:val="32"/>
          <w:szCs w:val="32"/>
        </w:rPr>
        <w:t>填写《员工请假单》</w:t>
      </w:r>
      <w:r w:rsidRPr="00F34EB0">
        <w:rPr>
          <w:rFonts w:ascii="宋体" w:hAnsi="宋体" w:hint="eastAsia"/>
          <w:color w:val="000000"/>
          <w:kern w:val="0"/>
          <w:sz w:val="32"/>
          <w:szCs w:val="32"/>
        </w:rPr>
        <w:t>，</w:t>
      </w:r>
      <w:r w:rsidRPr="00F34EB0">
        <w:rPr>
          <w:rFonts w:ascii="宋体" w:hAnsi="宋体"/>
          <w:color w:val="000000"/>
          <w:sz w:val="32"/>
          <w:szCs w:val="32"/>
        </w:rPr>
        <w:t>1天以内的（含1天），由部门负责人批准；3天以内的（含3天），由副总经理批准；3天以上的，报总经理批准。副总经理和部门负责人请假，一律由总经理批准</w:t>
      </w:r>
      <w:r w:rsidRPr="00F34EB0">
        <w:rPr>
          <w:rFonts w:ascii="宋体" w:hAnsi="宋体" w:hint="eastAsia"/>
          <w:color w:val="000000"/>
          <w:sz w:val="32"/>
          <w:szCs w:val="32"/>
        </w:rPr>
        <w:t>，</w:t>
      </w:r>
      <w:r w:rsidRPr="00F34EB0">
        <w:rPr>
          <w:rFonts w:ascii="宋体" w:hAnsi="宋体"/>
          <w:color w:val="000000"/>
          <w:sz w:val="32"/>
          <w:szCs w:val="32"/>
        </w:rPr>
        <w:t>未经批准而擅离工作岗位的按旷工处理</w:t>
      </w:r>
      <w:r w:rsidRPr="00F34EB0">
        <w:rPr>
          <w:rFonts w:ascii="宋体" w:hAnsi="宋体" w:hint="eastAsia"/>
          <w:color w:val="000000"/>
          <w:sz w:val="32"/>
          <w:szCs w:val="32"/>
        </w:rPr>
        <w:t>。所有事假扣发当日薪金。</w:t>
      </w:r>
    </w:p>
    <w:p w:rsidR="00F34EB0" w:rsidRPr="00F34EB0" w:rsidRDefault="00F34EB0" w:rsidP="00F34EB0">
      <w:pPr>
        <w:spacing w:line="480" w:lineRule="auto"/>
        <w:jc w:val="center"/>
        <w:rPr>
          <w:rFonts w:ascii="宋体" w:hAnsi="宋体" w:hint="eastAsia"/>
          <w:color w:val="000000"/>
          <w:sz w:val="32"/>
          <w:szCs w:val="32"/>
        </w:rPr>
      </w:pPr>
      <w:r w:rsidRPr="00F34EB0">
        <w:rPr>
          <w:rFonts w:ascii="宋体" w:hAnsi="宋体" w:hint="eastAsia"/>
          <w:color w:val="000000"/>
          <w:sz w:val="32"/>
          <w:szCs w:val="32"/>
        </w:rPr>
        <w:t>（五）婚假</w:t>
      </w:r>
    </w:p>
    <w:p w:rsidR="00F34EB0" w:rsidRPr="00F34EB0" w:rsidRDefault="00F34EB0" w:rsidP="00F34EB0">
      <w:pPr>
        <w:spacing w:line="48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1、</w:t>
      </w:r>
      <w:r w:rsidRPr="00F34EB0">
        <w:rPr>
          <w:rFonts w:ascii="宋体" w:hAnsi="宋体"/>
          <w:color w:val="000000"/>
          <w:kern w:val="0"/>
          <w:sz w:val="32"/>
          <w:szCs w:val="32"/>
        </w:rPr>
        <w:t>符合国家法定年龄结婚者，凭结婚证和有关证明给予婚假</w:t>
      </w:r>
      <w:r w:rsidRPr="00F34EB0">
        <w:rPr>
          <w:rFonts w:ascii="宋体" w:hAnsi="宋体" w:hint="eastAsia"/>
          <w:color w:val="000000"/>
          <w:kern w:val="0"/>
          <w:sz w:val="32"/>
          <w:szCs w:val="32"/>
        </w:rPr>
        <w:t>3</w:t>
      </w:r>
      <w:r w:rsidRPr="00F34EB0">
        <w:rPr>
          <w:rFonts w:ascii="宋体" w:hAnsi="宋体"/>
          <w:color w:val="000000"/>
          <w:kern w:val="0"/>
          <w:sz w:val="32"/>
          <w:szCs w:val="32"/>
        </w:rPr>
        <w:t>天</w:t>
      </w:r>
      <w:r w:rsidRPr="00F34EB0">
        <w:rPr>
          <w:rFonts w:ascii="宋体" w:hAnsi="宋体" w:hint="eastAsia"/>
          <w:color w:val="000000"/>
          <w:kern w:val="0"/>
          <w:sz w:val="32"/>
          <w:szCs w:val="32"/>
        </w:rPr>
        <w:t>（符合晚婚条件的增加7天），薪金照发。</w:t>
      </w:r>
    </w:p>
    <w:p w:rsidR="00F34EB0" w:rsidRPr="00F34EB0" w:rsidRDefault="00F34EB0" w:rsidP="00F34EB0">
      <w:pPr>
        <w:spacing w:line="48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2、</w:t>
      </w:r>
      <w:r w:rsidRPr="00F34EB0">
        <w:rPr>
          <w:rFonts w:ascii="宋体" w:hAnsi="宋体"/>
          <w:color w:val="000000"/>
          <w:kern w:val="0"/>
          <w:sz w:val="32"/>
          <w:szCs w:val="32"/>
        </w:rPr>
        <w:t>申请婚假者，应提前一周向部门</w:t>
      </w:r>
      <w:r w:rsidRPr="00F34EB0">
        <w:rPr>
          <w:rFonts w:ascii="宋体" w:hAnsi="宋体" w:hint="eastAsia"/>
          <w:color w:val="000000"/>
          <w:kern w:val="0"/>
          <w:sz w:val="32"/>
          <w:szCs w:val="32"/>
        </w:rPr>
        <w:t>经理</w:t>
      </w:r>
      <w:r w:rsidRPr="00F34EB0">
        <w:rPr>
          <w:rFonts w:ascii="宋体" w:hAnsi="宋体"/>
          <w:color w:val="000000"/>
          <w:kern w:val="0"/>
          <w:sz w:val="32"/>
          <w:szCs w:val="32"/>
        </w:rPr>
        <w:t>提出申请，并办理相关手续。</w:t>
      </w:r>
    </w:p>
    <w:p w:rsidR="00F34EB0" w:rsidRPr="00F34EB0" w:rsidRDefault="00F34EB0" w:rsidP="00F34EB0">
      <w:pPr>
        <w:spacing w:line="480" w:lineRule="auto"/>
        <w:jc w:val="center"/>
        <w:rPr>
          <w:rFonts w:ascii="宋体" w:hAnsi="宋体" w:hint="eastAsia"/>
          <w:color w:val="000000"/>
          <w:kern w:val="0"/>
          <w:sz w:val="32"/>
          <w:szCs w:val="32"/>
        </w:rPr>
      </w:pPr>
      <w:r w:rsidRPr="00F34EB0">
        <w:rPr>
          <w:rFonts w:ascii="宋体" w:hAnsi="宋体" w:hint="eastAsia"/>
          <w:color w:val="000000"/>
          <w:kern w:val="0"/>
          <w:sz w:val="32"/>
          <w:szCs w:val="32"/>
        </w:rPr>
        <w:t>（六）产假</w:t>
      </w:r>
    </w:p>
    <w:p w:rsidR="00F34EB0" w:rsidRPr="00F34EB0" w:rsidRDefault="00F34EB0" w:rsidP="00F34EB0">
      <w:pPr>
        <w:spacing w:line="48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1、</w:t>
      </w:r>
      <w:r w:rsidRPr="00F34EB0">
        <w:rPr>
          <w:rFonts w:ascii="宋体" w:hAnsi="宋体"/>
          <w:color w:val="000000"/>
          <w:kern w:val="0"/>
          <w:sz w:val="32"/>
          <w:szCs w:val="32"/>
        </w:rPr>
        <w:t>符合国家婚姻法结婚而分娩的女员工，可享受有薪产假90天，其中产前休假15天。</w:t>
      </w:r>
    </w:p>
    <w:p w:rsidR="00F34EB0" w:rsidRPr="00F34EB0" w:rsidRDefault="00F34EB0" w:rsidP="00F34EB0">
      <w:pPr>
        <w:spacing w:line="48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2、</w:t>
      </w:r>
      <w:r w:rsidRPr="00F34EB0">
        <w:rPr>
          <w:rFonts w:ascii="宋体" w:hAnsi="宋体"/>
          <w:color w:val="000000"/>
          <w:kern w:val="0"/>
          <w:sz w:val="32"/>
          <w:szCs w:val="32"/>
        </w:rPr>
        <w:t>女员工实行晚育者（24周岁以上）按国家有关规定增加有薪假15天。</w:t>
      </w:r>
    </w:p>
    <w:p w:rsidR="00F34EB0" w:rsidRPr="00F34EB0" w:rsidRDefault="00F34EB0" w:rsidP="00F34EB0">
      <w:pPr>
        <w:spacing w:line="48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3、</w:t>
      </w:r>
      <w:r w:rsidRPr="00F34EB0">
        <w:rPr>
          <w:rFonts w:ascii="宋体" w:hAnsi="宋体"/>
          <w:color w:val="000000"/>
          <w:kern w:val="0"/>
          <w:sz w:val="32"/>
          <w:szCs w:val="32"/>
        </w:rPr>
        <w:t>女职工生育难产的增加产假30天，多胞胎生育的，每多生育一个婴儿增加产假15天。</w:t>
      </w:r>
      <w:r w:rsidRPr="00F34EB0">
        <w:rPr>
          <w:rFonts w:ascii="宋体" w:hAnsi="宋体"/>
          <w:color w:val="000000"/>
          <w:kern w:val="0"/>
          <w:sz w:val="32"/>
          <w:szCs w:val="32"/>
        </w:rPr>
        <w:br/>
      </w:r>
      <w:r w:rsidRPr="00F34EB0">
        <w:rPr>
          <w:rFonts w:ascii="宋体" w:hAnsi="宋体" w:hint="eastAsia"/>
          <w:color w:val="000000"/>
          <w:kern w:val="0"/>
          <w:sz w:val="32"/>
          <w:szCs w:val="32"/>
        </w:rPr>
        <w:t xml:space="preserve">    4、</w:t>
      </w:r>
      <w:r w:rsidRPr="00F34EB0">
        <w:rPr>
          <w:rFonts w:ascii="宋体" w:hAnsi="宋体"/>
          <w:color w:val="000000"/>
          <w:kern w:val="0"/>
          <w:sz w:val="32"/>
          <w:szCs w:val="32"/>
        </w:rPr>
        <w:t>符合婚姻法结婚的男员工，其妻子生孩子时可享受有薪护理假3天。</w:t>
      </w:r>
    </w:p>
    <w:p w:rsidR="00F34EB0" w:rsidRPr="00F34EB0" w:rsidRDefault="00F34EB0" w:rsidP="00F34EB0">
      <w:pPr>
        <w:spacing w:line="48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5、产假期间薪金发放基本工资。</w:t>
      </w:r>
    </w:p>
    <w:p w:rsidR="00F34EB0" w:rsidRPr="00F34EB0" w:rsidRDefault="00F34EB0" w:rsidP="00F34EB0">
      <w:pPr>
        <w:spacing w:line="480" w:lineRule="auto"/>
        <w:jc w:val="center"/>
        <w:rPr>
          <w:rFonts w:ascii="宋体" w:hAnsi="宋体" w:hint="eastAsia"/>
          <w:color w:val="000000"/>
          <w:kern w:val="0"/>
          <w:sz w:val="32"/>
          <w:szCs w:val="32"/>
        </w:rPr>
      </w:pPr>
      <w:r w:rsidRPr="00F34EB0">
        <w:rPr>
          <w:rFonts w:ascii="宋体" w:hAnsi="宋体" w:hint="eastAsia"/>
          <w:color w:val="000000"/>
          <w:kern w:val="0"/>
          <w:sz w:val="32"/>
          <w:szCs w:val="32"/>
        </w:rPr>
        <w:t>（七）丧假</w:t>
      </w:r>
    </w:p>
    <w:p w:rsidR="00F34EB0" w:rsidRPr="00F34EB0" w:rsidRDefault="00F34EB0" w:rsidP="00F34EB0">
      <w:pPr>
        <w:spacing w:line="480" w:lineRule="auto"/>
        <w:ind w:leftChars="256" w:left="538"/>
        <w:jc w:val="center"/>
        <w:rPr>
          <w:rFonts w:ascii="宋体" w:hAnsi="宋体" w:hint="eastAsia"/>
          <w:color w:val="000000"/>
          <w:kern w:val="0"/>
          <w:sz w:val="32"/>
          <w:szCs w:val="32"/>
        </w:rPr>
      </w:pPr>
      <w:r w:rsidRPr="00F34EB0">
        <w:rPr>
          <w:rFonts w:ascii="宋体" w:hAnsi="宋体"/>
          <w:color w:val="000000"/>
          <w:kern w:val="0"/>
          <w:sz w:val="32"/>
          <w:szCs w:val="32"/>
        </w:rPr>
        <w:lastRenderedPageBreak/>
        <w:t>父母、配偶、子女</w:t>
      </w:r>
      <w:r w:rsidRPr="00F34EB0">
        <w:rPr>
          <w:rFonts w:ascii="宋体" w:hAnsi="宋体" w:hint="eastAsia"/>
          <w:color w:val="000000"/>
          <w:kern w:val="0"/>
          <w:sz w:val="32"/>
          <w:szCs w:val="32"/>
        </w:rPr>
        <w:t>等直系亲属</w:t>
      </w:r>
      <w:r w:rsidRPr="00F34EB0">
        <w:rPr>
          <w:rFonts w:ascii="宋体" w:hAnsi="宋体"/>
          <w:color w:val="000000"/>
          <w:kern w:val="0"/>
          <w:sz w:val="32"/>
          <w:szCs w:val="32"/>
        </w:rPr>
        <w:t>丧亡者，可申请丧假</w:t>
      </w:r>
      <w:r w:rsidRPr="00F34EB0">
        <w:rPr>
          <w:rFonts w:ascii="宋体" w:hAnsi="宋体" w:hint="eastAsia"/>
          <w:color w:val="000000"/>
          <w:kern w:val="0"/>
          <w:sz w:val="32"/>
          <w:szCs w:val="32"/>
        </w:rPr>
        <w:t>3</w:t>
      </w:r>
      <w:r w:rsidRPr="00F34EB0">
        <w:rPr>
          <w:rFonts w:ascii="宋体" w:hAnsi="宋体"/>
          <w:color w:val="000000"/>
          <w:kern w:val="0"/>
          <w:sz w:val="32"/>
          <w:szCs w:val="32"/>
        </w:rPr>
        <w:t>天</w:t>
      </w:r>
      <w:r w:rsidRPr="00F34EB0">
        <w:rPr>
          <w:rFonts w:ascii="宋体" w:hAnsi="宋体" w:hint="eastAsia"/>
          <w:color w:val="000000"/>
          <w:kern w:val="0"/>
          <w:sz w:val="32"/>
          <w:szCs w:val="32"/>
        </w:rPr>
        <w:t>，薪金照发</w:t>
      </w:r>
      <w:r w:rsidRPr="00F34EB0">
        <w:rPr>
          <w:rFonts w:ascii="宋体" w:hAnsi="宋体"/>
          <w:color w:val="000000"/>
          <w:kern w:val="0"/>
          <w:sz w:val="32"/>
          <w:szCs w:val="32"/>
        </w:rPr>
        <w:t>。</w:t>
      </w:r>
    </w:p>
    <w:p w:rsidR="00F34EB0" w:rsidRPr="00F34EB0" w:rsidRDefault="00F34EB0" w:rsidP="00F34EB0">
      <w:pPr>
        <w:spacing w:line="480" w:lineRule="auto"/>
        <w:ind w:left="717" w:hangingChars="224" w:hanging="717"/>
        <w:jc w:val="center"/>
        <w:rPr>
          <w:rFonts w:ascii="宋体" w:hAnsi="宋体" w:hint="eastAsia"/>
          <w:color w:val="000000"/>
          <w:kern w:val="0"/>
          <w:sz w:val="32"/>
          <w:szCs w:val="32"/>
        </w:rPr>
      </w:pPr>
      <w:r w:rsidRPr="00F34EB0">
        <w:rPr>
          <w:rFonts w:ascii="宋体" w:hAnsi="宋体" w:hint="eastAsia"/>
          <w:color w:val="000000"/>
          <w:kern w:val="0"/>
          <w:sz w:val="32"/>
          <w:szCs w:val="32"/>
        </w:rPr>
        <w:t>（八）工伤假</w:t>
      </w:r>
    </w:p>
    <w:p w:rsidR="00F34EB0" w:rsidRPr="00F34EB0" w:rsidRDefault="00F34EB0" w:rsidP="00F34EB0">
      <w:pPr>
        <w:spacing w:line="48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1、</w:t>
      </w:r>
      <w:r w:rsidRPr="00F34EB0">
        <w:rPr>
          <w:rFonts w:ascii="宋体" w:hAnsi="宋体"/>
          <w:color w:val="000000"/>
          <w:kern w:val="0"/>
          <w:sz w:val="32"/>
          <w:szCs w:val="32"/>
        </w:rPr>
        <w:t>员工因执行公务而致伤害或疾病，经指定医院确认不能出勤者，可申请工伤假。</w:t>
      </w:r>
    </w:p>
    <w:p w:rsidR="00F34EB0" w:rsidRPr="00F34EB0" w:rsidRDefault="00F34EB0" w:rsidP="00F34EB0">
      <w:pPr>
        <w:spacing w:line="480" w:lineRule="auto"/>
        <w:ind w:firstLineChars="200" w:firstLine="640"/>
        <w:jc w:val="center"/>
        <w:rPr>
          <w:rFonts w:ascii="宋体" w:hAnsi="宋体" w:hint="eastAsia"/>
          <w:color w:val="000000"/>
          <w:kern w:val="0"/>
          <w:sz w:val="32"/>
          <w:szCs w:val="32"/>
        </w:rPr>
      </w:pPr>
      <w:r w:rsidRPr="00F34EB0">
        <w:rPr>
          <w:rFonts w:ascii="宋体" w:hAnsi="宋体" w:hint="eastAsia"/>
          <w:color w:val="000000"/>
          <w:kern w:val="0"/>
          <w:sz w:val="32"/>
          <w:szCs w:val="32"/>
        </w:rPr>
        <w:t>2、</w:t>
      </w:r>
      <w:r w:rsidRPr="00F34EB0">
        <w:rPr>
          <w:rFonts w:ascii="宋体" w:hAnsi="宋体"/>
          <w:color w:val="000000"/>
          <w:kern w:val="0"/>
          <w:sz w:val="32"/>
          <w:szCs w:val="32"/>
        </w:rPr>
        <w:t>员工因工负伤的医疗、生活费以及死亡丧葬费和家属抚恤费参照国家有关规定执行。</w:t>
      </w:r>
    </w:p>
    <w:p w:rsidR="00F34EB0" w:rsidRPr="00F34EB0" w:rsidRDefault="00F34EB0" w:rsidP="00F34EB0">
      <w:pPr>
        <w:autoSpaceDE w:val="0"/>
        <w:autoSpaceDN w:val="0"/>
        <w:adjustRightInd w:val="0"/>
        <w:spacing w:line="480" w:lineRule="auto"/>
        <w:ind w:firstLineChars="200" w:firstLine="640"/>
        <w:jc w:val="center"/>
        <w:rPr>
          <w:rFonts w:ascii="宋体" w:hAnsi="宋体" w:hint="eastAsia"/>
          <w:kern w:val="0"/>
          <w:sz w:val="32"/>
          <w:szCs w:val="32"/>
        </w:rPr>
      </w:pPr>
      <w:r w:rsidRPr="00F34EB0">
        <w:rPr>
          <w:rFonts w:ascii="宋体" w:hAnsi="宋体" w:hint="eastAsia"/>
          <w:color w:val="000000"/>
          <w:kern w:val="0"/>
          <w:sz w:val="32"/>
          <w:szCs w:val="32"/>
        </w:rPr>
        <w:t>3、工伤假在法定治疗期间发放基本工资。</w:t>
      </w:r>
    </w:p>
    <w:p w:rsidR="00F34EB0" w:rsidRPr="00F34EB0" w:rsidRDefault="00F34EB0" w:rsidP="00F34EB0">
      <w:pPr>
        <w:snapToGrid w:val="0"/>
        <w:spacing w:line="360" w:lineRule="auto"/>
        <w:ind w:right="-335"/>
        <w:jc w:val="center"/>
        <w:rPr>
          <w:rFonts w:ascii="宋体" w:hAnsi="宋体" w:hint="eastAsia"/>
          <w:sz w:val="32"/>
          <w:szCs w:val="32"/>
        </w:rPr>
      </w:pPr>
      <w:r w:rsidRPr="00F34EB0">
        <w:rPr>
          <w:rFonts w:ascii="宋体" w:hAnsi="宋体" w:hint="eastAsia"/>
          <w:sz w:val="32"/>
          <w:szCs w:val="32"/>
        </w:rPr>
        <w:t>五、其它</w:t>
      </w:r>
    </w:p>
    <w:p w:rsidR="00F34EB0" w:rsidRPr="00F34EB0" w:rsidRDefault="00F34EB0" w:rsidP="00F34EB0">
      <w:pPr>
        <w:snapToGrid w:val="0"/>
        <w:spacing w:line="360" w:lineRule="auto"/>
        <w:ind w:right="-335" w:firstLine="480"/>
        <w:jc w:val="center"/>
        <w:rPr>
          <w:rFonts w:ascii="宋体" w:hAnsi="宋体" w:hint="eastAsia"/>
          <w:sz w:val="32"/>
          <w:szCs w:val="32"/>
        </w:rPr>
      </w:pPr>
      <w:r w:rsidRPr="00F34EB0">
        <w:rPr>
          <w:rFonts w:ascii="宋体" w:hAnsi="宋体" w:hint="eastAsia"/>
          <w:sz w:val="32"/>
          <w:szCs w:val="32"/>
        </w:rPr>
        <w:t>1、本制度解释权归公</w:t>
      </w:r>
      <w:proofErr w:type="gramStart"/>
      <w:r w:rsidRPr="00F34EB0">
        <w:rPr>
          <w:rFonts w:ascii="宋体" w:hAnsi="宋体" w:hint="eastAsia"/>
          <w:sz w:val="32"/>
          <w:szCs w:val="32"/>
        </w:rPr>
        <w:t>司行政</w:t>
      </w:r>
      <w:proofErr w:type="gramEnd"/>
      <w:r w:rsidRPr="00F34EB0">
        <w:rPr>
          <w:rFonts w:ascii="宋体" w:hAnsi="宋体" w:hint="eastAsia"/>
          <w:sz w:val="32"/>
          <w:szCs w:val="32"/>
        </w:rPr>
        <w:t>人力资源部。</w:t>
      </w:r>
    </w:p>
    <w:p w:rsidR="00F34EB0" w:rsidRPr="00F34EB0" w:rsidRDefault="00F34EB0" w:rsidP="00F34EB0">
      <w:pPr>
        <w:snapToGrid w:val="0"/>
        <w:spacing w:line="360" w:lineRule="auto"/>
        <w:ind w:right="-335" w:firstLine="480"/>
        <w:jc w:val="center"/>
        <w:rPr>
          <w:rFonts w:ascii="宋体" w:hAnsi="宋体" w:hint="eastAsia"/>
          <w:sz w:val="32"/>
          <w:szCs w:val="32"/>
        </w:rPr>
      </w:pPr>
      <w:r w:rsidRPr="00F34EB0">
        <w:rPr>
          <w:rFonts w:ascii="宋体" w:hAnsi="宋体" w:hint="eastAsia"/>
          <w:sz w:val="32"/>
          <w:szCs w:val="32"/>
        </w:rPr>
        <w:t>2、本制度应与相关的《公司管理制度》、《员工手册》、《工作过失责任追究办法》配套实施。</w:t>
      </w:r>
    </w:p>
    <w:p w:rsidR="00F34EB0" w:rsidRPr="00F34EB0" w:rsidRDefault="00F34EB0" w:rsidP="00F34EB0">
      <w:pPr>
        <w:snapToGrid w:val="0"/>
        <w:spacing w:line="360" w:lineRule="auto"/>
        <w:ind w:right="-335" w:firstLine="480"/>
        <w:jc w:val="center"/>
        <w:rPr>
          <w:rFonts w:ascii="宋体" w:hAnsi="宋体" w:hint="eastAsia"/>
          <w:sz w:val="32"/>
          <w:szCs w:val="32"/>
        </w:rPr>
      </w:pPr>
      <w:r w:rsidRPr="00F34EB0">
        <w:rPr>
          <w:rFonts w:ascii="宋体" w:hAnsi="宋体" w:hint="eastAsia"/>
          <w:sz w:val="32"/>
          <w:szCs w:val="32"/>
        </w:rPr>
        <w:t>3、本制度自通知发放之日起执行，以往如有与此制度相抵触者，以此为准。</w:t>
      </w: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r w:rsidRPr="00F34EB0">
        <w:rPr>
          <w:rFonts w:ascii="宋体" w:hAnsi="宋体" w:hint="eastAsia"/>
          <w:sz w:val="32"/>
          <w:szCs w:val="32"/>
        </w:rPr>
        <w:t>流程图：</w: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689984" behindDoc="0" locked="0" layoutInCell="0" allowOverlap="1">
                <wp:simplePos x="0" y="0"/>
                <wp:positionH relativeFrom="column">
                  <wp:posOffset>733425</wp:posOffset>
                </wp:positionH>
                <wp:positionV relativeFrom="paragraph">
                  <wp:posOffset>297180</wp:posOffset>
                </wp:positionV>
                <wp:extent cx="3200400" cy="495300"/>
                <wp:effectExtent l="5080" t="9525" r="13970" b="9525"/>
                <wp:wrapNone/>
                <wp:docPr id="227" name="矩形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495300"/>
                        </a:xfrm>
                        <a:prstGeom prst="rect">
                          <a:avLst/>
                        </a:prstGeom>
                        <a:solidFill>
                          <a:srgbClr val="FFFFFF"/>
                        </a:solidFill>
                        <a:ln w="9525">
                          <a:solidFill>
                            <a:srgbClr val="000000"/>
                          </a:solidFill>
                          <a:miter lim="800000"/>
                          <a:headEnd/>
                          <a:tailEnd/>
                        </a:ln>
                      </wps:spPr>
                      <wps:txbx>
                        <w:txbxContent>
                          <w:p w:rsidR="00F34EB0" w:rsidRDefault="00F34EB0" w:rsidP="00F34EB0">
                            <w:pPr>
                              <w:jc w:val="center"/>
                              <w:rPr>
                                <w:rFonts w:hint="eastAsia"/>
                                <w:sz w:val="24"/>
                              </w:rPr>
                            </w:pPr>
                            <w:r>
                              <w:rPr>
                                <w:rFonts w:hint="eastAsia"/>
                                <w:sz w:val="24"/>
                              </w:rPr>
                              <w:t>年初人力资源部核定员工年休假天数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27" o:spid="_x0000_s1081" style="position:absolute;left:0;text-align:left;margin-left:57.75pt;margin-top:23.4pt;width:252pt;height:3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" o:allowincell="f">
                <v:textbox>
                  <w:txbxContent>
                    <w:p w:rsidR="00F34EB0" w:rsidRDefault="00F34EB0" w:rsidP="00F34EB0">
                      <w:pPr>
                        <w:jc w:val="center"/>
                        <w:rPr>
                          <w:rFonts w:hint="eastAsia"/>
                          <w:sz w:val="24"/>
                        </w:rPr>
                      </w:pPr>
                      <w:r>
                        <w:rPr>
                          <w:rFonts w:hint="eastAsia"/>
                          <w:sz w:val="24"/>
                        </w:rPr>
                        <w:t>年初人力资源部核定员工年休假天数</w:t>
                      </w:r>
                    </w:p>
                  </w:txbxContent>
                </v:textbox>
              </v:rect>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03296" behindDoc="0" locked="0" layoutInCell="0" allowOverlap="1">
                <wp:simplePos x="0" y="0"/>
                <wp:positionH relativeFrom="column">
                  <wp:posOffset>4200525</wp:posOffset>
                </wp:positionH>
                <wp:positionV relativeFrom="paragraph">
                  <wp:posOffset>299085</wp:posOffset>
                </wp:positionV>
                <wp:extent cx="1866900" cy="495300"/>
                <wp:effectExtent l="5080" t="7620" r="13970" b="11430"/>
                <wp:wrapNone/>
                <wp:docPr id="226" name="矩形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495300"/>
                        </a:xfrm>
                        <a:prstGeom prst="rect">
                          <a:avLst/>
                        </a:prstGeom>
                        <a:solidFill>
                          <a:srgbClr val="FFFFFF"/>
                        </a:solidFill>
                        <a:ln w="9525">
                          <a:solidFill>
                            <a:srgbClr val="000000"/>
                          </a:solidFill>
                          <a:miter lim="800000"/>
                          <a:headEnd/>
                          <a:tailEnd/>
                        </a:ln>
                      </wps:spPr>
                      <wps:txbx>
                        <w:txbxContent>
                          <w:p w:rsidR="00F34EB0" w:rsidRDefault="00F34EB0" w:rsidP="00F34EB0">
                            <w:pPr>
                              <w:snapToGrid w:val="0"/>
                              <w:jc w:val="center"/>
                              <w:rPr>
                                <w:rFonts w:hint="eastAsia"/>
                                <w:sz w:val="24"/>
                              </w:rPr>
                            </w:pPr>
                            <w:r>
                              <w:rPr>
                                <w:rFonts w:hint="eastAsia"/>
                                <w:sz w:val="24"/>
                              </w:rPr>
                              <w:t>员工填报《员工请假表》</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26" o:spid="_x0000_s1082" style="position:absolute;left:0;text-align:left;margin-left:330.75pt;margin-top:23.55pt;width:147pt;height:3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" o:allowincell="f">
                <v:textbox inset=",0,,0">
                  <w:txbxContent>
                    <w:p w:rsidR="00F34EB0" w:rsidRDefault="00F34EB0" w:rsidP="00F34EB0">
                      <w:pPr>
                        <w:snapToGrid w:val="0"/>
                        <w:jc w:val="center"/>
                        <w:rPr>
                          <w:rFonts w:hint="eastAsia"/>
                          <w:sz w:val="24"/>
                        </w:rPr>
                      </w:pPr>
                      <w:r>
                        <w:rPr>
                          <w:rFonts w:hint="eastAsia"/>
                          <w:sz w:val="24"/>
                        </w:rPr>
                        <w:t>员工填报《员工请假表》</w:t>
                      </w:r>
                    </w:p>
                  </w:txbxContent>
                </v:textbox>
              </v:rect>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692032" behindDoc="0" locked="0" layoutInCell="0" allowOverlap="1">
                <wp:simplePos x="0" y="0"/>
                <wp:positionH relativeFrom="column">
                  <wp:posOffset>2200275</wp:posOffset>
                </wp:positionH>
                <wp:positionV relativeFrom="paragraph">
                  <wp:posOffset>0</wp:posOffset>
                </wp:positionV>
                <wp:extent cx="635" cy="297180"/>
                <wp:effectExtent l="52705" t="9525" r="60960" b="17145"/>
                <wp:wrapNone/>
                <wp:docPr id="225" name="直接连接符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A65AA" id="直接连接符 225" o:spid="_x0000_s1026" style="position:absolute;left:0;text-align:lef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0" to="173.3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" o:allowincell="f">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691008" behindDoc="0" locked="0" layoutInCell="0" allowOverlap="1">
                <wp:simplePos x="0" y="0"/>
                <wp:positionH relativeFrom="column">
                  <wp:posOffset>733425</wp:posOffset>
                </wp:positionH>
                <wp:positionV relativeFrom="paragraph">
                  <wp:posOffset>297180</wp:posOffset>
                </wp:positionV>
                <wp:extent cx="3200400" cy="495300"/>
                <wp:effectExtent l="5080" t="11430" r="13970" b="7620"/>
                <wp:wrapNone/>
                <wp:docPr id="224" name="矩形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495300"/>
                        </a:xfrm>
                        <a:prstGeom prst="rect">
                          <a:avLst/>
                        </a:prstGeom>
                        <a:solidFill>
                          <a:srgbClr val="FFFFFF"/>
                        </a:solidFill>
                        <a:ln w="9525">
                          <a:solidFill>
                            <a:srgbClr val="000000"/>
                          </a:solidFill>
                          <a:miter lim="800000"/>
                          <a:headEnd/>
                          <a:tailEnd/>
                        </a:ln>
                      </wps:spPr>
                      <wps:txbx>
                        <w:txbxContent>
                          <w:p w:rsidR="00F34EB0" w:rsidRDefault="00F34EB0" w:rsidP="00F34EB0">
                            <w:pPr>
                              <w:jc w:val="center"/>
                              <w:rPr>
                                <w:rFonts w:hint="eastAsia"/>
                                <w:sz w:val="24"/>
                              </w:rPr>
                            </w:pPr>
                            <w:r>
                              <w:rPr>
                                <w:rFonts w:hint="eastAsia"/>
                                <w:sz w:val="24"/>
                              </w:rPr>
                              <w:t>各部门于每月</w:t>
                            </w:r>
                            <w:r>
                              <w:rPr>
                                <w:rFonts w:hint="eastAsia"/>
                                <w:sz w:val="24"/>
                              </w:rPr>
                              <w:t>25</w:t>
                            </w:r>
                            <w:r>
                              <w:rPr>
                                <w:rFonts w:hint="eastAsia"/>
                                <w:sz w:val="24"/>
                              </w:rPr>
                              <w:t>日统计考勤卡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24" o:spid="_x0000_s1083" style="position:absolute;left:0;text-align:left;margin-left:57.75pt;margin-top:23.4pt;width:252pt;height:3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" o:allowincell="f">
                <v:textbox>
                  <w:txbxContent>
                    <w:p w:rsidR="00F34EB0" w:rsidRDefault="00F34EB0" w:rsidP="00F34EB0">
                      <w:pPr>
                        <w:jc w:val="center"/>
                        <w:rPr>
                          <w:rFonts w:hint="eastAsia"/>
                          <w:sz w:val="24"/>
                        </w:rPr>
                      </w:pPr>
                      <w:r>
                        <w:rPr>
                          <w:rFonts w:hint="eastAsia"/>
                          <w:sz w:val="24"/>
                        </w:rPr>
                        <w:t>各部门于每月</w:t>
                      </w:r>
                      <w:r>
                        <w:rPr>
                          <w:rFonts w:hint="eastAsia"/>
                          <w:sz w:val="24"/>
                        </w:rPr>
                        <w:t>25</w:t>
                      </w:r>
                      <w:r>
                        <w:rPr>
                          <w:rFonts w:hint="eastAsia"/>
                          <w:sz w:val="24"/>
                        </w:rPr>
                        <w:t>日统计考勤卡</w:t>
                      </w:r>
                    </w:p>
                  </w:txbxContent>
                </v:textbox>
              </v:rect>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04320" behindDoc="0" locked="0" layoutInCell="0" allowOverlap="1">
                <wp:simplePos x="0" y="0"/>
                <wp:positionH relativeFrom="column">
                  <wp:posOffset>5133975</wp:posOffset>
                </wp:positionH>
                <wp:positionV relativeFrom="paragraph">
                  <wp:posOffset>0</wp:posOffset>
                </wp:positionV>
                <wp:extent cx="635" cy="396240"/>
                <wp:effectExtent l="52705" t="5715" r="60960" b="17145"/>
                <wp:wrapNone/>
                <wp:docPr id="223" name="直接连接符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6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79E69C" id="直接连接符 223" o:spid="_x0000_s1026" style="position:absolute;left:0;text-align:lef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25pt,0" to="404.3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" o:allowincell="f">
                <v:stroke endarrow="block"/>
              </v:line>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694080" behindDoc="0" locked="0" layoutInCell="0" allowOverlap="1">
                <wp:simplePos x="0" y="0"/>
                <wp:positionH relativeFrom="column">
                  <wp:posOffset>733425</wp:posOffset>
                </wp:positionH>
                <wp:positionV relativeFrom="paragraph">
                  <wp:posOffset>297180</wp:posOffset>
                </wp:positionV>
                <wp:extent cx="3200400" cy="594360"/>
                <wp:effectExtent l="5080" t="13335" r="13970" b="11430"/>
                <wp:wrapNone/>
                <wp:docPr id="222" name="矩形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594360"/>
                        </a:xfrm>
                        <a:prstGeom prst="rect">
                          <a:avLst/>
                        </a:prstGeom>
                        <a:solidFill>
                          <a:srgbClr val="FFFFFF"/>
                        </a:solidFill>
                        <a:ln w="9525">
                          <a:solidFill>
                            <a:srgbClr val="000000"/>
                          </a:solidFill>
                          <a:miter lim="800000"/>
                          <a:headEnd/>
                          <a:tailEnd/>
                        </a:ln>
                      </wps:spPr>
                      <wps:txbx>
                        <w:txbxContent>
                          <w:p w:rsidR="00F34EB0" w:rsidRDefault="00F34EB0" w:rsidP="00F34EB0">
                            <w:pPr>
                              <w:pStyle w:val="af"/>
                              <w:spacing w:line="400" w:lineRule="exact"/>
                              <w:jc w:val="center"/>
                              <w:rPr>
                                <w:rFonts w:hint="eastAsia"/>
                              </w:rPr>
                            </w:pPr>
                            <w:r>
                              <w:rPr>
                                <w:rFonts w:hint="eastAsia"/>
                              </w:rPr>
                              <w:t>每月月末下发下月考勤卡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22" o:spid="_x0000_s1084" style="position:absolute;left:0;text-align:left;margin-left:57.75pt;margin-top:23.4pt;width:252pt;height:46.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" o:allowincell="f">
                <v:textbox>
                  <w:txbxContent>
                    <w:p w:rsidR="00F34EB0" w:rsidRDefault="00F34EB0" w:rsidP="00F34EB0">
                      <w:pPr>
                        <w:pStyle w:val="af"/>
                        <w:spacing w:line="400" w:lineRule="exact"/>
                        <w:jc w:val="center"/>
                        <w:rPr>
                          <w:rFonts w:hint="eastAsia"/>
                        </w:rPr>
                      </w:pPr>
                      <w:r>
                        <w:rPr>
                          <w:rFonts w:hint="eastAsia"/>
                        </w:rPr>
                        <w:t>每月月末下发下月考勤卡</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693056" behindDoc="0" locked="0" layoutInCell="0" allowOverlap="1">
                <wp:simplePos x="0" y="0"/>
                <wp:positionH relativeFrom="column">
                  <wp:posOffset>2200275</wp:posOffset>
                </wp:positionH>
                <wp:positionV relativeFrom="paragraph">
                  <wp:posOffset>0</wp:posOffset>
                </wp:positionV>
                <wp:extent cx="635" cy="297180"/>
                <wp:effectExtent l="52705" t="11430" r="60960" b="15240"/>
                <wp:wrapNone/>
                <wp:docPr id="221" name="直接连接符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9B486" id="直接连接符 221" o:spid="_x0000_s1026" style="position:absolute;left:0;text-align:lef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0" to="173.3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" o:allowincell="f">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05344" behindDoc="0" locked="0" layoutInCell="0" allowOverlap="1">
                <wp:simplePos x="0" y="0"/>
                <wp:positionH relativeFrom="column">
                  <wp:posOffset>4200525</wp:posOffset>
                </wp:positionH>
                <wp:positionV relativeFrom="paragraph">
                  <wp:posOffset>0</wp:posOffset>
                </wp:positionV>
                <wp:extent cx="1866900" cy="495300"/>
                <wp:effectExtent l="5080" t="11430" r="13970" b="7620"/>
                <wp:wrapNone/>
                <wp:docPr id="220" name="矩形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495300"/>
                        </a:xfrm>
                        <a:prstGeom prst="rect">
                          <a:avLst/>
                        </a:prstGeom>
                        <a:solidFill>
                          <a:srgbClr val="FFFFFF"/>
                        </a:solidFill>
                        <a:ln w="9525">
                          <a:solidFill>
                            <a:srgbClr val="000000"/>
                          </a:solidFill>
                          <a:miter lim="800000"/>
                          <a:headEnd/>
                          <a:tailEnd/>
                        </a:ln>
                      </wps:spPr>
                      <wps:txbx>
                        <w:txbxContent>
                          <w:p w:rsidR="00F34EB0" w:rsidRDefault="00F34EB0" w:rsidP="00F34EB0">
                            <w:pPr>
                              <w:jc w:val="center"/>
                              <w:rPr>
                                <w:rFonts w:hint="eastAsia"/>
                                <w:sz w:val="24"/>
                              </w:rPr>
                            </w:pPr>
                            <w:r>
                              <w:rPr>
                                <w:rFonts w:hint="eastAsia"/>
                                <w:sz w:val="24"/>
                              </w:rPr>
                              <w:t>按权限进行逐级审批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20" o:spid="_x0000_s1085" style="position:absolute;left:0;text-align:left;margin-left:330.75pt;margin-top:0;width:147pt;height:3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" o:allowincell="f">
                <v:textbox>
                  <w:txbxContent>
                    <w:p w:rsidR="00F34EB0" w:rsidRDefault="00F34EB0" w:rsidP="00F34EB0">
                      <w:pPr>
                        <w:jc w:val="center"/>
                        <w:rPr>
                          <w:rFonts w:hint="eastAsia"/>
                          <w:sz w:val="24"/>
                        </w:rPr>
                      </w:pPr>
                      <w:r>
                        <w:rPr>
                          <w:rFonts w:hint="eastAsia"/>
                          <w:sz w:val="24"/>
                        </w:rPr>
                        <w:t>按权限进行逐级审批</w:t>
                      </w:r>
                    </w:p>
                  </w:txbxContent>
                </v:textbox>
              </v:rect>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06368" behindDoc="0" locked="0" layoutInCell="0" allowOverlap="1">
                <wp:simplePos x="0" y="0"/>
                <wp:positionH relativeFrom="column">
                  <wp:posOffset>5133975</wp:posOffset>
                </wp:positionH>
                <wp:positionV relativeFrom="paragraph">
                  <wp:posOffset>99060</wp:posOffset>
                </wp:positionV>
                <wp:extent cx="635" cy="396240"/>
                <wp:effectExtent l="52705" t="11430" r="60960" b="20955"/>
                <wp:wrapNone/>
                <wp:docPr id="219" name="直接连接符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6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AFE33" id="直接连接符 219" o:spid="_x0000_s1026" style="position:absolute;left:0;text-align:lef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25pt,7.8pt" to="404.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" o:allowincell="f">
                <v:stroke endarrow="block"/>
              </v:line>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695104" behindDoc="0" locked="0" layoutInCell="0" allowOverlap="1">
                <wp:simplePos x="0" y="0"/>
                <wp:positionH relativeFrom="column">
                  <wp:posOffset>2200275</wp:posOffset>
                </wp:positionH>
                <wp:positionV relativeFrom="paragraph">
                  <wp:posOffset>99060</wp:posOffset>
                </wp:positionV>
                <wp:extent cx="635" cy="297180"/>
                <wp:effectExtent l="52705" t="7620" r="60960" b="19050"/>
                <wp:wrapNone/>
                <wp:docPr id="218" name="直接连接符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243F22" id="直接连接符 218" o:spid="_x0000_s1026" style="position:absolute;left:0;text-align:lef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7.8pt" to="173.3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" o:allowincell="f">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07392" behindDoc="0" locked="0" layoutInCell="0" allowOverlap="1">
                <wp:simplePos x="0" y="0"/>
                <wp:positionH relativeFrom="column">
                  <wp:posOffset>4267200</wp:posOffset>
                </wp:positionH>
                <wp:positionV relativeFrom="paragraph">
                  <wp:posOffset>99060</wp:posOffset>
                </wp:positionV>
                <wp:extent cx="1800225" cy="495300"/>
                <wp:effectExtent l="5080" t="7620" r="13970" b="11430"/>
                <wp:wrapNone/>
                <wp:docPr id="217" name="矩形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495300"/>
                        </a:xfrm>
                        <a:prstGeom prst="rect">
                          <a:avLst/>
                        </a:prstGeom>
                        <a:solidFill>
                          <a:srgbClr val="FFFFFF"/>
                        </a:solidFill>
                        <a:ln w="9525">
                          <a:solidFill>
                            <a:srgbClr val="000000"/>
                          </a:solidFill>
                          <a:miter lim="800000"/>
                          <a:headEnd/>
                          <a:tailEnd/>
                        </a:ln>
                      </wps:spPr>
                      <wps:txbx>
                        <w:txbxContent>
                          <w:p w:rsidR="00F34EB0" w:rsidRDefault="00F34EB0" w:rsidP="00F34EB0">
                            <w:pPr>
                              <w:jc w:val="center"/>
                              <w:rPr>
                                <w:rFonts w:hint="eastAsia"/>
                                <w:sz w:val="24"/>
                              </w:rPr>
                            </w:pPr>
                            <w:r>
                              <w:rPr>
                                <w:rFonts w:hint="eastAsia"/>
                                <w:sz w:val="24"/>
                              </w:rPr>
                              <w:t>按人力资源部备案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17" o:spid="_x0000_s1086" style="position:absolute;left:0;text-align:left;margin-left:336pt;margin-top:7.8pt;width:141.75pt;height:39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" o:allowincell="f">
                <v:textbox>
                  <w:txbxContent>
                    <w:p w:rsidR="00F34EB0" w:rsidRDefault="00F34EB0" w:rsidP="00F34EB0">
                      <w:pPr>
                        <w:jc w:val="center"/>
                        <w:rPr>
                          <w:rFonts w:hint="eastAsia"/>
                          <w:sz w:val="24"/>
                        </w:rPr>
                      </w:pPr>
                      <w:r>
                        <w:rPr>
                          <w:rFonts w:hint="eastAsia"/>
                          <w:sz w:val="24"/>
                        </w:rPr>
                        <w:t>按人力资源部备案</w:t>
                      </w:r>
                    </w:p>
                  </w:txbxContent>
                </v:textbox>
              </v:rect>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696128" behindDoc="0" locked="0" layoutInCell="0" allowOverlap="1">
                <wp:simplePos x="0" y="0"/>
                <wp:positionH relativeFrom="column">
                  <wp:posOffset>733425</wp:posOffset>
                </wp:positionH>
                <wp:positionV relativeFrom="paragraph">
                  <wp:posOffset>0</wp:posOffset>
                </wp:positionV>
                <wp:extent cx="3200400" cy="594360"/>
                <wp:effectExtent l="5080" t="9525" r="13970" b="5715"/>
                <wp:wrapNone/>
                <wp:docPr id="216" name="矩形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594360"/>
                        </a:xfrm>
                        <a:prstGeom prst="rect">
                          <a:avLst/>
                        </a:prstGeom>
                        <a:solidFill>
                          <a:srgbClr val="FFFFFF"/>
                        </a:solidFill>
                        <a:ln w="9525">
                          <a:solidFill>
                            <a:srgbClr val="000000"/>
                          </a:solidFill>
                          <a:miter lim="800000"/>
                          <a:headEnd/>
                          <a:tailEnd/>
                        </a:ln>
                      </wps:spPr>
                      <wps:txbx>
                        <w:txbxContent>
                          <w:p w:rsidR="00F34EB0" w:rsidRDefault="00F34EB0" w:rsidP="00F34EB0">
                            <w:pPr>
                              <w:spacing w:line="400" w:lineRule="exact"/>
                              <w:jc w:val="center"/>
                              <w:rPr>
                                <w:rFonts w:hint="eastAsia"/>
                                <w:sz w:val="24"/>
                              </w:rPr>
                            </w:pPr>
                            <w:r>
                              <w:rPr>
                                <w:rFonts w:hint="eastAsia"/>
                                <w:sz w:val="24"/>
                              </w:rPr>
                              <w:t>每月</w:t>
                            </w:r>
                            <w:r>
                              <w:rPr>
                                <w:rFonts w:hint="eastAsia"/>
                                <w:sz w:val="24"/>
                              </w:rPr>
                              <w:t>21</w:t>
                            </w:r>
                            <w:r>
                              <w:rPr>
                                <w:rFonts w:hint="eastAsia"/>
                                <w:sz w:val="24"/>
                              </w:rPr>
                              <w:t>日前各部门将上月考勤卡、考勤统计表经部门经理签字后报人力资源部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16" o:spid="_x0000_s1087" style="position:absolute;left:0;text-align:left;margin-left:57.75pt;margin-top:0;width:252pt;height:46.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" o:allowincell="f">
                <v:textbox inset="0,0,0,0">
                  <w:txbxContent>
                    <w:p w:rsidR="00F34EB0" w:rsidRDefault="00F34EB0" w:rsidP="00F34EB0">
                      <w:pPr>
                        <w:spacing w:line="400" w:lineRule="exact"/>
                        <w:jc w:val="center"/>
                        <w:rPr>
                          <w:rFonts w:hint="eastAsia"/>
                          <w:sz w:val="24"/>
                        </w:rPr>
                      </w:pPr>
                      <w:r>
                        <w:rPr>
                          <w:rFonts w:hint="eastAsia"/>
                          <w:sz w:val="24"/>
                        </w:rPr>
                        <w:t>每月</w:t>
                      </w:r>
                      <w:r>
                        <w:rPr>
                          <w:rFonts w:hint="eastAsia"/>
                          <w:sz w:val="24"/>
                        </w:rPr>
                        <w:t>21</w:t>
                      </w:r>
                      <w:r>
                        <w:rPr>
                          <w:rFonts w:hint="eastAsia"/>
                          <w:sz w:val="24"/>
                        </w:rPr>
                        <w:t>日前各部门将上月考勤卡、考勤统计表经部门经理签字后报人力资源部</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08416" behindDoc="0" locked="0" layoutInCell="0" allowOverlap="1">
                <wp:simplePos x="0" y="0"/>
                <wp:positionH relativeFrom="column">
                  <wp:posOffset>5133975</wp:posOffset>
                </wp:positionH>
                <wp:positionV relativeFrom="paragraph">
                  <wp:posOffset>198120</wp:posOffset>
                </wp:positionV>
                <wp:extent cx="635" cy="891540"/>
                <wp:effectExtent l="5080" t="7620" r="13335" b="5715"/>
                <wp:wrapNone/>
                <wp:docPr id="215" name="直接连接符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91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0F0F2" id="直接连接符 215" o:spid="_x0000_s1026" style="position:absolute;left:0;text-align:lef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25pt,15.6pt" to="404.3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" o:allowincell="f"/>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697152" behindDoc="0" locked="0" layoutInCell="0" allowOverlap="1">
                <wp:simplePos x="0" y="0"/>
                <wp:positionH relativeFrom="column">
                  <wp:posOffset>2200275</wp:posOffset>
                </wp:positionH>
                <wp:positionV relativeFrom="paragraph">
                  <wp:posOffset>198120</wp:posOffset>
                </wp:positionV>
                <wp:extent cx="635" cy="297180"/>
                <wp:effectExtent l="52705" t="13335" r="60960" b="22860"/>
                <wp:wrapNone/>
                <wp:docPr id="214" name="直接连接符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D35F06" id="直接连接符 214" o:spid="_x0000_s1026" style="position:absolute;left:0;text-align:lef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15.6pt" to="173.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" o:allowincell="f">
                <v:stroke endarrow="block"/>
              </v:line>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09440" behindDoc="0" locked="0" layoutInCell="0" allowOverlap="1">
                <wp:simplePos x="0" y="0"/>
                <wp:positionH relativeFrom="column">
                  <wp:posOffset>4000500</wp:posOffset>
                </wp:positionH>
                <wp:positionV relativeFrom="paragraph">
                  <wp:posOffset>297180</wp:posOffset>
                </wp:positionV>
                <wp:extent cx="1133475" cy="635"/>
                <wp:effectExtent l="14605" t="60960" r="13970" b="52705"/>
                <wp:wrapNone/>
                <wp:docPr id="213" name="直接连接符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3347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4D1F7" id="直接连接符 213" o:spid="_x0000_s1026" style="position:absolute;left:0;text-align:lef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3.4pt" to="404.2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" o:allowincell="f">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698176" behindDoc="0" locked="0" layoutInCell="0" allowOverlap="1">
                <wp:simplePos x="0" y="0"/>
                <wp:positionH relativeFrom="column">
                  <wp:posOffset>733425</wp:posOffset>
                </wp:positionH>
                <wp:positionV relativeFrom="paragraph">
                  <wp:posOffset>99060</wp:posOffset>
                </wp:positionV>
                <wp:extent cx="3267075" cy="495300"/>
                <wp:effectExtent l="5080" t="5715" r="13970" b="13335"/>
                <wp:wrapNone/>
                <wp:docPr id="212" name="矩形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7075" cy="495300"/>
                        </a:xfrm>
                        <a:prstGeom prst="rect">
                          <a:avLst/>
                        </a:prstGeom>
                        <a:solidFill>
                          <a:srgbClr val="FFFFFF"/>
                        </a:solidFill>
                        <a:ln w="9525">
                          <a:solidFill>
                            <a:srgbClr val="000000"/>
                          </a:solidFill>
                          <a:miter lim="800000"/>
                          <a:headEnd/>
                          <a:tailEnd/>
                        </a:ln>
                      </wps:spPr>
                      <wps:txbx>
                        <w:txbxContent>
                          <w:p w:rsidR="00F34EB0" w:rsidRDefault="00F34EB0" w:rsidP="00F34EB0">
                            <w:pPr>
                              <w:spacing w:line="400" w:lineRule="exact"/>
                              <w:jc w:val="center"/>
                              <w:rPr>
                                <w:rFonts w:hint="eastAsia"/>
                                <w:sz w:val="24"/>
                              </w:rPr>
                            </w:pPr>
                            <w:r>
                              <w:rPr>
                                <w:rFonts w:hint="eastAsia"/>
                                <w:sz w:val="24"/>
                              </w:rPr>
                              <w:t>人力资源部对各部门考勤情况进行审核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12" o:spid="_x0000_s1088" style="position:absolute;left:0;text-align:left;margin-left:57.75pt;margin-top:7.8pt;width:257.25pt;height:3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" o:allowincell="f">
                <v:textbox>
                  <w:txbxContent>
                    <w:p w:rsidR="00F34EB0" w:rsidRDefault="00F34EB0" w:rsidP="00F34EB0">
                      <w:pPr>
                        <w:spacing w:line="400" w:lineRule="exact"/>
                        <w:jc w:val="center"/>
                        <w:rPr>
                          <w:rFonts w:hint="eastAsia"/>
                          <w:sz w:val="24"/>
                        </w:rPr>
                      </w:pPr>
                      <w:r>
                        <w:rPr>
                          <w:rFonts w:hint="eastAsia"/>
                          <w:sz w:val="24"/>
                        </w:rPr>
                        <w:t>人力资源部对各部门考勤情况进行审核</w:t>
                      </w:r>
                    </w:p>
                  </w:txbxContent>
                </v:textbox>
              </v:rect>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00224" behindDoc="0" locked="0" layoutInCell="0" allowOverlap="1">
                <wp:simplePos x="0" y="0"/>
                <wp:positionH relativeFrom="column">
                  <wp:posOffset>733425</wp:posOffset>
                </wp:positionH>
                <wp:positionV relativeFrom="paragraph">
                  <wp:posOffset>1287780</wp:posOffset>
                </wp:positionV>
                <wp:extent cx="3267075" cy="495300"/>
                <wp:effectExtent l="5080" t="9525" r="13970" b="9525"/>
                <wp:wrapNone/>
                <wp:docPr id="211" name="矩形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7075" cy="495300"/>
                        </a:xfrm>
                        <a:prstGeom prst="rect">
                          <a:avLst/>
                        </a:prstGeom>
                        <a:solidFill>
                          <a:srgbClr val="FFFFFF"/>
                        </a:solidFill>
                        <a:ln w="9525">
                          <a:solidFill>
                            <a:srgbClr val="000000"/>
                          </a:solidFill>
                          <a:miter lim="800000"/>
                          <a:headEnd/>
                          <a:tailEnd/>
                        </a:ln>
                      </wps:spPr>
                      <wps:txbx>
                        <w:txbxContent>
                          <w:p w:rsidR="00F34EB0" w:rsidRDefault="00F34EB0" w:rsidP="00F34EB0">
                            <w:pPr>
                              <w:jc w:val="center"/>
                              <w:rPr>
                                <w:rFonts w:hint="eastAsia"/>
                                <w:sz w:val="24"/>
                              </w:rPr>
                            </w:pPr>
                            <w:r>
                              <w:rPr>
                                <w:rFonts w:hint="eastAsia"/>
                                <w:sz w:val="24"/>
                              </w:rPr>
                              <w:t>人力资源部建立考勤统计系统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11" o:spid="_x0000_s1089" style="position:absolute;left:0;text-align:left;margin-left:57.75pt;margin-top:101.4pt;width:257.25pt;height:3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" o:allowincell="f">
                <v:textbox>
                  <w:txbxContent>
                    <w:p w:rsidR="00F34EB0" w:rsidRDefault="00F34EB0" w:rsidP="00F34EB0">
                      <w:pPr>
                        <w:jc w:val="center"/>
                        <w:rPr>
                          <w:rFonts w:hint="eastAsia"/>
                          <w:sz w:val="24"/>
                        </w:rPr>
                      </w:pPr>
                      <w:r>
                        <w:rPr>
                          <w:rFonts w:hint="eastAsia"/>
                          <w:sz w:val="24"/>
                        </w:rPr>
                        <w:t>人力资源部建立考勤统计系统</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02272" behindDoc="0" locked="0" layoutInCell="0" allowOverlap="1">
                <wp:simplePos x="0" y="0"/>
                <wp:positionH relativeFrom="column">
                  <wp:posOffset>2200275</wp:posOffset>
                </wp:positionH>
                <wp:positionV relativeFrom="paragraph">
                  <wp:posOffset>198120</wp:posOffset>
                </wp:positionV>
                <wp:extent cx="635" cy="297180"/>
                <wp:effectExtent l="52705" t="5715" r="60960" b="20955"/>
                <wp:wrapNone/>
                <wp:docPr id="210" name="直接连接符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F57A51" id="直接连接符 210" o:spid="_x0000_s1026" style="position:absolute;left:0;text-align:lef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15.6pt" to="173.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" o:allowincell="f">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01248" behindDoc="0" locked="0" layoutInCell="0" allowOverlap="1">
                <wp:simplePos x="0" y="0"/>
                <wp:positionH relativeFrom="column">
                  <wp:posOffset>733425</wp:posOffset>
                </wp:positionH>
                <wp:positionV relativeFrom="paragraph">
                  <wp:posOffset>495300</wp:posOffset>
                </wp:positionV>
                <wp:extent cx="3267075" cy="495300"/>
                <wp:effectExtent l="5080" t="7620" r="13970" b="11430"/>
                <wp:wrapNone/>
                <wp:docPr id="209" name="矩形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7075" cy="495300"/>
                        </a:xfrm>
                        <a:prstGeom prst="rect">
                          <a:avLst/>
                        </a:prstGeom>
                        <a:solidFill>
                          <a:srgbClr val="FFFFFF"/>
                        </a:solidFill>
                        <a:ln w="9525">
                          <a:solidFill>
                            <a:srgbClr val="000000"/>
                          </a:solidFill>
                          <a:miter lim="800000"/>
                          <a:headEnd/>
                          <a:tailEnd/>
                        </a:ln>
                      </wps:spPr>
                      <wps:txbx>
                        <w:txbxContent>
                          <w:p w:rsidR="00F34EB0" w:rsidRDefault="00F34EB0" w:rsidP="00F34EB0">
                            <w:pPr>
                              <w:jc w:val="center"/>
                              <w:rPr>
                                <w:rFonts w:hint="eastAsia"/>
                                <w:sz w:val="24"/>
                              </w:rPr>
                            </w:pPr>
                            <w:r>
                              <w:rPr>
                                <w:rFonts w:hint="eastAsia"/>
                                <w:sz w:val="24"/>
                              </w:rPr>
                              <w:t>根据考勤统计结果核发生活补贴及工资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09" o:spid="_x0000_s1090" style="position:absolute;left:0;text-align:left;margin-left:57.75pt;margin-top:39pt;width:257.25pt;height:3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" o:allowincell="f">
                <v:textbox>
                  <w:txbxContent>
                    <w:p w:rsidR="00F34EB0" w:rsidRDefault="00F34EB0" w:rsidP="00F34EB0">
                      <w:pPr>
                        <w:jc w:val="center"/>
                        <w:rPr>
                          <w:rFonts w:hint="eastAsia"/>
                          <w:sz w:val="24"/>
                        </w:rPr>
                      </w:pPr>
                      <w:r>
                        <w:rPr>
                          <w:rFonts w:hint="eastAsia"/>
                          <w:sz w:val="24"/>
                        </w:rPr>
                        <w:t>根据考勤统计结果核发生活补贴及工资</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699200" behindDoc="0" locked="0" layoutInCell="0" allowOverlap="1">
                <wp:simplePos x="0" y="0"/>
                <wp:positionH relativeFrom="column">
                  <wp:posOffset>2200275</wp:posOffset>
                </wp:positionH>
                <wp:positionV relativeFrom="paragraph">
                  <wp:posOffset>990600</wp:posOffset>
                </wp:positionV>
                <wp:extent cx="635" cy="297180"/>
                <wp:effectExtent l="52705" t="7620" r="60960" b="19050"/>
                <wp:wrapNone/>
                <wp:docPr id="208" name="直接连接符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8DC2F4" id="直接连接符 208" o:spid="_x0000_s1026" style="position:absolute;left:0;text-align:lef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78pt" to="173.3pt,10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" o:allowincell="f">
                <v:stroke endarrow="block"/>
              </v:line>
            </w:pict>
          </mc:Fallback>
        </mc:AlternateContent>
      </w:r>
    </w:p>
    <w:p w:rsidR="00F34EB0" w:rsidRPr="00F34EB0" w:rsidRDefault="00F34EB0" w:rsidP="00F34EB0">
      <w:pPr>
        <w:snapToGrid w:val="0"/>
        <w:spacing w:line="312" w:lineRule="auto"/>
        <w:ind w:right="-335"/>
        <w:jc w:val="center"/>
        <w:rPr>
          <w:rFonts w:ascii="宋体" w:hAnsi="宋体" w:hint="eastAsia"/>
          <w:sz w:val="32"/>
          <w:szCs w:val="32"/>
        </w:rPr>
      </w:pPr>
      <w:r w:rsidRPr="00F34EB0">
        <w:rPr>
          <w:rFonts w:ascii="宋体" w:hAnsi="宋体"/>
          <w:sz w:val="32"/>
          <w:szCs w:val="32"/>
        </w:rPr>
        <w:br w:type="page"/>
      </w:r>
      <w:r w:rsidRPr="00F34EB0">
        <w:rPr>
          <w:rFonts w:ascii="宋体" w:hAnsi="宋体" w:hint="eastAsia"/>
          <w:sz w:val="32"/>
          <w:szCs w:val="32"/>
        </w:rPr>
        <w:lastRenderedPageBreak/>
        <w:t>加班流程</w:t>
      </w:r>
    </w:p>
    <w:p w:rsidR="00F34EB0" w:rsidRPr="00F34EB0" w:rsidRDefault="00F34EB0" w:rsidP="00F34EB0">
      <w:pPr>
        <w:snapToGrid w:val="0"/>
        <w:spacing w:line="312" w:lineRule="auto"/>
        <w:ind w:right="-335"/>
        <w:jc w:val="center"/>
        <w:rPr>
          <w:rFonts w:ascii="宋体" w:hAnsi="宋体"/>
          <w:sz w:val="32"/>
          <w:szCs w:val="32"/>
        </w:rPr>
      </w:pPr>
    </w:p>
    <w:p w:rsidR="00F34EB0" w:rsidRPr="00F34EB0" w:rsidRDefault="00F34EB0" w:rsidP="00F34EB0">
      <w:pPr>
        <w:snapToGrid w:val="0"/>
        <w:spacing w:line="312" w:lineRule="auto"/>
        <w:ind w:right="-335"/>
        <w:jc w:val="center"/>
        <w:rPr>
          <w:rFonts w:ascii="宋体" w:hAnsi="宋体"/>
          <w:sz w:val="32"/>
          <w:szCs w:val="32"/>
        </w:rPr>
      </w:pPr>
    </w:p>
    <w:p w:rsidR="00F34EB0" w:rsidRPr="00F34EB0" w:rsidRDefault="00F34EB0" w:rsidP="00F34EB0">
      <w:pPr>
        <w:snapToGrid w:val="0"/>
        <w:spacing w:line="312" w:lineRule="auto"/>
        <w:ind w:right="-335"/>
        <w:jc w:val="center"/>
        <w:rPr>
          <w:rFonts w:ascii="宋体" w:hAnsi="宋体" w:hint="eastAsia"/>
          <w:sz w:val="32"/>
          <w:szCs w:val="32"/>
        </w:rPr>
      </w:pPr>
    </w:p>
    <w:p w:rsidR="00F34EB0" w:rsidRPr="00F34EB0" w:rsidRDefault="00F34EB0" w:rsidP="00F34EB0">
      <w:pPr>
        <w:snapToGrid w:val="0"/>
        <w:spacing w:line="312" w:lineRule="auto"/>
        <w:ind w:right="-335"/>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30944" behindDoc="0" locked="0" layoutInCell="0" allowOverlap="1">
                <wp:simplePos x="0" y="0"/>
                <wp:positionH relativeFrom="column">
                  <wp:posOffset>2200275</wp:posOffset>
                </wp:positionH>
                <wp:positionV relativeFrom="paragraph">
                  <wp:posOffset>196850</wp:posOffset>
                </wp:positionV>
                <wp:extent cx="635" cy="297180"/>
                <wp:effectExtent l="52705" t="9525" r="60960" b="17145"/>
                <wp:wrapNone/>
                <wp:docPr id="207" name="直接连接符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3F7C753" id="直接连接符 207" o:spid="_x0000_s1026" style="position:absolute;left:0;text-align:lef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15.5pt" to="173.3pt,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" o:allowincell="f">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23776" behindDoc="0" locked="0" layoutInCell="0" allowOverlap="1">
                <wp:simplePos x="0" y="0"/>
                <wp:positionH relativeFrom="column">
                  <wp:posOffset>1371600</wp:posOffset>
                </wp:positionH>
                <wp:positionV relativeFrom="paragraph">
                  <wp:posOffset>-199390</wp:posOffset>
                </wp:positionV>
                <wp:extent cx="1600200" cy="396240"/>
                <wp:effectExtent l="5080" t="13335" r="13970" b="9525"/>
                <wp:wrapNone/>
                <wp:docPr id="206" name="文本框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9624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确因工作需要，员工填写“加班申请表”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6" o:spid="_x0000_s1091" type="#_x0000_t202" style="position:absolute;left:0;text-align:left;margin-left:108pt;margin-top:-15.7pt;width:126pt;height:31.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" o:allowincell="f">
                <v:textbox>
                  <w:txbxContent>
                    <w:p w:rsidR="00F34EB0" w:rsidRDefault="00F34EB0" w:rsidP="00F34EB0">
                      <w:pPr>
                        <w:snapToGrid w:val="0"/>
                        <w:jc w:val="center"/>
                        <w:rPr>
                          <w:rFonts w:hint="eastAsia"/>
                          <w:sz w:val="18"/>
                        </w:rPr>
                      </w:pPr>
                      <w:r>
                        <w:rPr>
                          <w:rFonts w:hint="eastAsia"/>
                          <w:sz w:val="18"/>
                        </w:rPr>
                        <w:t>确因工作需要，员工填写“加班申请表”</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24800" behindDoc="0" locked="0" layoutInCell="0" allowOverlap="1">
                <wp:simplePos x="0" y="0"/>
                <wp:positionH relativeFrom="column">
                  <wp:posOffset>2171700</wp:posOffset>
                </wp:positionH>
                <wp:positionV relativeFrom="paragraph">
                  <wp:posOffset>538480</wp:posOffset>
                </wp:positionV>
                <wp:extent cx="635" cy="198120"/>
                <wp:effectExtent l="52705" t="8255" r="60960" b="22225"/>
                <wp:wrapNone/>
                <wp:docPr id="205" name="直接连接符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E2E891" id="直接连接符 205" o:spid="_x0000_s1026" style="position:absolute;left:0;text-align:lef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42.4pt" to="171.0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" o:allowincell="f">
                <v:stroke endarrow="block"/>
              </v:line>
            </w:pict>
          </mc:Fallback>
        </mc:AlternateContent>
      </w:r>
    </w:p>
    <w:p w:rsidR="00F34EB0" w:rsidRPr="00F34EB0" w:rsidRDefault="00F34EB0" w:rsidP="00F34EB0">
      <w:pPr>
        <w:pStyle w:val="af"/>
        <w:spacing w:line="360" w:lineRule="auto"/>
        <w:jc w:val="center"/>
        <w:rPr>
          <w:rFonts w:ascii="宋体" w:hAnsi="宋体" w:hint="eastAsia"/>
          <w:sz w:val="32"/>
          <w:szCs w:val="32"/>
        </w:rPr>
      </w:pPr>
      <w:r w:rsidRPr="00F34EB0">
        <w:rPr>
          <w:rFonts w:ascii="宋体" w:hAnsi="宋体"/>
          <w:noProof/>
          <w:sz w:val="32"/>
          <w:szCs w:val="32"/>
        </w:rPr>
        <mc:AlternateContent>
          <mc:Choice Requires="wps">
            <w:drawing>
              <wp:anchor distT="0" distB="0" distL="114300" distR="114300" simplePos="0" relativeHeight="251725824" behindDoc="0" locked="0" layoutInCell="0" allowOverlap="1">
                <wp:simplePos x="0" y="0"/>
                <wp:positionH relativeFrom="column">
                  <wp:posOffset>1400175</wp:posOffset>
                </wp:positionH>
                <wp:positionV relativeFrom="paragraph">
                  <wp:posOffset>152400</wp:posOffset>
                </wp:positionV>
                <wp:extent cx="1600200" cy="297180"/>
                <wp:effectExtent l="5080" t="10795" r="13970" b="6350"/>
                <wp:wrapNone/>
                <wp:docPr id="204" name="文本框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部门负责人</w:t>
                            </w:r>
                            <w:r>
                              <w:rPr>
                                <w:rFonts w:hint="eastAsia"/>
                                <w:sz w:val="18"/>
                              </w:rPr>
                              <w:t>/</w:t>
                            </w:r>
                            <w:r>
                              <w:rPr>
                                <w:rFonts w:hint="eastAsia"/>
                                <w:sz w:val="18"/>
                              </w:rPr>
                              <w:t>支公司经理批准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4" o:spid="_x0000_s1092" type="#_x0000_t202" style="position:absolute;left:0;text-align:left;margin-left:110.25pt;margin-top:12pt;width:126pt;height:23.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" o:allowincell="f">
                <v:textbox>
                  <w:txbxContent>
                    <w:p w:rsidR="00F34EB0" w:rsidRDefault="00F34EB0" w:rsidP="00F34EB0">
                      <w:pPr>
                        <w:snapToGrid w:val="0"/>
                        <w:jc w:val="center"/>
                        <w:rPr>
                          <w:rFonts w:hint="eastAsia"/>
                          <w:sz w:val="18"/>
                        </w:rPr>
                      </w:pPr>
                      <w:r>
                        <w:rPr>
                          <w:rFonts w:hint="eastAsia"/>
                          <w:sz w:val="18"/>
                        </w:rPr>
                        <w:t>部门负责人</w:t>
                      </w:r>
                      <w:r>
                        <w:rPr>
                          <w:rFonts w:hint="eastAsia"/>
                          <w:sz w:val="18"/>
                        </w:rPr>
                        <w:t>/</w:t>
                      </w:r>
                      <w:r>
                        <w:rPr>
                          <w:rFonts w:hint="eastAsia"/>
                          <w:sz w:val="18"/>
                        </w:rPr>
                        <w:t>支公司经理批准</w:t>
                      </w:r>
                    </w:p>
                  </w:txbxContent>
                </v:textbox>
              </v:shape>
            </w:pict>
          </mc:Fallback>
        </mc:AlternateContent>
      </w:r>
    </w:p>
    <w:p w:rsidR="00F34EB0" w:rsidRPr="00F34EB0" w:rsidRDefault="00F34EB0" w:rsidP="00F34EB0">
      <w:pPr>
        <w:pStyle w:val="af"/>
        <w:spacing w:line="360" w:lineRule="auto"/>
        <w:jc w:val="center"/>
        <w:rPr>
          <w:rFonts w:ascii="宋体" w:hAnsi="宋体" w:hint="eastAsia"/>
          <w:sz w:val="32"/>
          <w:szCs w:val="32"/>
        </w:rPr>
      </w:pPr>
      <w:r w:rsidRPr="00F34EB0">
        <w:rPr>
          <w:rFonts w:ascii="宋体" w:hAnsi="宋体"/>
          <w:noProof/>
          <w:sz w:val="32"/>
          <w:szCs w:val="32"/>
        </w:rPr>
        <mc:AlternateContent>
          <mc:Choice Requires="wps">
            <w:drawing>
              <wp:anchor distT="0" distB="0" distL="114300" distR="114300" simplePos="0" relativeHeight="251726848" behindDoc="0" locked="0" layoutInCell="0" allowOverlap="1">
                <wp:simplePos x="0" y="0"/>
                <wp:positionH relativeFrom="column">
                  <wp:posOffset>2200275</wp:posOffset>
                </wp:positionH>
                <wp:positionV relativeFrom="paragraph">
                  <wp:posOffset>53340</wp:posOffset>
                </wp:positionV>
                <wp:extent cx="635" cy="297180"/>
                <wp:effectExtent l="52705" t="12700" r="60960" b="23495"/>
                <wp:wrapNone/>
                <wp:docPr id="203" name="直接连接符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0A7145" id="直接连接符 203" o:spid="_x0000_s1026" style="position:absolute;left:0;text-align:lef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4.2pt" to="173.3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" o:allowincell="f">
                <v:stroke endarrow="block"/>
              </v:line>
            </w:pict>
          </mc:Fallback>
        </mc:AlternateContent>
      </w:r>
      <w:r w:rsidRPr="00F34EB0">
        <w:rPr>
          <w:rFonts w:ascii="宋体" w:hAnsi="宋体"/>
          <w:noProof/>
          <w:sz w:val="32"/>
          <w:szCs w:val="32"/>
        </w:rPr>
        <mc:AlternateContent>
          <mc:Choice Requires="wps">
            <w:drawing>
              <wp:anchor distT="0" distB="0" distL="114300" distR="114300" simplePos="0" relativeHeight="251727872" behindDoc="0" locked="0" layoutInCell="0" allowOverlap="1">
                <wp:simplePos x="0" y="0"/>
                <wp:positionH relativeFrom="column">
                  <wp:posOffset>1400175</wp:posOffset>
                </wp:positionH>
                <wp:positionV relativeFrom="paragraph">
                  <wp:posOffset>341630</wp:posOffset>
                </wp:positionV>
                <wp:extent cx="1600200" cy="306070"/>
                <wp:effectExtent l="5080" t="5715" r="13970" b="12065"/>
                <wp:wrapNone/>
                <wp:docPr id="202" name="文本框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0607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主管副总经理</w:t>
                            </w:r>
                            <w:r>
                              <w:rPr>
                                <w:rFonts w:hint="eastAsia"/>
                                <w:sz w:val="18"/>
                              </w:rPr>
                              <w:t>/</w:t>
                            </w:r>
                            <w:r>
                              <w:rPr>
                                <w:rFonts w:hint="eastAsia"/>
                                <w:sz w:val="18"/>
                              </w:rPr>
                              <w:t>总经理批准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2" o:spid="_x0000_s1093" type="#_x0000_t202" style="position:absolute;left:0;text-align:left;margin-left:110.25pt;margin-top:26.9pt;width:126pt;height:24.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" o:allowincell="f">
                <v:textbox>
                  <w:txbxContent>
                    <w:p w:rsidR="00F34EB0" w:rsidRDefault="00F34EB0" w:rsidP="00F34EB0">
                      <w:pPr>
                        <w:snapToGrid w:val="0"/>
                        <w:jc w:val="center"/>
                        <w:rPr>
                          <w:rFonts w:hint="eastAsia"/>
                          <w:sz w:val="18"/>
                        </w:rPr>
                      </w:pPr>
                      <w:r>
                        <w:rPr>
                          <w:rFonts w:hint="eastAsia"/>
                          <w:sz w:val="18"/>
                        </w:rPr>
                        <w:t>主管副总经理</w:t>
                      </w:r>
                      <w:r>
                        <w:rPr>
                          <w:rFonts w:hint="eastAsia"/>
                          <w:sz w:val="18"/>
                        </w:rPr>
                        <w:t>/</w:t>
                      </w:r>
                      <w:r>
                        <w:rPr>
                          <w:rFonts w:hint="eastAsia"/>
                          <w:sz w:val="18"/>
                        </w:rPr>
                        <w:t>总经理批准</w:t>
                      </w:r>
                    </w:p>
                  </w:txbxContent>
                </v:textbox>
              </v:shape>
            </w:pict>
          </mc:Fallback>
        </mc:AlternateContent>
      </w:r>
    </w:p>
    <w:p w:rsidR="00F34EB0" w:rsidRPr="00F34EB0" w:rsidRDefault="00F34EB0" w:rsidP="00F34EB0">
      <w:pPr>
        <w:pStyle w:val="af"/>
        <w:spacing w:line="360" w:lineRule="auto"/>
        <w:jc w:val="center"/>
        <w:rPr>
          <w:rFonts w:ascii="宋体" w:hAnsi="宋体" w:hint="eastAsia"/>
          <w:sz w:val="32"/>
          <w:szCs w:val="32"/>
        </w:rPr>
      </w:pPr>
      <w:r w:rsidRPr="00F34EB0">
        <w:rPr>
          <w:rFonts w:ascii="宋体" w:hAnsi="宋体"/>
          <w:noProof/>
          <w:sz w:val="32"/>
          <w:szCs w:val="32"/>
        </w:rPr>
        <mc:AlternateContent>
          <mc:Choice Requires="wps">
            <w:drawing>
              <wp:anchor distT="0" distB="0" distL="114300" distR="114300" simplePos="0" relativeHeight="251728896" behindDoc="0" locked="0" layoutInCell="0" allowOverlap="1">
                <wp:simplePos x="0" y="0"/>
                <wp:positionH relativeFrom="column">
                  <wp:posOffset>2200275</wp:posOffset>
                </wp:positionH>
                <wp:positionV relativeFrom="paragraph">
                  <wp:posOffset>251460</wp:posOffset>
                </wp:positionV>
                <wp:extent cx="635" cy="297180"/>
                <wp:effectExtent l="52705" t="6985" r="60960" b="19685"/>
                <wp:wrapNone/>
                <wp:docPr id="201" name="直接连接符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9718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7E1EF13" id="直接连接符 201" o:spid="_x0000_s1026" style="position:absolute;left:0;text-align:lef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19.8pt" to="173.3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" o:allowincell="f">
                <v:stroke endarrow="block"/>
              </v:line>
            </w:pict>
          </mc:Fallback>
        </mc:AlternateContent>
      </w:r>
    </w:p>
    <w:p w:rsidR="00F34EB0" w:rsidRPr="00F34EB0" w:rsidRDefault="00F34EB0" w:rsidP="00F34EB0">
      <w:pPr>
        <w:pStyle w:val="af"/>
        <w:spacing w:line="360" w:lineRule="auto"/>
        <w:jc w:val="center"/>
        <w:rPr>
          <w:rFonts w:ascii="宋体" w:hAnsi="宋体" w:hint="eastAsia"/>
          <w:sz w:val="32"/>
          <w:szCs w:val="32"/>
        </w:rPr>
      </w:pPr>
      <w:r w:rsidRPr="00F34EB0">
        <w:rPr>
          <w:rFonts w:ascii="宋体" w:hAnsi="宋体"/>
          <w:noProof/>
          <w:sz w:val="32"/>
          <w:szCs w:val="32"/>
        </w:rPr>
        <mc:AlternateContent>
          <mc:Choice Requires="wps">
            <w:drawing>
              <wp:anchor distT="0" distB="0" distL="114300" distR="114300" simplePos="0" relativeHeight="251729920" behindDoc="0" locked="0" layoutInCell="0" allowOverlap="1">
                <wp:simplePos x="0" y="0"/>
                <wp:positionH relativeFrom="column">
                  <wp:posOffset>1371600</wp:posOffset>
                </wp:positionH>
                <wp:positionV relativeFrom="paragraph">
                  <wp:posOffset>161290</wp:posOffset>
                </wp:positionV>
                <wp:extent cx="1600200" cy="387350"/>
                <wp:effectExtent l="5080" t="8255" r="13970" b="13970"/>
                <wp:wrapNone/>
                <wp:docPr id="200" name="文本框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873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人力资源部备案，并计算加班补贴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0" o:spid="_x0000_s1094" type="#_x0000_t202" style="position:absolute;left:0;text-align:left;margin-left:108pt;margin-top:12.7pt;width:126pt;height:3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" o:allowincell="f">
                <v:textbox>
                  <w:txbxContent>
                    <w:p w:rsidR="00F34EB0" w:rsidRDefault="00F34EB0" w:rsidP="00F34EB0">
                      <w:pPr>
                        <w:snapToGrid w:val="0"/>
                        <w:jc w:val="center"/>
                        <w:rPr>
                          <w:rFonts w:hint="eastAsia"/>
                          <w:sz w:val="18"/>
                        </w:rPr>
                      </w:pPr>
                      <w:r>
                        <w:rPr>
                          <w:rFonts w:hint="eastAsia"/>
                          <w:sz w:val="18"/>
                        </w:rPr>
                        <w:t>人力资源部备案，并计算加班补贴</w:t>
                      </w:r>
                    </w:p>
                  </w:txbxContent>
                </v:textbox>
              </v:shape>
            </w:pict>
          </mc:Fallback>
        </mc:AlternateContent>
      </w:r>
    </w:p>
    <w:p w:rsidR="00F34EB0" w:rsidRPr="00F34EB0" w:rsidRDefault="00F34EB0" w:rsidP="00F34EB0">
      <w:pPr>
        <w:pStyle w:val="af"/>
        <w:spacing w:line="360" w:lineRule="auto"/>
        <w:jc w:val="center"/>
        <w:rPr>
          <w:rFonts w:ascii="宋体" w:hAnsi="宋体" w:hint="eastAsia"/>
          <w:sz w:val="32"/>
          <w:szCs w:val="32"/>
        </w:rPr>
      </w:pPr>
    </w:p>
    <w:p w:rsidR="00F34EB0" w:rsidRPr="00F34EB0" w:rsidRDefault="00F34EB0" w:rsidP="00F34EB0">
      <w:pPr>
        <w:pStyle w:val="af"/>
        <w:spacing w:line="360" w:lineRule="auto"/>
        <w:jc w:val="center"/>
        <w:rPr>
          <w:rFonts w:ascii="宋体" w:hAnsi="宋体" w:hint="eastAsia"/>
          <w:sz w:val="32"/>
          <w:szCs w:val="32"/>
        </w:rPr>
      </w:pPr>
    </w:p>
    <w:p w:rsidR="00F34EB0" w:rsidRPr="00F34EB0" w:rsidRDefault="00F34EB0" w:rsidP="00F34EB0">
      <w:pPr>
        <w:pStyle w:val="af"/>
        <w:spacing w:line="360" w:lineRule="auto"/>
        <w:jc w:val="center"/>
        <w:rPr>
          <w:rFonts w:ascii="宋体" w:hAnsi="宋体"/>
          <w:sz w:val="32"/>
          <w:szCs w:val="32"/>
        </w:rPr>
      </w:pPr>
      <w:r w:rsidRPr="00F34EB0">
        <w:rPr>
          <w:rFonts w:ascii="宋体" w:hAnsi="宋体" w:hint="eastAsia"/>
          <w:sz w:val="32"/>
          <w:szCs w:val="32"/>
        </w:rPr>
        <w:t>请假流程</w:t>
      </w:r>
    </w:p>
    <w:p w:rsidR="00F34EB0" w:rsidRPr="00F34EB0" w:rsidRDefault="00F34EB0" w:rsidP="00F34EB0">
      <w:pPr>
        <w:pStyle w:val="af"/>
        <w:spacing w:line="360" w:lineRule="auto"/>
        <w:jc w:val="center"/>
        <w:rPr>
          <w:rFonts w:ascii="宋体" w:hAnsi="宋体"/>
          <w:sz w:val="32"/>
          <w:szCs w:val="32"/>
        </w:rPr>
      </w:pPr>
    </w:p>
    <w:p w:rsidR="00F34EB0" w:rsidRPr="00F34EB0" w:rsidRDefault="00F34EB0" w:rsidP="00F34EB0">
      <w:pPr>
        <w:snapToGrid w:val="0"/>
        <w:spacing w:line="360" w:lineRule="auto"/>
        <w:ind w:right="-335"/>
        <w:jc w:val="center"/>
        <w:rPr>
          <w:rFonts w:ascii="宋体" w:hAnsi="宋体" w:hint="eastAsia"/>
          <w:sz w:val="32"/>
          <w:szCs w:val="32"/>
        </w:rPr>
      </w:pPr>
    </w:p>
    <w:p w:rsidR="00F34EB0" w:rsidRPr="00F34EB0" w:rsidRDefault="00F34EB0" w:rsidP="00F34EB0">
      <w:pPr>
        <w:snapToGrid w:val="0"/>
        <w:spacing w:line="360" w:lineRule="auto"/>
        <w:ind w:right="-335"/>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12512" behindDoc="0" locked="0" layoutInCell="0" allowOverlap="1">
                <wp:simplePos x="0" y="0"/>
                <wp:positionH relativeFrom="column">
                  <wp:posOffset>1485900</wp:posOffset>
                </wp:positionH>
                <wp:positionV relativeFrom="paragraph">
                  <wp:posOffset>203835</wp:posOffset>
                </wp:positionV>
                <wp:extent cx="1485900" cy="292735"/>
                <wp:effectExtent l="5080" t="12065" r="13970" b="9525"/>
                <wp:wrapNone/>
                <wp:docPr id="199" name="文本框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29273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员工填写“员工请假表”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9" o:spid="_x0000_s1095" type="#_x0000_t202" style="position:absolute;left:0;text-align:left;margin-left:117pt;margin-top:16.05pt;width:117pt;height:23.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" o:allowincell="f">
                <v:textbox>
                  <w:txbxContent>
                    <w:p w:rsidR="00F34EB0" w:rsidRDefault="00F34EB0" w:rsidP="00F34EB0">
                      <w:pPr>
                        <w:snapToGrid w:val="0"/>
                        <w:jc w:val="center"/>
                        <w:rPr>
                          <w:rFonts w:hint="eastAsia"/>
                          <w:sz w:val="18"/>
                        </w:rPr>
                      </w:pPr>
                      <w:r>
                        <w:rPr>
                          <w:rFonts w:hint="eastAsia"/>
                          <w:sz w:val="18"/>
                        </w:rPr>
                        <w:t>员工填写“员工请假表”</w:t>
                      </w:r>
                    </w:p>
                  </w:txbxContent>
                </v:textbox>
              </v:shape>
            </w:pict>
          </mc:Fallback>
        </mc:AlternateContent>
      </w:r>
    </w:p>
    <w:p w:rsidR="00F34EB0" w:rsidRPr="00F34EB0" w:rsidRDefault="00F34EB0" w:rsidP="00F34EB0">
      <w:pPr>
        <w:snapToGrid w:val="0"/>
        <w:spacing w:line="336" w:lineRule="auto"/>
        <w:ind w:left="105"/>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15584" behindDoc="0" locked="0" layoutInCell="0" allowOverlap="1">
                <wp:simplePos x="0" y="0"/>
                <wp:positionH relativeFrom="column">
                  <wp:posOffset>1485900</wp:posOffset>
                </wp:positionH>
                <wp:positionV relativeFrom="paragraph">
                  <wp:posOffset>1873885</wp:posOffset>
                </wp:positionV>
                <wp:extent cx="1485900" cy="297180"/>
                <wp:effectExtent l="5080" t="8255" r="13970" b="8890"/>
                <wp:wrapNone/>
                <wp:docPr id="198" name="文本框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主管总经理批准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8" o:spid="_x0000_s1096" type="#_x0000_t202" style="position:absolute;left:0;text-align:left;margin-left:117pt;margin-top:147.55pt;width:117pt;height:23.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" o:allowincell="f">
                <v:textbox>
                  <w:txbxContent>
                    <w:p w:rsidR="00F34EB0" w:rsidRDefault="00F34EB0" w:rsidP="00F34EB0">
                      <w:pPr>
                        <w:snapToGrid w:val="0"/>
                        <w:jc w:val="center"/>
                        <w:rPr>
                          <w:rFonts w:hint="eastAsia"/>
                          <w:sz w:val="18"/>
                        </w:rPr>
                      </w:pPr>
                      <w:r>
                        <w:rPr>
                          <w:rFonts w:hint="eastAsia"/>
                          <w:sz w:val="18"/>
                        </w:rPr>
                        <w:t>主管总经理批准</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13536" behindDoc="0" locked="0" layoutInCell="0" allowOverlap="1">
                <wp:simplePos x="0" y="0"/>
                <wp:positionH relativeFrom="column">
                  <wp:posOffset>1485900</wp:posOffset>
                </wp:positionH>
                <wp:positionV relativeFrom="paragraph">
                  <wp:posOffset>528955</wp:posOffset>
                </wp:positionV>
                <wp:extent cx="1485900" cy="354330"/>
                <wp:effectExtent l="5080" t="6350" r="13970" b="10795"/>
                <wp:wrapNone/>
                <wp:docPr id="197" name="文本框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5433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主管经理和部门负责人批准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7" o:spid="_x0000_s1097" type="#_x0000_t202" style="position:absolute;left:0;text-align:left;margin-left:117pt;margin-top:41.65pt;width:117pt;height:27.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" o:allowincell="f">
                <v:textbox>
                  <w:txbxContent>
                    <w:p w:rsidR="00F34EB0" w:rsidRDefault="00F34EB0" w:rsidP="00F34EB0">
                      <w:pPr>
                        <w:snapToGrid w:val="0"/>
                        <w:jc w:val="center"/>
                        <w:rPr>
                          <w:rFonts w:hint="eastAsia"/>
                          <w:sz w:val="18"/>
                        </w:rPr>
                      </w:pPr>
                      <w:r>
                        <w:rPr>
                          <w:rFonts w:hint="eastAsia"/>
                          <w:sz w:val="18"/>
                        </w:rPr>
                        <w:t>主管经理和部门负责人批准</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10464" behindDoc="0" locked="0" layoutInCell="0" allowOverlap="1">
                <wp:simplePos x="0" y="0"/>
                <wp:positionH relativeFrom="column">
                  <wp:posOffset>3429000</wp:posOffset>
                </wp:positionH>
                <wp:positionV relativeFrom="paragraph">
                  <wp:posOffset>1675765</wp:posOffset>
                </wp:positionV>
                <wp:extent cx="342900" cy="297180"/>
                <wp:effectExtent l="0" t="635" r="4445" b="0"/>
                <wp:wrapNone/>
                <wp:docPr id="196" name="文本框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rPr>
                                <w:rFonts w:hint="eastAsia"/>
                                <w:sz w:val="18"/>
                              </w:rPr>
                            </w:pPr>
                            <w:proofErr w:type="gramStart"/>
                            <w:r>
                              <w:rPr>
                                <w:rFonts w:hint="eastAsia"/>
                                <w:sz w:val="18"/>
                              </w:rPr>
                              <w:t>否</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6" o:spid="_x0000_s1098" type="#_x0000_t202" style="position:absolute;left:0;text-align:left;margin-left:270pt;margin-top:131.95pt;width:27pt;height:23.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" o:allowincell="f" stroked="f">
                <v:textbox>
                  <w:txbxContent>
                    <w:p w:rsidR="00F34EB0" w:rsidRDefault="00F34EB0" w:rsidP="00F34EB0">
                      <w:pPr>
                        <w:rPr>
                          <w:rFonts w:hint="eastAsia"/>
                          <w:sz w:val="18"/>
                        </w:rPr>
                      </w:pPr>
                      <w:proofErr w:type="gramStart"/>
                      <w:r>
                        <w:rPr>
                          <w:rFonts w:hint="eastAsia"/>
                          <w:sz w:val="18"/>
                        </w:rPr>
                        <w:t>否</w:t>
                      </w:r>
                      <w:proofErr w:type="gramEnd"/>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11488" behindDoc="0" locked="0" layoutInCell="0" allowOverlap="1">
                <wp:simplePos x="0" y="0"/>
                <wp:positionH relativeFrom="column">
                  <wp:posOffset>2171700</wp:posOffset>
                </wp:positionH>
                <wp:positionV relativeFrom="paragraph">
                  <wp:posOffset>1675765</wp:posOffset>
                </wp:positionV>
                <wp:extent cx="342900" cy="297180"/>
                <wp:effectExtent l="0" t="635" r="4445" b="0"/>
                <wp:wrapNone/>
                <wp:docPr id="195" name="文本框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rPr>
                                <w:rFonts w:hint="eastAsia"/>
                                <w:sz w:val="18"/>
                              </w:rPr>
                            </w:pPr>
                            <w:r>
                              <w:rPr>
                                <w:rFonts w:hint="eastAsia"/>
                                <w:sz w:val="18"/>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5" o:spid="_x0000_s1099" type="#_x0000_t202" style="position:absolute;left:0;text-align:left;margin-left:171pt;margin-top:131.95pt;width:27pt;height:23.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" o:allowincell="f" stroked="f">
                <v:textbox>
                  <w:txbxContent>
                    <w:p w:rsidR="00F34EB0" w:rsidRDefault="00F34EB0" w:rsidP="00F34EB0">
                      <w:pPr>
                        <w:rPr>
                          <w:rFonts w:hint="eastAsia"/>
                          <w:sz w:val="18"/>
                        </w:rPr>
                      </w:pPr>
                      <w:r>
                        <w:rPr>
                          <w:rFonts w:hint="eastAsia"/>
                          <w:sz w:val="18"/>
                        </w:rPr>
                        <w:t>是</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22752" behindDoc="0" locked="0" layoutInCell="0" allowOverlap="1">
                <wp:simplePos x="0" y="0"/>
                <wp:positionH relativeFrom="column">
                  <wp:posOffset>2857500</wp:posOffset>
                </wp:positionH>
                <wp:positionV relativeFrom="paragraph">
                  <wp:posOffset>2567305</wp:posOffset>
                </wp:positionV>
                <wp:extent cx="571500" cy="635"/>
                <wp:effectExtent l="14605" t="53975" r="13970" b="59690"/>
                <wp:wrapNone/>
                <wp:docPr id="194" name="直接连接符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B2A809" id="直接连接符 194" o:spid="_x0000_s1026" style="position:absolute;left:0;text-align:left;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02.15pt" to="270pt,20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" o:allowincell="f">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21728" behindDoc="0" locked="0" layoutInCell="0" allowOverlap="1">
                <wp:simplePos x="0" y="0"/>
                <wp:positionH relativeFrom="column">
                  <wp:posOffset>3429000</wp:posOffset>
                </wp:positionH>
                <wp:positionV relativeFrom="paragraph">
                  <wp:posOffset>1378585</wp:posOffset>
                </wp:positionV>
                <wp:extent cx="635" cy="1188720"/>
                <wp:effectExtent l="5080" t="8255" r="13335" b="12700"/>
                <wp:wrapNone/>
                <wp:docPr id="193" name="直接连接符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87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4504E3" id="直接连接符 193" o:spid="_x0000_s1026" style="position:absolute;left:0;text-align:lef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08.55pt" to="270.05pt,20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20704" behindDoc="0" locked="0" layoutInCell="0" allowOverlap="1">
                <wp:simplePos x="0" y="0"/>
                <wp:positionH relativeFrom="column">
                  <wp:posOffset>2857500</wp:posOffset>
                </wp:positionH>
                <wp:positionV relativeFrom="paragraph">
                  <wp:posOffset>1378585</wp:posOffset>
                </wp:positionV>
                <wp:extent cx="571500" cy="635"/>
                <wp:effectExtent l="5080" t="8255" r="13970" b="10160"/>
                <wp:wrapNone/>
                <wp:docPr id="192" name="直接连接符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68E558" id="直接连接符 192" o:spid="_x0000_s1026" style="position:absolute;left:0;text-align:lef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08.55pt" to="270pt,10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17632" behindDoc="0" locked="0" layoutInCell="0" allowOverlap="1">
                <wp:simplePos x="0" y="0"/>
                <wp:positionH relativeFrom="column">
                  <wp:posOffset>1485900</wp:posOffset>
                </wp:positionH>
                <wp:positionV relativeFrom="paragraph">
                  <wp:posOffset>2369185</wp:posOffset>
                </wp:positionV>
                <wp:extent cx="1371600" cy="396240"/>
                <wp:effectExtent l="5080" t="8255" r="13970" b="5080"/>
                <wp:wrapNone/>
                <wp:docPr id="191" name="文本框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9624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人力资源部备案，并计算休假工资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1" o:spid="_x0000_s1100" type="#_x0000_t202" style="position:absolute;left:0;text-align:left;margin-left:117pt;margin-top:186.55pt;width:108pt;height:31.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" o:allowincell="f">
                <v:textbox>
                  <w:txbxContent>
                    <w:p w:rsidR="00F34EB0" w:rsidRDefault="00F34EB0" w:rsidP="00F34EB0">
                      <w:pPr>
                        <w:snapToGrid w:val="0"/>
                        <w:jc w:val="center"/>
                        <w:rPr>
                          <w:rFonts w:hint="eastAsia"/>
                          <w:sz w:val="18"/>
                        </w:rPr>
                      </w:pPr>
                      <w:r>
                        <w:rPr>
                          <w:rFonts w:hint="eastAsia"/>
                          <w:sz w:val="18"/>
                        </w:rPr>
                        <w:t>人力资源部备案，并计算休假工资</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19680" behindDoc="0" locked="0" layoutInCell="0" allowOverlap="1">
                <wp:simplePos x="0" y="0"/>
                <wp:positionH relativeFrom="column">
                  <wp:posOffset>2171700</wp:posOffset>
                </wp:positionH>
                <wp:positionV relativeFrom="paragraph">
                  <wp:posOffset>2171065</wp:posOffset>
                </wp:positionV>
                <wp:extent cx="635" cy="198120"/>
                <wp:effectExtent l="52705" t="10160" r="60960" b="20320"/>
                <wp:wrapNone/>
                <wp:docPr id="190" name="直接连接符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460B1F" id="直接连接符 190" o:spid="_x0000_s1026" style="position:absolute;left:0;text-align:lef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70.95pt" to="171.05pt,18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" o:allowincell="f">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16608" behindDoc="0" locked="0" layoutInCell="0" allowOverlap="1">
                <wp:simplePos x="0" y="0"/>
                <wp:positionH relativeFrom="column">
                  <wp:posOffset>2171700</wp:posOffset>
                </wp:positionH>
                <wp:positionV relativeFrom="paragraph">
                  <wp:posOffset>1675765</wp:posOffset>
                </wp:positionV>
                <wp:extent cx="635" cy="198120"/>
                <wp:effectExtent l="52705" t="10160" r="60960" b="20320"/>
                <wp:wrapNone/>
                <wp:docPr id="189" name="直接连接符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C6D055" id="直接连接符 189" o:spid="_x0000_s1026" style="position:absolute;left:0;text-align:lef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1.95pt" to="171.05pt,1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" o:allowincell="f">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18656" behindDoc="0" locked="0" layoutInCell="0" allowOverlap="1">
                <wp:simplePos x="0" y="0"/>
                <wp:positionH relativeFrom="column">
                  <wp:posOffset>1485900</wp:posOffset>
                </wp:positionH>
                <wp:positionV relativeFrom="paragraph">
                  <wp:posOffset>1081405</wp:posOffset>
                </wp:positionV>
                <wp:extent cx="1371600" cy="594360"/>
                <wp:effectExtent l="24130" t="15875" r="23495" b="18415"/>
                <wp:wrapNone/>
                <wp:docPr id="188" name="流程图: 决策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94360"/>
                        </a:xfrm>
                        <a:prstGeom prst="flowChartDecision">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假期是否超过</w:t>
                            </w:r>
                            <w:r>
                              <w:rPr>
                                <w:rFonts w:hint="eastAsia"/>
                                <w:sz w:val="18"/>
                              </w:rPr>
                              <w:t>3</w:t>
                            </w:r>
                            <w:r>
                              <w:rPr>
                                <w:rFonts w:hint="eastAsia"/>
                                <w:sz w:val="18"/>
                              </w:rPr>
                              <w:t>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流程图: 决策 188" o:spid="_x0000_s1101" type="#_x0000_t110" style="position:absolute;left:0;text-align:left;margin-left:117pt;margin-top:85.15pt;width:108pt;height:46.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" o:allowincell="f">
                <v:textbox>
                  <w:txbxContent>
                    <w:p w:rsidR="00F34EB0" w:rsidRDefault="00F34EB0" w:rsidP="00F34EB0">
                      <w:pPr>
                        <w:snapToGrid w:val="0"/>
                        <w:jc w:val="center"/>
                        <w:rPr>
                          <w:rFonts w:hint="eastAsia"/>
                          <w:sz w:val="18"/>
                        </w:rPr>
                      </w:pPr>
                      <w:r>
                        <w:rPr>
                          <w:rFonts w:hint="eastAsia"/>
                          <w:sz w:val="18"/>
                        </w:rPr>
                        <w:t>假期是否超过</w:t>
                      </w:r>
                      <w:r>
                        <w:rPr>
                          <w:rFonts w:hint="eastAsia"/>
                          <w:sz w:val="18"/>
                        </w:rPr>
                        <w:t>3</w:t>
                      </w:r>
                      <w:r>
                        <w:rPr>
                          <w:rFonts w:hint="eastAsia"/>
                          <w:sz w:val="18"/>
                        </w:rPr>
                        <w:t>天</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14560" behindDoc="0" locked="0" layoutInCell="0" allowOverlap="1">
                <wp:simplePos x="0" y="0"/>
                <wp:positionH relativeFrom="column">
                  <wp:posOffset>2171700</wp:posOffset>
                </wp:positionH>
                <wp:positionV relativeFrom="paragraph">
                  <wp:posOffset>883285</wp:posOffset>
                </wp:positionV>
                <wp:extent cx="635" cy="198120"/>
                <wp:effectExtent l="52705" t="8255" r="60960" b="22225"/>
                <wp:wrapNone/>
                <wp:docPr id="187" name="直接连接符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332B74B" id="直接连接符 187" o:spid="_x0000_s1026" style="position:absolute;left:0;text-align:lef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69.55pt" to="171.05pt,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" o:allowincell="f">
                <v:stroke endarrow="block"/>
              </v:line>
            </w:pict>
          </mc:Fallback>
        </mc:AlternateContent>
      </w:r>
      <w:r w:rsidRPr="00F34EB0">
        <w:rPr>
          <w:rFonts w:ascii="宋体" w:hAnsi="宋体"/>
          <w:noProof/>
          <w:sz w:val="32"/>
          <w:szCs w:val="32"/>
        </w:rPr>
        <mc:AlternateContent>
          <mc:Choice Requires="wpg">
            <w:drawing>
              <wp:inline distT="0" distB="0" distL="0" distR="0">
                <wp:extent cx="5667375" cy="3368040"/>
                <wp:effectExtent l="0" t="1270" r="4445" b="2540"/>
                <wp:docPr id="184" name="组合 1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7375" cy="3368040"/>
                          <a:chOff x="0" y="0"/>
                          <a:chExt cx="8925" cy="5304"/>
                        </a:xfrm>
                      </wpg:grpSpPr>
                      <wps:wsp>
                        <wps:cNvPr id="185" name="AutoShape 3"/>
                        <wps:cNvSpPr>
                          <a:spLocks noChangeAspect="1" noChangeArrowheads="1" noTextEdit="1"/>
                        </wps:cNvSpPr>
                        <wps:spPr bwMode="auto">
                          <a:xfrm>
                            <a:off x="0" y="0"/>
                            <a:ext cx="8925" cy="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Line 4"/>
                        <wps:cNvCnPr>
                          <a:cxnSpLocks noChangeShapeType="1"/>
                        </wps:cNvCnPr>
                        <wps:spPr bwMode="auto">
                          <a:xfrm>
                            <a:off x="3359" y="312"/>
                            <a:ext cx="1" cy="4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4B842AC6" id="组合 184" o:spid="_x0000_s1026" style="width:446.25pt;height:265.2pt;mso-position-horizontal-relative:char;mso-position-vertical-relative:line" coordsize="8925,5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">
                <v:rect id="AutoShape 3" o:spid="_x0000_s1027" style="position:absolute;width:8925;height:5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" filled="f" stroked="f">
                  <o:lock v:ext="edit" aspectratio="t" text="t"/>
                </v:rect>
                <v:line id="Line 4" o:spid="_x0000_s1028" style="position:absolute;visibility:visible;mso-wrap-style:square" from="3359,312" to="336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">
                  <v:stroke endarrow="block"/>
                </v:line>
                <w10:anchorlock/>
              </v:group>
            </w:pict>
          </mc:Fallback>
        </mc:AlternateContent>
      </w:r>
      <w:r w:rsidRPr="00F34EB0">
        <w:rPr>
          <w:rFonts w:ascii="宋体" w:hAnsi="宋体"/>
          <w:sz w:val="32"/>
          <w:szCs w:val="32"/>
        </w:rPr>
        <w:br w:type="page"/>
      </w:r>
    </w:p>
    <w:p w:rsidR="00F34EB0" w:rsidRPr="00F34EB0" w:rsidRDefault="00F34EB0" w:rsidP="00F34EB0">
      <w:pPr>
        <w:pStyle w:val="2"/>
        <w:tabs>
          <w:tab w:val="left" w:pos="1380"/>
        </w:tabs>
        <w:ind w:left="1380" w:hanging="1380"/>
        <w:jc w:val="center"/>
        <w:rPr>
          <w:rFonts w:ascii="宋体" w:hAnsi="宋体" w:hint="eastAsia"/>
          <w:sz w:val="32"/>
          <w:szCs w:val="32"/>
        </w:rPr>
      </w:pPr>
      <w:bookmarkStart w:id="14" w:name="_Toc9071401"/>
      <w:r w:rsidRPr="00F34EB0">
        <w:rPr>
          <w:rFonts w:ascii="宋体" w:hAnsi="宋体" w:hint="eastAsia"/>
          <w:b w:val="0"/>
          <w:sz w:val="32"/>
          <w:szCs w:val="32"/>
        </w:rPr>
        <w:lastRenderedPageBreak/>
        <w:t>第十一章</w:t>
      </w:r>
      <w:r w:rsidRPr="00F34EB0">
        <w:rPr>
          <w:rFonts w:ascii="宋体" w:hAnsi="宋体" w:hint="eastAsia"/>
          <w:b w:val="0"/>
          <w:sz w:val="32"/>
          <w:szCs w:val="32"/>
        </w:rPr>
        <w:tab/>
      </w:r>
      <w:r w:rsidRPr="00F34EB0">
        <w:rPr>
          <w:rFonts w:ascii="宋体" w:hAnsi="宋体" w:hint="eastAsia"/>
          <w:sz w:val="32"/>
          <w:szCs w:val="32"/>
        </w:rPr>
        <w:t>员工福利</w:t>
      </w:r>
      <w:bookmarkEnd w:id="14"/>
    </w:p>
    <w:p w:rsidR="00F34EB0" w:rsidRPr="00F34EB0" w:rsidRDefault="00F34EB0" w:rsidP="00F34EB0">
      <w:pPr>
        <w:snapToGrid w:val="0"/>
        <w:spacing w:line="336" w:lineRule="auto"/>
        <w:jc w:val="center"/>
        <w:rPr>
          <w:rFonts w:ascii="宋体" w:hAnsi="宋体" w:hint="eastAsia"/>
          <w:sz w:val="32"/>
          <w:szCs w:val="32"/>
        </w:rPr>
      </w:pPr>
    </w:p>
    <w:p w:rsidR="00F34EB0" w:rsidRPr="00F34EB0" w:rsidRDefault="00F34EB0" w:rsidP="00F34EB0">
      <w:pPr>
        <w:snapToGrid w:val="0"/>
        <w:spacing w:line="336" w:lineRule="auto"/>
        <w:jc w:val="center"/>
        <w:rPr>
          <w:rFonts w:ascii="宋体" w:hAnsi="宋体" w:hint="eastAsia"/>
          <w:sz w:val="32"/>
          <w:szCs w:val="32"/>
        </w:rPr>
      </w:pPr>
      <w:r w:rsidRPr="00F34EB0">
        <w:rPr>
          <w:rFonts w:ascii="宋体" w:hAnsi="宋体" w:hint="eastAsia"/>
          <w:sz w:val="32"/>
          <w:szCs w:val="32"/>
        </w:rPr>
        <w:t>一、社会保险</w:t>
      </w:r>
    </w:p>
    <w:p w:rsidR="00F34EB0" w:rsidRPr="00F34EB0" w:rsidRDefault="00F34EB0" w:rsidP="00F34EB0">
      <w:pPr>
        <w:snapToGrid w:val="0"/>
        <w:spacing w:line="336" w:lineRule="auto"/>
        <w:ind w:firstLineChars="200" w:firstLine="640"/>
        <w:jc w:val="center"/>
        <w:rPr>
          <w:rFonts w:ascii="宋体" w:hAnsi="宋体" w:hint="eastAsia"/>
          <w:sz w:val="32"/>
          <w:szCs w:val="32"/>
        </w:rPr>
      </w:pPr>
      <w:r w:rsidRPr="00F34EB0">
        <w:rPr>
          <w:rFonts w:ascii="宋体" w:hAnsi="宋体" w:hint="eastAsia"/>
          <w:sz w:val="32"/>
          <w:szCs w:val="32"/>
        </w:rPr>
        <w:t>1、公司和所属分支机构的正式员工，且与公司签订劳动合同者；</w:t>
      </w:r>
    </w:p>
    <w:p w:rsidR="00F34EB0" w:rsidRPr="00F34EB0" w:rsidRDefault="00F34EB0" w:rsidP="00F34EB0">
      <w:pPr>
        <w:pStyle w:val="31"/>
        <w:snapToGrid w:val="0"/>
        <w:spacing w:line="336" w:lineRule="auto"/>
        <w:ind w:left="0" w:firstLineChars="200" w:firstLine="640"/>
        <w:jc w:val="center"/>
        <w:rPr>
          <w:rFonts w:ascii="宋体" w:hAnsi="宋体" w:hint="eastAsia"/>
          <w:sz w:val="32"/>
          <w:szCs w:val="32"/>
        </w:rPr>
      </w:pPr>
      <w:r w:rsidRPr="00F34EB0">
        <w:rPr>
          <w:rFonts w:ascii="宋体" w:hAnsi="宋体" w:hint="eastAsia"/>
          <w:sz w:val="32"/>
          <w:szCs w:val="32"/>
        </w:rPr>
        <w:t>2、试用期满后公司为员工建立社会基本养老保险关系；入职前由员工本人随同档案关系转入公司；</w:t>
      </w:r>
    </w:p>
    <w:p w:rsidR="00F34EB0" w:rsidRPr="00F34EB0" w:rsidRDefault="00F34EB0" w:rsidP="00F34EB0">
      <w:pPr>
        <w:pStyle w:val="31"/>
        <w:snapToGrid w:val="0"/>
        <w:spacing w:line="336" w:lineRule="auto"/>
        <w:ind w:left="0" w:firstLineChars="200" w:firstLine="640"/>
        <w:jc w:val="center"/>
        <w:rPr>
          <w:rFonts w:ascii="宋体" w:hAnsi="宋体" w:hint="eastAsia"/>
          <w:sz w:val="32"/>
          <w:szCs w:val="32"/>
        </w:rPr>
      </w:pPr>
      <w:r w:rsidRPr="00F34EB0">
        <w:rPr>
          <w:rFonts w:ascii="宋体" w:hAnsi="宋体" w:hint="eastAsia"/>
          <w:sz w:val="32"/>
          <w:szCs w:val="32"/>
        </w:rPr>
        <w:t>3、员工离职，在公司期间已参加社会保险、综合保险的，其关系与档案关系随转；</w:t>
      </w:r>
    </w:p>
    <w:p w:rsidR="00F34EB0" w:rsidRPr="00F34EB0" w:rsidRDefault="00F34EB0" w:rsidP="00F34EB0">
      <w:pPr>
        <w:pStyle w:val="31"/>
        <w:snapToGrid w:val="0"/>
        <w:spacing w:line="336" w:lineRule="auto"/>
        <w:ind w:left="0" w:firstLineChars="200" w:firstLine="640"/>
        <w:jc w:val="center"/>
        <w:rPr>
          <w:rFonts w:ascii="宋体" w:hAnsi="宋体" w:hint="eastAsia"/>
          <w:color w:val="000000"/>
          <w:sz w:val="32"/>
          <w:szCs w:val="32"/>
        </w:rPr>
      </w:pPr>
      <w:r w:rsidRPr="00F34EB0">
        <w:rPr>
          <w:rFonts w:ascii="宋体" w:hAnsi="宋体" w:hint="eastAsia"/>
          <w:sz w:val="32"/>
          <w:szCs w:val="32"/>
        </w:rPr>
        <w:t>4、社保的缴纳与核算、</w:t>
      </w:r>
      <w:proofErr w:type="gramStart"/>
      <w:r w:rsidRPr="00F34EB0">
        <w:rPr>
          <w:rFonts w:ascii="宋体" w:hAnsi="宋体" w:hint="eastAsia"/>
          <w:sz w:val="32"/>
          <w:szCs w:val="32"/>
        </w:rPr>
        <w:t>帐户</w:t>
      </w:r>
      <w:proofErr w:type="gramEnd"/>
      <w:r w:rsidRPr="00F34EB0">
        <w:rPr>
          <w:rFonts w:ascii="宋体" w:hAnsi="宋体" w:hint="eastAsia"/>
          <w:sz w:val="32"/>
          <w:szCs w:val="32"/>
        </w:rPr>
        <w:t>管理、</w:t>
      </w:r>
      <w:proofErr w:type="gramStart"/>
      <w:r w:rsidRPr="00F34EB0">
        <w:rPr>
          <w:rFonts w:ascii="宋体" w:hAnsi="宋体" w:hint="eastAsia"/>
          <w:sz w:val="32"/>
          <w:szCs w:val="32"/>
        </w:rPr>
        <w:t>关系建转及</w:t>
      </w:r>
      <w:proofErr w:type="gramEnd"/>
      <w:r w:rsidRPr="00F34EB0">
        <w:rPr>
          <w:rFonts w:ascii="宋体" w:hAnsi="宋体" w:hint="eastAsia"/>
          <w:sz w:val="32"/>
          <w:szCs w:val="32"/>
        </w:rPr>
        <w:t>支取使用等办法，按国家及地方有关规定执行；</w:t>
      </w:r>
    </w:p>
    <w:p w:rsidR="00F34EB0" w:rsidRPr="00F34EB0" w:rsidRDefault="00F34EB0" w:rsidP="00F34EB0">
      <w:pPr>
        <w:pStyle w:val="31"/>
        <w:snapToGrid w:val="0"/>
        <w:spacing w:line="336" w:lineRule="auto"/>
        <w:ind w:left="0" w:firstLineChars="200" w:firstLine="640"/>
        <w:jc w:val="center"/>
        <w:rPr>
          <w:rFonts w:ascii="宋体" w:hAnsi="宋体" w:hint="eastAsia"/>
          <w:sz w:val="32"/>
          <w:szCs w:val="32"/>
        </w:rPr>
      </w:pPr>
      <w:r w:rsidRPr="00F34EB0">
        <w:rPr>
          <w:rFonts w:ascii="宋体" w:hAnsi="宋体" w:hint="eastAsia"/>
          <w:sz w:val="32"/>
          <w:szCs w:val="32"/>
        </w:rPr>
        <w:t>5、法定养老、生育、工伤、失业、医疗保险：繳费基数按员工的月工资额繳纳。</w:t>
      </w:r>
    </w:p>
    <w:p w:rsidR="00F34EB0" w:rsidRPr="00F34EB0" w:rsidRDefault="00F34EB0" w:rsidP="00F34EB0">
      <w:pPr>
        <w:pStyle w:val="31"/>
        <w:snapToGrid w:val="0"/>
        <w:spacing w:line="336" w:lineRule="auto"/>
        <w:ind w:left="0" w:firstLineChars="200" w:firstLine="640"/>
        <w:jc w:val="center"/>
        <w:rPr>
          <w:rFonts w:ascii="宋体" w:hAnsi="宋体" w:hint="eastAsia"/>
          <w:sz w:val="32"/>
          <w:szCs w:val="32"/>
        </w:rPr>
      </w:pPr>
      <w:r w:rsidRPr="00F34EB0">
        <w:rPr>
          <w:rFonts w:ascii="宋体" w:hAnsi="宋体" w:hint="eastAsia"/>
          <w:sz w:val="32"/>
          <w:szCs w:val="32"/>
        </w:rPr>
        <w:t>6、法定综合保险：按社保机构制定的档数缴纳。</w:t>
      </w:r>
    </w:p>
    <w:p w:rsidR="00F34EB0" w:rsidRPr="00F34EB0" w:rsidRDefault="00F34EB0" w:rsidP="00F34EB0">
      <w:pPr>
        <w:pStyle w:val="31"/>
        <w:snapToGrid w:val="0"/>
        <w:spacing w:line="336" w:lineRule="auto"/>
        <w:ind w:left="0"/>
        <w:jc w:val="center"/>
        <w:rPr>
          <w:rFonts w:ascii="宋体" w:hAnsi="宋体" w:hint="eastAsia"/>
          <w:sz w:val="32"/>
          <w:szCs w:val="32"/>
        </w:rPr>
      </w:pPr>
      <w:r w:rsidRPr="00F34EB0">
        <w:rPr>
          <w:rFonts w:ascii="宋体" w:hAnsi="宋体" w:hint="eastAsia"/>
          <w:sz w:val="32"/>
          <w:szCs w:val="32"/>
        </w:rPr>
        <w:t>二、住房公积金</w:t>
      </w:r>
    </w:p>
    <w:p w:rsidR="00F34EB0" w:rsidRPr="00F34EB0" w:rsidRDefault="00F34EB0" w:rsidP="00F34EB0">
      <w:pPr>
        <w:snapToGrid w:val="0"/>
        <w:spacing w:line="336" w:lineRule="auto"/>
        <w:ind w:firstLineChars="200" w:firstLine="640"/>
        <w:jc w:val="center"/>
        <w:rPr>
          <w:rFonts w:ascii="宋体" w:hAnsi="宋体" w:hint="eastAsia"/>
          <w:sz w:val="32"/>
          <w:szCs w:val="32"/>
        </w:rPr>
      </w:pPr>
      <w:r w:rsidRPr="00F34EB0">
        <w:rPr>
          <w:rFonts w:ascii="宋体" w:hAnsi="宋体" w:hint="eastAsia"/>
          <w:sz w:val="32"/>
          <w:szCs w:val="32"/>
        </w:rPr>
        <w:t>1、公司和所属分支机构的正式员工，且与公司签订劳动合同者;</w:t>
      </w:r>
    </w:p>
    <w:p w:rsidR="00F34EB0" w:rsidRPr="00F34EB0" w:rsidRDefault="00F34EB0" w:rsidP="00F34EB0">
      <w:pPr>
        <w:pStyle w:val="31"/>
        <w:snapToGrid w:val="0"/>
        <w:spacing w:line="336" w:lineRule="auto"/>
        <w:ind w:left="0" w:firstLineChars="200" w:firstLine="640"/>
        <w:jc w:val="center"/>
        <w:rPr>
          <w:rFonts w:ascii="宋体" w:hAnsi="宋体" w:hint="eastAsia"/>
          <w:sz w:val="32"/>
          <w:szCs w:val="32"/>
        </w:rPr>
      </w:pPr>
      <w:r w:rsidRPr="00F34EB0">
        <w:rPr>
          <w:rFonts w:ascii="宋体" w:hAnsi="宋体" w:hint="eastAsia"/>
          <w:sz w:val="32"/>
          <w:szCs w:val="32"/>
        </w:rPr>
        <w:t>2、试用期满后由人力资源部和办公室负责办理住房公积金缴纳手续;</w:t>
      </w:r>
    </w:p>
    <w:p w:rsidR="00F34EB0" w:rsidRPr="00F34EB0" w:rsidRDefault="00F34EB0" w:rsidP="00F34EB0">
      <w:pPr>
        <w:pStyle w:val="31"/>
        <w:snapToGrid w:val="0"/>
        <w:spacing w:line="336" w:lineRule="auto"/>
        <w:ind w:left="0" w:firstLineChars="200" w:firstLine="640"/>
        <w:jc w:val="center"/>
        <w:rPr>
          <w:rFonts w:ascii="宋体" w:hAnsi="宋体" w:hint="eastAsia"/>
          <w:sz w:val="32"/>
          <w:szCs w:val="32"/>
        </w:rPr>
      </w:pPr>
      <w:r w:rsidRPr="00F34EB0">
        <w:rPr>
          <w:rFonts w:ascii="宋体" w:hAnsi="宋体" w:hint="eastAsia"/>
          <w:sz w:val="32"/>
          <w:szCs w:val="32"/>
        </w:rPr>
        <w:t>3、员工离职，已建立住房公积金的，按有关规定办理</w:t>
      </w:r>
      <w:proofErr w:type="gramStart"/>
      <w:r w:rsidRPr="00F34EB0">
        <w:rPr>
          <w:rFonts w:ascii="宋体" w:hAnsi="宋体" w:hint="eastAsia"/>
          <w:sz w:val="32"/>
          <w:szCs w:val="32"/>
        </w:rPr>
        <w:t>帐户</w:t>
      </w:r>
      <w:proofErr w:type="gramEnd"/>
      <w:r w:rsidRPr="00F34EB0">
        <w:rPr>
          <w:rFonts w:ascii="宋体" w:hAnsi="宋体" w:hint="eastAsia"/>
          <w:sz w:val="32"/>
          <w:szCs w:val="32"/>
        </w:rPr>
        <w:t>余额支取或关系转移手续；</w:t>
      </w:r>
    </w:p>
    <w:p w:rsidR="00F34EB0" w:rsidRPr="00F34EB0" w:rsidRDefault="00F34EB0" w:rsidP="00F34EB0">
      <w:pPr>
        <w:pStyle w:val="31"/>
        <w:snapToGrid w:val="0"/>
        <w:spacing w:line="336" w:lineRule="auto"/>
        <w:ind w:left="0" w:firstLineChars="200" w:firstLine="640"/>
        <w:jc w:val="center"/>
        <w:rPr>
          <w:rFonts w:ascii="宋体" w:hAnsi="宋体" w:hint="eastAsia"/>
          <w:color w:val="000000"/>
          <w:sz w:val="32"/>
          <w:szCs w:val="32"/>
        </w:rPr>
      </w:pPr>
      <w:r w:rsidRPr="00F34EB0">
        <w:rPr>
          <w:rFonts w:ascii="宋体" w:hAnsi="宋体" w:hint="eastAsia"/>
          <w:sz w:val="32"/>
          <w:szCs w:val="32"/>
        </w:rPr>
        <w:t>4、住房公积金的缴纳核算、</w:t>
      </w:r>
      <w:proofErr w:type="gramStart"/>
      <w:r w:rsidRPr="00F34EB0">
        <w:rPr>
          <w:rFonts w:ascii="宋体" w:hAnsi="宋体" w:hint="eastAsia"/>
          <w:sz w:val="32"/>
          <w:szCs w:val="32"/>
        </w:rPr>
        <w:t>帐户</w:t>
      </w:r>
      <w:proofErr w:type="gramEnd"/>
      <w:r w:rsidRPr="00F34EB0">
        <w:rPr>
          <w:rFonts w:ascii="宋体" w:hAnsi="宋体" w:hint="eastAsia"/>
          <w:sz w:val="32"/>
          <w:szCs w:val="32"/>
        </w:rPr>
        <w:t>管理、</w:t>
      </w:r>
      <w:proofErr w:type="gramStart"/>
      <w:r w:rsidRPr="00F34EB0">
        <w:rPr>
          <w:rFonts w:ascii="宋体" w:hAnsi="宋体" w:hint="eastAsia"/>
          <w:sz w:val="32"/>
          <w:szCs w:val="32"/>
        </w:rPr>
        <w:t>关系建转及</w:t>
      </w:r>
      <w:proofErr w:type="gramEnd"/>
      <w:r w:rsidRPr="00F34EB0">
        <w:rPr>
          <w:rFonts w:ascii="宋体" w:hAnsi="宋体" w:hint="eastAsia"/>
          <w:sz w:val="32"/>
          <w:szCs w:val="32"/>
        </w:rPr>
        <w:t>支取使用等办法，按国家及地方有关规定执行；</w:t>
      </w:r>
    </w:p>
    <w:p w:rsidR="00F34EB0" w:rsidRPr="00F34EB0" w:rsidRDefault="00F34EB0" w:rsidP="00F34EB0">
      <w:pPr>
        <w:pStyle w:val="31"/>
        <w:snapToGrid w:val="0"/>
        <w:spacing w:line="336" w:lineRule="auto"/>
        <w:ind w:leftChars="200"/>
        <w:jc w:val="center"/>
        <w:rPr>
          <w:rFonts w:ascii="宋体" w:hAnsi="宋体" w:hint="eastAsia"/>
          <w:color w:val="000000"/>
          <w:sz w:val="32"/>
          <w:szCs w:val="32"/>
        </w:rPr>
      </w:pPr>
      <w:r w:rsidRPr="00F34EB0">
        <w:rPr>
          <w:rFonts w:ascii="宋体" w:hAnsi="宋体" w:hint="eastAsia"/>
          <w:color w:val="000000"/>
          <w:sz w:val="32"/>
          <w:szCs w:val="32"/>
        </w:rPr>
        <w:t>5、住房公积金：</w:t>
      </w:r>
    </w:p>
    <w:p w:rsidR="00F34EB0" w:rsidRPr="00F34EB0" w:rsidRDefault="00F34EB0" w:rsidP="00F34EB0">
      <w:pPr>
        <w:tabs>
          <w:tab w:val="left" w:pos="630"/>
        </w:tabs>
        <w:autoSpaceDE w:val="0"/>
        <w:autoSpaceDN w:val="0"/>
        <w:adjustRightInd w:val="0"/>
        <w:snapToGrid w:val="0"/>
        <w:spacing w:line="336" w:lineRule="auto"/>
        <w:ind w:left="630"/>
        <w:jc w:val="center"/>
        <w:rPr>
          <w:rFonts w:ascii="宋体" w:hAnsi="宋体"/>
          <w:color w:val="000000"/>
          <w:sz w:val="32"/>
          <w:szCs w:val="32"/>
        </w:rPr>
      </w:pPr>
      <w:r w:rsidRPr="00F34EB0">
        <w:rPr>
          <w:rFonts w:ascii="宋体" w:hAnsi="宋体" w:hint="eastAsia"/>
          <w:color w:val="000000"/>
          <w:sz w:val="32"/>
          <w:szCs w:val="32"/>
        </w:rPr>
        <w:t>企业繳费：员工的上年月工资总额的</w:t>
      </w:r>
      <w:r w:rsidRPr="00F34EB0">
        <w:rPr>
          <w:rFonts w:ascii="宋体" w:hAnsi="宋体" w:hint="eastAsia"/>
          <w:color w:val="000000"/>
          <w:sz w:val="32"/>
          <w:szCs w:val="32"/>
          <w:u w:val="single"/>
        </w:rPr>
        <w:t xml:space="preserve"> 6 </w:t>
      </w:r>
      <w:r w:rsidRPr="00F34EB0">
        <w:rPr>
          <w:rFonts w:ascii="宋体" w:hAnsi="宋体"/>
          <w:color w:val="000000"/>
          <w:sz w:val="32"/>
          <w:szCs w:val="32"/>
        </w:rPr>
        <w:t>%</w:t>
      </w:r>
    </w:p>
    <w:p w:rsidR="00F34EB0" w:rsidRPr="00F34EB0" w:rsidRDefault="00F34EB0" w:rsidP="00F34EB0">
      <w:pPr>
        <w:tabs>
          <w:tab w:val="left" w:pos="630"/>
        </w:tabs>
        <w:autoSpaceDE w:val="0"/>
        <w:autoSpaceDN w:val="0"/>
        <w:adjustRightInd w:val="0"/>
        <w:snapToGrid w:val="0"/>
        <w:spacing w:line="336" w:lineRule="auto"/>
        <w:ind w:left="630"/>
        <w:jc w:val="center"/>
        <w:rPr>
          <w:rFonts w:ascii="宋体" w:hAnsi="宋体"/>
          <w:color w:val="000000"/>
          <w:sz w:val="32"/>
          <w:szCs w:val="32"/>
        </w:rPr>
      </w:pPr>
      <w:r w:rsidRPr="00F34EB0">
        <w:rPr>
          <w:rFonts w:ascii="宋体" w:hAnsi="宋体" w:hint="eastAsia"/>
          <w:color w:val="000000"/>
          <w:sz w:val="32"/>
          <w:szCs w:val="32"/>
        </w:rPr>
        <w:lastRenderedPageBreak/>
        <w:t>个人繳费：员工的上年月工资总额的</w:t>
      </w:r>
      <w:r w:rsidRPr="00F34EB0">
        <w:rPr>
          <w:rFonts w:ascii="宋体" w:hAnsi="宋体" w:hint="eastAsia"/>
          <w:color w:val="000000"/>
          <w:sz w:val="32"/>
          <w:szCs w:val="32"/>
          <w:u w:val="single"/>
        </w:rPr>
        <w:t xml:space="preserve"> 6 </w:t>
      </w:r>
      <w:r w:rsidRPr="00F34EB0">
        <w:rPr>
          <w:rFonts w:ascii="宋体" w:hAnsi="宋体"/>
          <w:color w:val="000000"/>
          <w:sz w:val="32"/>
          <w:szCs w:val="32"/>
        </w:rPr>
        <w:t>%</w:t>
      </w: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pStyle w:val="2"/>
        <w:tabs>
          <w:tab w:val="left" w:pos="1380"/>
        </w:tabs>
        <w:ind w:left="1380" w:hanging="1380"/>
        <w:jc w:val="center"/>
        <w:rPr>
          <w:rFonts w:ascii="宋体" w:hAnsi="宋体" w:hint="eastAsia"/>
          <w:sz w:val="32"/>
          <w:szCs w:val="32"/>
        </w:rPr>
      </w:pPr>
      <w:bookmarkStart w:id="15" w:name="_Toc9071402"/>
      <w:r w:rsidRPr="00F34EB0">
        <w:rPr>
          <w:rFonts w:ascii="宋体" w:hAnsi="宋体" w:hint="eastAsia"/>
          <w:b w:val="0"/>
          <w:sz w:val="32"/>
          <w:szCs w:val="32"/>
        </w:rPr>
        <w:t>第十二章</w:t>
      </w:r>
      <w:r w:rsidRPr="00F34EB0">
        <w:rPr>
          <w:rFonts w:ascii="宋体" w:hAnsi="宋体" w:hint="eastAsia"/>
          <w:b w:val="0"/>
          <w:sz w:val="32"/>
          <w:szCs w:val="32"/>
        </w:rPr>
        <w:tab/>
      </w:r>
      <w:r w:rsidRPr="00F34EB0">
        <w:rPr>
          <w:rFonts w:ascii="宋体" w:hAnsi="宋体" w:hint="eastAsia"/>
          <w:sz w:val="32"/>
          <w:szCs w:val="32"/>
        </w:rPr>
        <w:t>绩效管理</w:t>
      </w:r>
      <w:bookmarkEnd w:id="15"/>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tabs>
          <w:tab w:val="left" w:pos="540"/>
        </w:tabs>
        <w:snapToGrid w:val="0"/>
        <w:spacing w:line="360" w:lineRule="auto"/>
        <w:jc w:val="center"/>
        <w:rPr>
          <w:rFonts w:ascii="宋体" w:hAnsi="宋体" w:hint="eastAsia"/>
          <w:sz w:val="32"/>
          <w:szCs w:val="32"/>
        </w:rPr>
      </w:pPr>
      <w:r w:rsidRPr="00F34EB0">
        <w:rPr>
          <w:rFonts w:ascii="宋体" w:hAnsi="宋体" w:hint="eastAsia"/>
          <w:sz w:val="32"/>
          <w:szCs w:val="32"/>
        </w:rPr>
        <w:t>一、考核体系</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1、绩效考核分为“目标考核”与“行为考核”两部分。针对不同部门和不同职位的员工，其考核权重也不同。</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2、目标考核：是对工作任务结果的评价，一般情况下只考核工作的进展情况与效果，而不对工作的过程和方式进行评价，评价标准主要是客观数据、抽样结果与实例。考核标准应该是：可衡量的、具体的、有时间限制以及可实现的。</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3、行为考核：主要对员工工作过程和方式和工作能力的评价。通过质化与量化举证，考核其工作的行为与过程</w:t>
      </w:r>
    </w:p>
    <w:p w:rsidR="00F34EB0" w:rsidRPr="00F34EB0" w:rsidRDefault="00F34EB0" w:rsidP="00F34EB0">
      <w:pPr>
        <w:tabs>
          <w:tab w:val="left" w:pos="630"/>
        </w:tabs>
        <w:snapToGrid w:val="0"/>
        <w:spacing w:line="360" w:lineRule="auto"/>
        <w:jc w:val="center"/>
        <w:rPr>
          <w:rFonts w:ascii="宋体" w:hAnsi="宋体" w:hint="eastAsia"/>
          <w:sz w:val="32"/>
          <w:szCs w:val="32"/>
        </w:rPr>
      </w:pPr>
      <w:r w:rsidRPr="00F34EB0">
        <w:rPr>
          <w:rFonts w:ascii="宋体" w:hAnsi="宋体" w:hint="eastAsia"/>
          <w:sz w:val="32"/>
          <w:szCs w:val="32"/>
        </w:rPr>
        <w:t>二、评价结果</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1、对各项考核内容评分一律100分，考核人需依照下属员工的实际工作完成情况及表现给予适当分数。</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2、根据考核表计算“目标考核”与“行为考核”总分，对照可得总体考核评级。</w:t>
      </w:r>
    </w:p>
    <w:p w:rsidR="00F34EB0" w:rsidRPr="00F34EB0" w:rsidRDefault="00F34EB0" w:rsidP="00F34EB0">
      <w:pPr>
        <w:tabs>
          <w:tab w:val="left" w:pos="630"/>
        </w:tabs>
        <w:snapToGrid w:val="0"/>
        <w:spacing w:line="360" w:lineRule="auto"/>
        <w:ind w:left="540" w:firstLine="300"/>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56544" behindDoc="0" locked="0" layoutInCell="0" allowOverlap="1">
                <wp:simplePos x="0" y="0"/>
                <wp:positionH relativeFrom="column">
                  <wp:posOffset>2867025</wp:posOffset>
                </wp:positionH>
                <wp:positionV relativeFrom="paragraph">
                  <wp:posOffset>104775</wp:posOffset>
                </wp:positionV>
                <wp:extent cx="342900" cy="1045845"/>
                <wp:effectExtent l="5080" t="10795" r="13970" b="10160"/>
                <wp:wrapNone/>
                <wp:docPr id="183" name="矩形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45845"/>
                        </a:xfrm>
                        <a:prstGeom prst="rect">
                          <a:avLst/>
                        </a:prstGeom>
                        <a:solidFill>
                          <a:srgbClr val="FFFFFF"/>
                        </a:solidFill>
                        <a:ln w="9525">
                          <a:solidFill>
                            <a:srgbClr val="FFFFFF"/>
                          </a:solidFill>
                          <a:miter lim="800000"/>
                          <a:headEnd/>
                          <a:tailEnd/>
                        </a:ln>
                      </wps:spPr>
                      <wps:txbx>
                        <w:txbxContent>
                          <w:p w:rsidR="00F34EB0" w:rsidRDefault="00F34EB0" w:rsidP="00F34EB0">
                            <w:pPr>
                              <w:snapToGrid w:val="0"/>
                              <w:spacing w:line="160" w:lineRule="atLeast"/>
                              <w:jc w:val="center"/>
                              <w:rPr>
                                <w:rFonts w:hint="eastAsia"/>
                                <w:sz w:val="15"/>
                              </w:rPr>
                            </w:pPr>
                            <w:r>
                              <w:rPr>
                                <w:rFonts w:hint="eastAsia"/>
                                <w:sz w:val="15"/>
                              </w:rPr>
                              <w:t>Y</w:t>
                            </w:r>
                            <w:r>
                              <w:rPr>
                                <w:rFonts w:hint="eastAsia"/>
                                <w:sz w:val="15"/>
                              </w:rPr>
                              <w:t>行为考核成绩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83" o:spid="_x0000_s1102" style="position:absolute;left:0;text-align:left;margin-left:225.75pt;margin-top:8.25pt;width:27pt;height:82.3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" o:allowincell="f" strokecolor="white">
                <v:textbox>
                  <w:txbxContent>
                    <w:p w:rsidR="00F34EB0" w:rsidRDefault="00F34EB0" w:rsidP="00F34EB0">
                      <w:pPr>
                        <w:snapToGrid w:val="0"/>
                        <w:spacing w:line="160" w:lineRule="atLeast"/>
                        <w:jc w:val="center"/>
                        <w:rPr>
                          <w:rFonts w:hint="eastAsia"/>
                          <w:sz w:val="15"/>
                        </w:rPr>
                      </w:pPr>
                      <w:r>
                        <w:rPr>
                          <w:rFonts w:hint="eastAsia"/>
                          <w:sz w:val="15"/>
                        </w:rPr>
                        <w:t>Y</w:t>
                      </w:r>
                      <w:r>
                        <w:rPr>
                          <w:rFonts w:hint="eastAsia"/>
                          <w:sz w:val="15"/>
                        </w:rPr>
                        <w:t>行为考核成绩</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70880" behindDoc="0" locked="0" layoutInCell="0" allowOverlap="1">
                <wp:simplePos x="0" y="0"/>
                <wp:positionH relativeFrom="column">
                  <wp:posOffset>3143250</wp:posOffset>
                </wp:positionH>
                <wp:positionV relativeFrom="paragraph">
                  <wp:posOffset>172085</wp:posOffset>
                </wp:positionV>
                <wp:extent cx="635" cy="2080260"/>
                <wp:effectExtent l="52705" t="20955" r="60960" b="13335"/>
                <wp:wrapNone/>
                <wp:docPr id="182" name="直接连接符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 cy="2080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B3056" id="直接连接符 182" o:spid="_x0000_s1026" style="position:absolute;left:0;text-align:left;flip:x 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5pt,13.55pt" to="247.55pt,17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" o:allowincell="f">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50400" behindDoc="0" locked="0" layoutInCell="0" allowOverlap="1">
                <wp:simplePos x="0" y="0"/>
                <wp:positionH relativeFrom="column">
                  <wp:posOffset>-390525</wp:posOffset>
                </wp:positionH>
                <wp:positionV relativeFrom="paragraph">
                  <wp:posOffset>172085</wp:posOffset>
                </wp:positionV>
                <wp:extent cx="635" cy="2080260"/>
                <wp:effectExtent l="52705" t="20955" r="60960" b="13335"/>
                <wp:wrapNone/>
                <wp:docPr id="181" name="直接连接符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 cy="2080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9C5330" id="直接连接符 181" o:spid="_x0000_s1026" style="position:absolute;left:0;text-align:left;flip:x 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5pt,13.55pt" to="-30.7pt,17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" o:allowincell="f">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36064" behindDoc="0" locked="0" layoutInCell="0" allowOverlap="1">
                <wp:simplePos x="0" y="0"/>
                <wp:positionH relativeFrom="column">
                  <wp:posOffset>-666750</wp:posOffset>
                </wp:positionH>
                <wp:positionV relativeFrom="paragraph">
                  <wp:posOffset>104775</wp:posOffset>
                </wp:positionV>
                <wp:extent cx="342900" cy="1045845"/>
                <wp:effectExtent l="5080" t="10795" r="13970" b="10160"/>
                <wp:wrapNone/>
                <wp:docPr id="180" name="矩形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45845"/>
                        </a:xfrm>
                        <a:prstGeom prst="rect">
                          <a:avLst/>
                        </a:prstGeom>
                        <a:solidFill>
                          <a:srgbClr val="FFFFFF"/>
                        </a:solidFill>
                        <a:ln w="9525">
                          <a:solidFill>
                            <a:srgbClr val="FFFFFF"/>
                          </a:solidFill>
                          <a:miter lim="800000"/>
                          <a:headEnd/>
                          <a:tailEnd/>
                        </a:ln>
                      </wps:spPr>
                      <wps:txbx>
                        <w:txbxContent>
                          <w:p w:rsidR="00F34EB0" w:rsidRDefault="00F34EB0" w:rsidP="00F34EB0">
                            <w:pPr>
                              <w:snapToGrid w:val="0"/>
                              <w:spacing w:line="160" w:lineRule="atLeast"/>
                              <w:jc w:val="center"/>
                              <w:rPr>
                                <w:rFonts w:hint="eastAsia"/>
                                <w:sz w:val="15"/>
                              </w:rPr>
                            </w:pPr>
                            <w:r>
                              <w:rPr>
                                <w:rFonts w:hint="eastAsia"/>
                                <w:sz w:val="15"/>
                              </w:rPr>
                              <w:t>Y</w:t>
                            </w:r>
                            <w:r>
                              <w:rPr>
                                <w:rFonts w:hint="eastAsia"/>
                                <w:sz w:val="15"/>
                              </w:rPr>
                              <w:t>行为考核成绩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80" o:spid="_x0000_s1103" style="position:absolute;left:0;text-align:left;margin-left:-52.5pt;margin-top:8.25pt;width:27pt;height:82.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" o:allowincell="f" strokecolor="white">
                <v:textbox>
                  <w:txbxContent>
                    <w:p w:rsidR="00F34EB0" w:rsidRDefault="00F34EB0" w:rsidP="00F34EB0">
                      <w:pPr>
                        <w:snapToGrid w:val="0"/>
                        <w:spacing w:line="160" w:lineRule="atLeast"/>
                        <w:jc w:val="center"/>
                        <w:rPr>
                          <w:rFonts w:hint="eastAsia"/>
                          <w:sz w:val="15"/>
                        </w:rPr>
                      </w:pPr>
                      <w:r>
                        <w:rPr>
                          <w:rFonts w:hint="eastAsia"/>
                          <w:sz w:val="15"/>
                        </w:rPr>
                        <w:t>Y</w:t>
                      </w:r>
                      <w:r>
                        <w:rPr>
                          <w:rFonts w:hint="eastAsia"/>
                          <w:sz w:val="15"/>
                        </w:rPr>
                        <w:t>行为考核成绩</w:t>
                      </w:r>
                    </w:p>
                  </w:txbxContent>
                </v:textbox>
              </v:rect>
            </w:pict>
          </mc:Fallback>
        </mc:AlternateContent>
      </w:r>
      <w:r w:rsidRPr="00F34EB0">
        <w:rPr>
          <w:rFonts w:ascii="宋体" w:hAnsi="宋体" w:hint="eastAsia"/>
          <w:sz w:val="32"/>
          <w:szCs w:val="32"/>
        </w:rPr>
        <w:t>（A、B、C、D区）。</w:t>
      </w:r>
    </w:p>
    <w:p w:rsidR="00F34EB0" w:rsidRPr="00F34EB0" w:rsidRDefault="00F34EB0" w:rsidP="00F34EB0">
      <w:pPr>
        <w:snapToGrid w:val="0"/>
        <w:spacing w:line="360" w:lineRule="auto"/>
        <w:jc w:val="center"/>
        <w:rPr>
          <w:rFonts w:ascii="宋体" w:hAnsi="宋体"/>
          <w:sz w:val="32"/>
          <w:szCs w:val="32"/>
        </w:rPr>
      </w:pPr>
      <w:r w:rsidRPr="00F34EB0">
        <w:rPr>
          <w:rFonts w:ascii="宋体" w:hAnsi="宋体" w:hint="eastAsia"/>
          <w:sz w:val="32"/>
          <w:szCs w:val="32"/>
        </w:rPr>
        <w:t>共同资源、两核部门</w:t>
      </w:r>
      <w:r w:rsidRPr="00F34EB0">
        <w:rPr>
          <w:rFonts w:ascii="宋体" w:hAnsi="宋体"/>
          <w:noProof/>
          <w:sz w:val="32"/>
          <w:szCs w:val="32"/>
          <w:lang w:val="en-US" w:eastAsia="zh-CN"/>
        </w:rPr>
        <mc:AlternateContent>
          <mc:Choice Requires="wps">
            <w:drawing>
              <wp:anchor distT="0" distB="0" distL="114300" distR="114300" simplePos="0" relativeHeight="251768832" behindDoc="0" locked="0" layoutInCell="0" allowOverlap="1">
                <wp:simplePos x="0" y="0"/>
                <wp:positionH relativeFrom="column">
                  <wp:posOffset>4943475</wp:posOffset>
                </wp:positionH>
                <wp:positionV relativeFrom="paragraph">
                  <wp:posOffset>177165</wp:posOffset>
                </wp:positionV>
                <wp:extent cx="635" cy="1783080"/>
                <wp:effectExtent l="5080" t="9525" r="13335" b="7620"/>
                <wp:wrapNone/>
                <wp:docPr id="179" name="直接连接符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308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D38B7C" id="直接连接符 179" o:spid="_x0000_s1026" style="position:absolute;left:0;text-align:lef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25pt,13.95pt" to="389.3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67808" behindDoc="0" locked="0" layoutInCell="0" allowOverlap="1">
                <wp:simplePos x="0" y="0"/>
                <wp:positionH relativeFrom="column">
                  <wp:posOffset>4010025</wp:posOffset>
                </wp:positionH>
                <wp:positionV relativeFrom="paragraph">
                  <wp:posOffset>177165</wp:posOffset>
                </wp:positionV>
                <wp:extent cx="635" cy="1783080"/>
                <wp:effectExtent l="5080" t="9525" r="13335" b="7620"/>
                <wp:wrapNone/>
                <wp:docPr id="178" name="直接连接符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78308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0D2832" id="直接连接符 178" o:spid="_x0000_s1026" style="position:absolute;left:0;text-align:left;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75pt,13.95pt" to="315.8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66784" behindDoc="0" locked="0" layoutInCell="0" allowOverlap="1">
                <wp:simplePos x="0" y="0"/>
                <wp:positionH relativeFrom="column">
                  <wp:posOffset>3543300</wp:posOffset>
                </wp:positionH>
                <wp:positionV relativeFrom="paragraph">
                  <wp:posOffset>177165</wp:posOffset>
                </wp:positionV>
                <wp:extent cx="635" cy="1783080"/>
                <wp:effectExtent l="5080" t="9525" r="13335" b="7620"/>
                <wp:wrapNone/>
                <wp:docPr id="177" name="直接连接符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78308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D4BC6E" id="直接连接符 177" o:spid="_x0000_s1026" style="position:absolute;left:0;text-align:left;flip:x;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3.95pt" to="279.05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55520" behindDoc="0" locked="0" layoutInCell="0" allowOverlap="1">
                <wp:simplePos x="0" y="0"/>
                <wp:positionH relativeFrom="column">
                  <wp:posOffset>3124200</wp:posOffset>
                </wp:positionH>
                <wp:positionV relativeFrom="paragraph">
                  <wp:posOffset>180340</wp:posOffset>
                </wp:positionV>
                <wp:extent cx="2743200" cy="635"/>
                <wp:effectExtent l="5080" t="12700" r="13970" b="5715"/>
                <wp:wrapNone/>
                <wp:docPr id="176" name="直接连接符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B4619" id="直接连接符 176" o:spid="_x0000_s1026" style="position:absolute;left:0;text-align:lef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14.2pt" to="46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54496" behindDoc="0" locked="0" layoutInCell="0" allowOverlap="1">
                <wp:simplePos x="0" y="0"/>
                <wp:positionH relativeFrom="column">
                  <wp:posOffset>4476750</wp:posOffset>
                </wp:positionH>
                <wp:positionV relativeFrom="paragraph">
                  <wp:posOffset>177165</wp:posOffset>
                </wp:positionV>
                <wp:extent cx="635" cy="1783080"/>
                <wp:effectExtent l="5080" t="9525" r="13335" b="7620"/>
                <wp:wrapNone/>
                <wp:docPr id="175" name="直接连接符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783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BA023" id="直接连接符 175" o:spid="_x0000_s1026" style="position:absolute;left:0;text-align:left;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5pt,13.95pt" to="352.55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53472" behindDoc="0" locked="0" layoutInCell="0" allowOverlap="1">
                <wp:simplePos x="0" y="0"/>
                <wp:positionH relativeFrom="column">
                  <wp:posOffset>5876925</wp:posOffset>
                </wp:positionH>
                <wp:positionV relativeFrom="paragraph">
                  <wp:posOffset>177165</wp:posOffset>
                </wp:positionV>
                <wp:extent cx="635" cy="1783080"/>
                <wp:effectExtent l="5080" t="9525" r="13335" b="7620"/>
                <wp:wrapNone/>
                <wp:docPr id="174" name="直接连接符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783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F3C2C" id="直接连接符 174" o:spid="_x0000_s1026" style="position:absolute;left:0;text-align:left;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75pt,13.95pt" to="462.8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69856" behindDoc="0" locked="0" layoutInCell="0" allowOverlap="1">
                <wp:simplePos x="0" y="0"/>
                <wp:positionH relativeFrom="column">
                  <wp:posOffset>5410200</wp:posOffset>
                </wp:positionH>
                <wp:positionV relativeFrom="paragraph">
                  <wp:posOffset>177165</wp:posOffset>
                </wp:positionV>
                <wp:extent cx="635" cy="1783080"/>
                <wp:effectExtent l="5080" t="9525" r="13335" b="7620"/>
                <wp:wrapNone/>
                <wp:docPr id="173" name="直接连接符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308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DE2ACC" id="直接连接符 173" o:spid="_x0000_s1026" style="position:absolute;left:0;text-align:lef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3.95pt" to="426.05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32992" behindDoc="0" locked="0" layoutInCell="0" allowOverlap="1">
                <wp:simplePos x="0" y="0"/>
                <wp:positionH relativeFrom="column">
                  <wp:posOffset>2343150</wp:posOffset>
                </wp:positionH>
                <wp:positionV relativeFrom="paragraph">
                  <wp:posOffset>177165</wp:posOffset>
                </wp:positionV>
                <wp:extent cx="635" cy="1783080"/>
                <wp:effectExtent l="5080" t="9525" r="13335" b="7620"/>
                <wp:wrapNone/>
                <wp:docPr id="172" name="直接连接符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783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042BD" id="直接连接符 172" o:spid="_x0000_s1026" style="position:absolute;left:0;text-align:lef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pt,13.95pt" to="184.55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49376" behindDoc="0" locked="0" layoutInCell="0" allowOverlap="1">
                <wp:simplePos x="0" y="0"/>
                <wp:positionH relativeFrom="column">
                  <wp:posOffset>1876425</wp:posOffset>
                </wp:positionH>
                <wp:positionV relativeFrom="paragraph">
                  <wp:posOffset>177165</wp:posOffset>
                </wp:positionV>
                <wp:extent cx="635" cy="1783080"/>
                <wp:effectExtent l="5080" t="9525" r="13335" b="7620"/>
                <wp:wrapNone/>
                <wp:docPr id="171" name="直接连接符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308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8D0BF3" id="直接连接符 171" o:spid="_x0000_s1026" style="position:absolute;left:0;text-align:lef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75pt,13.95pt" to="147.8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48352" behindDoc="0" locked="0" layoutInCell="0" allowOverlap="1">
                <wp:simplePos x="0" y="0"/>
                <wp:positionH relativeFrom="column">
                  <wp:posOffset>1409700</wp:posOffset>
                </wp:positionH>
                <wp:positionV relativeFrom="paragraph">
                  <wp:posOffset>177165</wp:posOffset>
                </wp:positionV>
                <wp:extent cx="635" cy="1783080"/>
                <wp:effectExtent l="5080" t="9525" r="13335" b="7620"/>
                <wp:wrapNone/>
                <wp:docPr id="170" name="直接连接符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308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EF30F" id="直接连接符 170" o:spid="_x0000_s1026" style="position:absolute;left:0;text-align:lef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pt,13.95pt" to="111.05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34016" behindDoc="0" locked="0" layoutInCell="0" allowOverlap="1">
                <wp:simplePos x="0" y="0"/>
                <wp:positionH relativeFrom="column">
                  <wp:posOffset>942975</wp:posOffset>
                </wp:positionH>
                <wp:positionV relativeFrom="paragraph">
                  <wp:posOffset>177165</wp:posOffset>
                </wp:positionV>
                <wp:extent cx="635" cy="1783080"/>
                <wp:effectExtent l="5080" t="9525" r="13335" b="7620"/>
                <wp:wrapNone/>
                <wp:docPr id="169" name="直接连接符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783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EF96A" id="直接连接符 169" o:spid="_x0000_s1026" style="position:absolute;left:0;text-align:left;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5pt,13.95pt" to="74.3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47328" behindDoc="0" locked="0" layoutInCell="0" allowOverlap="1">
                <wp:simplePos x="0" y="0"/>
                <wp:positionH relativeFrom="column">
                  <wp:posOffset>476250</wp:posOffset>
                </wp:positionH>
                <wp:positionV relativeFrom="paragraph">
                  <wp:posOffset>177165</wp:posOffset>
                </wp:positionV>
                <wp:extent cx="635" cy="1783080"/>
                <wp:effectExtent l="5080" t="9525" r="13335" b="7620"/>
                <wp:wrapNone/>
                <wp:docPr id="168" name="直接连接符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78308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62A07F" id="直接连接符 168" o:spid="_x0000_s1026" style="position:absolute;left:0;text-align:left;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3.95pt" to="37.55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46304" behindDoc="0" locked="0" layoutInCell="0" allowOverlap="1">
                <wp:simplePos x="0" y="0"/>
                <wp:positionH relativeFrom="column">
                  <wp:posOffset>9525</wp:posOffset>
                </wp:positionH>
                <wp:positionV relativeFrom="paragraph">
                  <wp:posOffset>177165</wp:posOffset>
                </wp:positionV>
                <wp:extent cx="635" cy="1783080"/>
                <wp:effectExtent l="5080" t="9525" r="13335" b="7620"/>
                <wp:wrapNone/>
                <wp:docPr id="167" name="直接连接符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78308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BFC643" id="直接连接符 167" o:spid="_x0000_s1026" style="position:absolute;left:0;text-align:left;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3.95pt" to=".8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35040" behindDoc="0" locked="0" layoutInCell="0" allowOverlap="1">
                <wp:simplePos x="0" y="0"/>
                <wp:positionH relativeFrom="column">
                  <wp:posOffset>-409575</wp:posOffset>
                </wp:positionH>
                <wp:positionV relativeFrom="paragraph">
                  <wp:posOffset>180340</wp:posOffset>
                </wp:positionV>
                <wp:extent cx="2743200" cy="635"/>
                <wp:effectExtent l="5080" t="12700" r="13970" b="5715"/>
                <wp:wrapNone/>
                <wp:docPr id="166" name="直接连接符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65646" id="直接连接符 166" o:spid="_x0000_s1026" style="position:absolute;left:0;text-align:lef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25pt,14.2pt" to="183.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" o:allowincell="f"/>
            </w:pict>
          </mc:Fallback>
        </mc:AlternateContent>
      </w:r>
      <w:r w:rsidRPr="00F34EB0">
        <w:rPr>
          <w:rFonts w:ascii="宋体" w:hAnsi="宋体"/>
          <w:sz w:val="32"/>
          <w:szCs w:val="32"/>
        </w:rPr>
        <w:t xml:space="preserve">                                    </w:t>
      </w:r>
      <w:r w:rsidRPr="00F34EB0">
        <w:rPr>
          <w:rFonts w:ascii="宋体" w:hAnsi="宋体" w:hint="eastAsia"/>
          <w:sz w:val="32"/>
          <w:szCs w:val="32"/>
        </w:rPr>
        <w:t>各部门、各项目部、各工种</w:t>
      </w:r>
    </w:p>
    <w:p w:rsidR="00F34EB0" w:rsidRPr="00F34EB0" w:rsidRDefault="00F34EB0" w:rsidP="00F34EB0">
      <w:pPr>
        <w:snapToGrid w:val="0"/>
        <w:spacing w:line="360" w:lineRule="auto"/>
        <w:jc w:val="center"/>
        <w:rPr>
          <w:rFonts w:ascii="宋体" w:hAnsi="宋体" w:hint="eastAsia"/>
          <w:sz w:val="32"/>
          <w:szCs w:val="32"/>
        </w:rPr>
      </w:pP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62688" behindDoc="0" locked="0" layoutInCell="0" allowOverlap="1">
                <wp:simplePos x="0" y="0"/>
                <wp:positionH relativeFrom="column">
                  <wp:posOffset>3143250</wp:posOffset>
                </wp:positionH>
                <wp:positionV relativeFrom="paragraph">
                  <wp:posOffset>14605</wp:posOffset>
                </wp:positionV>
                <wp:extent cx="2743200" cy="635"/>
                <wp:effectExtent l="5080" t="12700" r="13970" b="5715"/>
                <wp:wrapNone/>
                <wp:docPr id="165" name="直接连接符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87153" id="直接连接符 165" o:spid="_x0000_s1026" style="position:absolute;left:0;text-align:lef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5pt,1.15pt" to="46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59616" behindDoc="0" locked="0" layoutInCell="0" allowOverlap="1">
                <wp:simplePos x="0" y="0"/>
                <wp:positionH relativeFrom="column">
                  <wp:posOffset>4953000</wp:posOffset>
                </wp:positionH>
                <wp:positionV relativeFrom="paragraph">
                  <wp:posOffset>14605</wp:posOffset>
                </wp:positionV>
                <wp:extent cx="342900" cy="297180"/>
                <wp:effectExtent l="5080" t="12700" r="13970" b="13970"/>
                <wp:wrapNone/>
                <wp:docPr id="164" name="矩形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ect">
                          <a:avLst/>
                        </a:prstGeom>
                        <a:solidFill>
                          <a:srgbClr val="FFFFFF"/>
                        </a:solidFill>
                        <a:ln w="9525">
                          <a:solidFill>
                            <a:srgbClr val="FFFFFF"/>
                          </a:solidFill>
                          <a:miter lim="800000"/>
                          <a:headEnd/>
                          <a:tailEnd/>
                        </a:ln>
                      </wps:spPr>
                      <wps:txbx>
                        <w:txbxContent>
                          <w:p w:rsidR="00F34EB0" w:rsidRDefault="00F34EB0" w:rsidP="00F34EB0">
                            <w:pPr>
                              <w:jc w:val="center"/>
                              <w:rPr>
                                <w:rFonts w:hint="eastAsia"/>
                                <w:sz w:val="15"/>
                              </w:rPr>
                            </w:pPr>
                            <w:r>
                              <w:rPr>
                                <w:rFonts w:hint="eastAsia"/>
                                <w:sz w:val="15"/>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64" o:spid="_x0000_s1104" style="position:absolute;left:0;text-align:left;margin-left:390pt;margin-top:1.15pt;width:27pt;height:23.4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" o:allowincell="f" strokecolor="white">
                <v:textbox>
                  <w:txbxContent>
                    <w:p w:rsidR="00F34EB0" w:rsidRDefault="00F34EB0" w:rsidP="00F34EB0">
                      <w:pPr>
                        <w:jc w:val="center"/>
                        <w:rPr>
                          <w:rFonts w:hint="eastAsia"/>
                          <w:sz w:val="15"/>
                        </w:rPr>
                      </w:pPr>
                      <w:r>
                        <w:rPr>
                          <w:rFonts w:hint="eastAsia"/>
                          <w:sz w:val="15"/>
                        </w:rPr>
                        <w:t>A</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61664" behindDoc="0" locked="0" layoutInCell="0" allowOverlap="1">
                <wp:simplePos x="0" y="0"/>
                <wp:positionH relativeFrom="column">
                  <wp:posOffset>3581400</wp:posOffset>
                </wp:positionH>
                <wp:positionV relativeFrom="paragraph">
                  <wp:posOffset>14605</wp:posOffset>
                </wp:positionV>
                <wp:extent cx="361950" cy="297180"/>
                <wp:effectExtent l="5080" t="12700" r="13970" b="13970"/>
                <wp:wrapNone/>
                <wp:docPr id="163" name="矩形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297180"/>
                        </a:xfrm>
                        <a:prstGeom prst="rect">
                          <a:avLst/>
                        </a:prstGeom>
                        <a:solidFill>
                          <a:srgbClr val="FFFFFF"/>
                        </a:solidFill>
                        <a:ln w="9525">
                          <a:solidFill>
                            <a:srgbClr val="FFFFFF"/>
                          </a:solidFill>
                          <a:miter lim="800000"/>
                          <a:headEnd/>
                          <a:tailEnd/>
                        </a:ln>
                      </wps:spPr>
                      <wps:txbx>
                        <w:txbxContent>
                          <w:p w:rsidR="00F34EB0" w:rsidRDefault="00F34EB0" w:rsidP="00F34EB0">
                            <w:pPr>
                              <w:jc w:val="center"/>
                              <w:rPr>
                                <w:sz w:val="15"/>
                              </w:rPr>
                            </w:pPr>
                            <w:r>
                              <w:rPr>
                                <w:sz w:val="15"/>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63" o:spid="_x0000_s1105" style="position:absolute;left:0;text-align:left;margin-left:282pt;margin-top:1.15pt;width:28.5pt;height:23.4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" o:allowincell="f" strokecolor="white">
                <v:textbox>
                  <w:txbxContent>
                    <w:p w:rsidR="00F34EB0" w:rsidRDefault="00F34EB0" w:rsidP="00F34EB0">
                      <w:pPr>
                        <w:jc w:val="center"/>
                        <w:rPr>
                          <w:sz w:val="15"/>
                        </w:rPr>
                      </w:pPr>
                      <w:r>
                        <w:rPr>
                          <w:sz w:val="15"/>
                        </w:rPr>
                        <w:t>C</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41184" behindDoc="0" locked="0" layoutInCell="0" allowOverlap="1">
                <wp:simplePos x="0" y="0"/>
                <wp:positionH relativeFrom="column">
                  <wp:posOffset>47625</wp:posOffset>
                </wp:positionH>
                <wp:positionV relativeFrom="paragraph">
                  <wp:posOffset>14605</wp:posOffset>
                </wp:positionV>
                <wp:extent cx="361950" cy="297180"/>
                <wp:effectExtent l="5080" t="12700" r="13970" b="13970"/>
                <wp:wrapNone/>
                <wp:docPr id="162" name="矩形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297180"/>
                        </a:xfrm>
                        <a:prstGeom prst="rect">
                          <a:avLst/>
                        </a:prstGeom>
                        <a:solidFill>
                          <a:srgbClr val="FFFFFF"/>
                        </a:solidFill>
                        <a:ln w="9525">
                          <a:solidFill>
                            <a:srgbClr val="FFFFFF"/>
                          </a:solidFill>
                          <a:miter lim="800000"/>
                          <a:headEnd/>
                          <a:tailEnd/>
                        </a:ln>
                      </wps:spPr>
                      <wps:txbx>
                        <w:txbxContent>
                          <w:p w:rsidR="00F34EB0" w:rsidRDefault="00F34EB0" w:rsidP="00F34EB0">
                            <w:pPr>
                              <w:jc w:val="center"/>
                              <w:rPr>
                                <w:rFonts w:hint="eastAsia"/>
                                <w:sz w:val="15"/>
                              </w:rPr>
                            </w:pPr>
                            <w:r>
                              <w:rPr>
                                <w:rFonts w:hint="eastAsia"/>
                                <w:sz w:val="15"/>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62" o:spid="_x0000_s1106" style="position:absolute;left:0;text-align:left;margin-left:3.75pt;margin-top:1.15pt;width:28.5pt;height:23.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" o:allowincell="f" strokecolor="white">
                <v:textbox>
                  <w:txbxContent>
                    <w:p w:rsidR="00F34EB0" w:rsidRDefault="00F34EB0" w:rsidP="00F34EB0">
                      <w:pPr>
                        <w:jc w:val="center"/>
                        <w:rPr>
                          <w:rFonts w:hint="eastAsia"/>
                          <w:sz w:val="15"/>
                        </w:rPr>
                      </w:pPr>
                      <w:r>
                        <w:rPr>
                          <w:rFonts w:hint="eastAsia"/>
                          <w:sz w:val="15"/>
                        </w:rPr>
                        <w:t>B</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42208" behindDoc="0" locked="0" layoutInCell="0" allowOverlap="1">
                <wp:simplePos x="0" y="0"/>
                <wp:positionH relativeFrom="column">
                  <wp:posOffset>-390525</wp:posOffset>
                </wp:positionH>
                <wp:positionV relativeFrom="paragraph">
                  <wp:posOffset>14605</wp:posOffset>
                </wp:positionV>
                <wp:extent cx="2743200" cy="635"/>
                <wp:effectExtent l="5080" t="12700" r="13970" b="5715"/>
                <wp:wrapNone/>
                <wp:docPr id="161" name="直接连接符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308FC" id="直接连接符 161" o:spid="_x0000_s1026" style="position:absolute;left:0;text-align:lef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5pt,1.15pt" to="185.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39136" behindDoc="0" locked="0" layoutInCell="0" allowOverlap="1">
                <wp:simplePos x="0" y="0"/>
                <wp:positionH relativeFrom="column">
                  <wp:posOffset>1419225</wp:posOffset>
                </wp:positionH>
                <wp:positionV relativeFrom="paragraph">
                  <wp:posOffset>14605</wp:posOffset>
                </wp:positionV>
                <wp:extent cx="342900" cy="297180"/>
                <wp:effectExtent l="5080" t="12700" r="13970" b="13970"/>
                <wp:wrapNone/>
                <wp:docPr id="160" name="矩形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ect">
                          <a:avLst/>
                        </a:prstGeom>
                        <a:solidFill>
                          <a:srgbClr val="FFFFFF"/>
                        </a:solidFill>
                        <a:ln w="9525">
                          <a:solidFill>
                            <a:srgbClr val="FFFFFF"/>
                          </a:solidFill>
                          <a:miter lim="800000"/>
                          <a:headEnd/>
                          <a:tailEnd/>
                        </a:ln>
                      </wps:spPr>
                      <wps:txbx>
                        <w:txbxContent>
                          <w:p w:rsidR="00F34EB0" w:rsidRDefault="00F34EB0" w:rsidP="00F34EB0">
                            <w:pPr>
                              <w:jc w:val="center"/>
                              <w:rPr>
                                <w:rFonts w:hint="eastAsia"/>
                                <w:sz w:val="15"/>
                              </w:rPr>
                            </w:pPr>
                            <w:r>
                              <w:rPr>
                                <w:rFonts w:hint="eastAsia"/>
                                <w:sz w:val="15"/>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60" o:spid="_x0000_s1107" style="position:absolute;left:0;text-align:left;margin-left:111.75pt;margin-top:1.15pt;width:27pt;height:23.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" o:allowincell="f" strokecolor="white">
                <v:textbox>
                  <w:txbxContent>
                    <w:p w:rsidR="00F34EB0" w:rsidRDefault="00F34EB0" w:rsidP="00F34EB0">
                      <w:pPr>
                        <w:jc w:val="center"/>
                        <w:rPr>
                          <w:rFonts w:hint="eastAsia"/>
                          <w:sz w:val="15"/>
                        </w:rPr>
                      </w:pPr>
                      <w:r>
                        <w:rPr>
                          <w:rFonts w:hint="eastAsia"/>
                          <w:sz w:val="15"/>
                        </w:rPr>
                        <w:t>A</w:t>
                      </w:r>
                    </w:p>
                  </w:txbxContent>
                </v:textbox>
              </v:rect>
            </w:pict>
          </mc:Fallback>
        </mc:AlternateContent>
      </w: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63712" behindDoc="0" locked="0" layoutInCell="0" allowOverlap="1">
                <wp:simplePos x="0" y="0"/>
                <wp:positionH relativeFrom="column">
                  <wp:posOffset>3143250</wp:posOffset>
                </wp:positionH>
                <wp:positionV relativeFrom="paragraph">
                  <wp:posOffset>81915</wp:posOffset>
                </wp:positionV>
                <wp:extent cx="2743200" cy="635"/>
                <wp:effectExtent l="5080" t="5080" r="13970" b="13335"/>
                <wp:wrapNone/>
                <wp:docPr id="159" name="直接连接符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9316A" id="直接连接符 159" o:spid="_x0000_s1026" style="position:absolute;left:0;text-align:lef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5pt,6.45pt" to="463.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43232" behindDoc="0" locked="0" layoutInCell="0" allowOverlap="1">
                <wp:simplePos x="0" y="0"/>
                <wp:positionH relativeFrom="column">
                  <wp:posOffset>-390525</wp:posOffset>
                </wp:positionH>
                <wp:positionV relativeFrom="paragraph">
                  <wp:posOffset>81915</wp:posOffset>
                </wp:positionV>
                <wp:extent cx="2743200" cy="635"/>
                <wp:effectExtent l="5080" t="5080" r="13970" b="13335"/>
                <wp:wrapNone/>
                <wp:docPr id="158" name="直接连接符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9161C" id="直接连接符 158" o:spid="_x0000_s1026" style="position:absolute;left:0;text-align:lef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5pt,6.45pt" to="185.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" o:allowincell="f">
                <v:stroke dashstyle="1 1" endcap="round"/>
              </v:line>
            </w:pict>
          </mc:Fallback>
        </mc:AlternateContent>
      </w: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noProof/>
          <w:sz w:val="32"/>
          <w:szCs w:val="32"/>
          <w:lang w:val="en-US" w:eastAsia="zh-CN"/>
        </w:rPr>
        <w:lastRenderedPageBreak/>
        <mc:AlternateContent>
          <mc:Choice Requires="wps">
            <w:drawing>
              <wp:anchor distT="0" distB="0" distL="114300" distR="114300" simplePos="0" relativeHeight="251752448" behindDoc="0" locked="0" layoutInCell="0" allowOverlap="1">
                <wp:simplePos x="0" y="0"/>
                <wp:positionH relativeFrom="column">
                  <wp:posOffset>3143250</wp:posOffset>
                </wp:positionH>
                <wp:positionV relativeFrom="paragraph">
                  <wp:posOffset>149225</wp:posOffset>
                </wp:positionV>
                <wp:extent cx="2743200" cy="635"/>
                <wp:effectExtent l="5080" t="6985" r="13970" b="11430"/>
                <wp:wrapNone/>
                <wp:docPr id="157" name="直接连接符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FF493" id="直接连接符 157" o:spid="_x0000_s1026" style="position:absolute;left:0;text-align:lef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5pt,11.75pt" to="463.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31968" behindDoc="0" locked="0" layoutInCell="0" allowOverlap="1">
                <wp:simplePos x="0" y="0"/>
                <wp:positionH relativeFrom="column">
                  <wp:posOffset>-390525</wp:posOffset>
                </wp:positionH>
                <wp:positionV relativeFrom="paragraph">
                  <wp:posOffset>149225</wp:posOffset>
                </wp:positionV>
                <wp:extent cx="2743200" cy="635"/>
                <wp:effectExtent l="5080" t="6985" r="13970" b="11430"/>
                <wp:wrapNone/>
                <wp:docPr id="156" name="直接连接符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CF6DB" id="直接连接符 156" o:spid="_x0000_s1026" style="position:absolute;left:0;text-align:lef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5pt,11.75pt" to="185.2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" o:allowincell="f"/>
            </w:pict>
          </mc:Fallback>
        </mc:AlternateContent>
      </w: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60640" behindDoc="0" locked="0" layoutInCell="0" allowOverlap="1">
                <wp:simplePos x="0" y="0"/>
                <wp:positionH relativeFrom="column">
                  <wp:posOffset>3609975</wp:posOffset>
                </wp:positionH>
                <wp:positionV relativeFrom="paragraph">
                  <wp:posOffset>217170</wp:posOffset>
                </wp:positionV>
                <wp:extent cx="333375" cy="297180"/>
                <wp:effectExtent l="5080" t="9525" r="13970" b="7620"/>
                <wp:wrapNone/>
                <wp:docPr id="155" name="矩形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97180"/>
                        </a:xfrm>
                        <a:prstGeom prst="rect">
                          <a:avLst/>
                        </a:prstGeom>
                        <a:solidFill>
                          <a:srgbClr val="FFFFFF"/>
                        </a:solidFill>
                        <a:ln w="9525">
                          <a:solidFill>
                            <a:srgbClr val="FFFFFF"/>
                          </a:solidFill>
                          <a:miter lim="800000"/>
                          <a:headEnd/>
                          <a:tailEnd/>
                        </a:ln>
                      </wps:spPr>
                      <wps:txbx>
                        <w:txbxContent>
                          <w:p w:rsidR="00F34EB0" w:rsidRDefault="00F34EB0" w:rsidP="00F34EB0">
                            <w:pPr>
                              <w:jc w:val="center"/>
                              <w:rPr>
                                <w:rFonts w:hint="eastAsia"/>
                                <w:sz w:val="15"/>
                              </w:rPr>
                            </w:pPr>
                            <w:r>
                              <w:rPr>
                                <w:rFonts w:hint="eastAsia"/>
                                <w:sz w:val="15"/>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55" o:spid="_x0000_s1108" style="position:absolute;left:0;text-align:left;margin-left:284.25pt;margin-top:17.1pt;width:26.25pt;height:23.4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" o:allowincell="f" strokecolor="white">
                <v:textbox>
                  <w:txbxContent>
                    <w:p w:rsidR="00F34EB0" w:rsidRDefault="00F34EB0" w:rsidP="00F34EB0">
                      <w:pPr>
                        <w:jc w:val="center"/>
                        <w:rPr>
                          <w:rFonts w:hint="eastAsia"/>
                          <w:sz w:val="15"/>
                        </w:rPr>
                      </w:pPr>
                      <w:r>
                        <w:rPr>
                          <w:rFonts w:hint="eastAsia"/>
                          <w:sz w:val="15"/>
                        </w:rPr>
                        <w:t>D</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58592" behindDoc="0" locked="0" layoutInCell="0" allowOverlap="1">
                <wp:simplePos x="0" y="0"/>
                <wp:positionH relativeFrom="column">
                  <wp:posOffset>4943475</wp:posOffset>
                </wp:positionH>
                <wp:positionV relativeFrom="paragraph">
                  <wp:posOffset>217170</wp:posOffset>
                </wp:positionV>
                <wp:extent cx="342900" cy="297180"/>
                <wp:effectExtent l="5080" t="9525" r="13970" b="7620"/>
                <wp:wrapNone/>
                <wp:docPr id="154" name="矩形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ect">
                          <a:avLst/>
                        </a:prstGeom>
                        <a:solidFill>
                          <a:srgbClr val="FFFFFF"/>
                        </a:solidFill>
                        <a:ln w="9525">
                          <a:solidFill>
                            <a:srgbClr val="FFFFFF"/>
                          </a:solidFill>
                          <a:miter lim="800000"/>
                          <a:headEnd/>
                          <a:tailEnd/>
                        </a:ln>
                      </wps:spPr>
                      <wps:txbx>
                        <w:txbxContent>
                          <w:p w:rsidR="00F34EB0" w:rsidRDefault="00F34EB0" w:rsidP="00F34EB0">
                            <w:pPr>
                              <w:jc w:val="center"/>
                              <w:rPr>
                                <w:sz w:val="15"/>
                              </w:rPr>
                            </w:pPr>
                            <w:r>
                              <w:rPr>
                                <w:sz w:val="15"/>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54" o:spid="_x0000_s1109" style="position:absolute;left:0;text-align:left;margin-left:389.25pt;margin-top:17.1pt;width:27pt;height:23.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" o:allowincell="f" strokecolor="white">
                <v:textbox>
                  <w:txbxContent>
                    <w:p w:rsidR="00F34EB0" w:rsidRDefault="00F34EB0" w:rsidP="00F34EB0">
                      <w:pPr>
                        <w:jc w:val="center"/>
                        <w:rPr>
                          <w:sz w:val="15"/>
                        </w:rPr>
                      </w:pPr>
                      <w:r>
                        <w:rPr>
                          <w:sz w:val="15"/>
                        </w:rPr>
                        <w:t>B</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64736" behindDoc="0" locked="0" layoutInCell="0" allowOverlap="1">
                <wp:simplePos x="0" y="0"/>
                <wp:positionH relativeFrom="column">
                  <wp:posOffset>3143250</wp:posOffset>
                </wp:positionH>
                <wp:positionV relativeFrom="paragraph">
                  <wp:posOffset>217170</wp:posOffset>
                </wp:positionV>
                <wp:extent cx="2743200" cy="635"/>
                <wp:effectExtent l="5080" t="9525" r="13970" b="8890"/>
                <wp:wrapNone/>
                <wp:docPr id="153" name="直接连接符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3E1FCD" id="直接连接符 153" o:spid="_x0000_s1026" style="position:absolute;left:0;text-align:lef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5pt,17.1pt" to="463.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40160" behindDoc="0" locked="0" layoutInCell="0" allowOverlap="1">
                <wp:simplePos x="0" y="0"/>
                <wp:positionH relativeFrom="column">
                  <wp:posOffset>76200</wp:posOffset>
                </wp:positionH>
                <wp:positionV relativeFrom="paragraph">
                  <wp:posOffset>217170</wp:posOffset>
                </wp:positionV>
                <wp:extent cx="333375" cy="297180"/>
                <wp:effectExtent l="5080" t="9525" r="13970" b="7620"/>
                <wp:wrapNone/>
                <wp:docPr id="152" name="矩形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97180"/>
                        </a:xfrm>
                        <a:prstGeom prst="rect">
                          <a:avLst/>
                        </a:prstGeom>
                        <a:solidFill>
                          <a:srgbClr val="FFFFFF"/>
                        </a:solidFill>
                        <a:ln w="9525">
                          <a:solidFill>
                            <a:srgbClr val="FFFFFF"/>
                          </a:solidFill>
                          <a:miter lim="800000"/>
                          <a:headEnd/>
                          <a:tailEnd/>
                        </a:ln>
                      </wps:spPr>
                      <wps:txbx>
                        <w:txbxContent>
                          <w:p w:rsidR="00F34EB0" w:rsidRDefault="00F34EB0" w:rsidP="00F34EB0">
                            <w:pPr>
                              <w:jc w:val="center"/>
                              <w:rPr>
                                <w:rFonts w:hint="eastAsia"/>
                                <w:sz w:val="15"/>
                              </w:rPr>
                            </w:pPr>
                            <w:r>
                              <w:rPr>
                                <w:rFonts w:hint="eastAsia"/>
                                <w:sz w:val="15"/>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52" o:spid="_x0000_s1110" style="position:absolute;left:0;text-align:left;margin-left:6pt;margin-top:17.1pt;width:26.25pt;height:23.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" o:allowincell="f" strokecolor="white">
                <v:textbox>
                  <w:txbxContent>
                    <w:p w:rsidR="00F34EB0" w:rsidRDefault="00F34EB0" w:rsidP="00F34EB0">
                      <w:pPr>
                        <w:jc w:val="center"/>
                        <w:rPr>
                          <w:rFonts w:hint="eastAsia"/>
                          <w:sz w:val="15"/>
                        </w:rPr>
                      </w:pPr>
                      <w:r>
                        <w:rPr>
                          <w:rFonts w:hint="eastAsia"/>
                          <w:sz w:val="15"/>
                        </w:rPr>
                        <w:t>D</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44256" behindDoc="0" locked="0" layoutInCell="0" allowOverlap="1">
                <wp:simplePos x="0" y="0"/>
                <wp:positionH relativeFrom="column">
                  <wp:posOffset>-390525</wp:posOffset>
                </wp:positionH>
                <wp:positionV relativeFrom="paragraph">
                  <wp:posOffset>217170</wp:posOffset>
                </wp:positionV>
                <wp:extent cx="2743200" cy="635"/>
                <wp:effectExtent l="5080" t="9525" r="13970" b="8890"/>
                <wp:wrapNone/>
                <wp:docPr id="151" name="直接连接符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4299A3" id="直接连接符 151" o:spid="_x0000_s1026" style="position:absolute;left:0;text-align:lef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5pt,17.1pt" to="185.2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38112" behindDoc="0" locked="0" layoutInCell="0" allowOverlap="1">
                <wp:simplePos x="0" y="0"/>
                <wp:positionH relativeFrom="column">
                  <wp:posOffset>1409700</wp:posOffset>
                </wp:positionH>
                <wp:positionV relativeFrom="paragraph">
                  <wp:posOffset>217170</wp:posOffset>
                </wp:positionV>
                <wp:extent cx="342900" cy="297180"/>
                <wp:effectExtent l="5080" t="9525" r="13970" b="7620"/>
                <wp:wrapNone/>
                <wp:docPr id="150" name="矩形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ect">
                          <a:avLst/>
                        </a:prstGeom>
                        <a:solidFill>
                          <a:srgbClr val="FFFFFF"/>
                        </a:solidFill>
                        <a:ln w="9525">
                          <a:solidFill>
                            <a:srgbClr val="FFFFFF"/>
                          </a:solidFill>
                          <a:miter lim="800000"/>
                          <a:headEnd/>
                          <a:tailEnd/>
                        </a:ln>
                      </wps:spPr>
                      <wps:txbx>
                        <w:txbxContent>
                          <w:p w:rsidR="00F34EB0" w:rsidRDefault="00F34EB0" w:rsidP="00F34EB0">
                            <w:pPr>
                              <w:jc w:val="center"/>
                              <w:rPr>
                                <w:rFonts w:hint="eastAsia"/>
                                <w:sz w:val="15"/>
                              </w:rPr>
                            </w:pPr>
                            <w:r>
                              <w:rPr>
                                <w:rFonts w:hint="eastAsia"/>
                                <w:sz w:val="15"/>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50" o:spid="_x0000_s1111" style="position:absolute;left:0;text-align:left;margin-left:111pt;margin-top:17.1pt;width:27pt;height:23.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" o:allowincell="f" strokecolor="white">
                <v:textbox>
                  <w:txbxContent>
                    <w:p w:rsidR="00F34EB0" w:rsidRDefault="00F34EB0" w:rsidP="00F34EB0">
                      <w:pPr>
                        <w:jc w:val="center"/>
                        <w:rPr>
                          <w:rFonts w:hint="eastAsia"/>
                          <w:sz w:val="15"/>
                        </w:rPr>
                      </w:pPr>
                      <w:r>
                        <w:rPr>
                          <w:rFonts w:hint="eastAsia"/>
                          <w:sz w:val="15"/>
                        </w:rPr>
                        <w:t>C</w:t>
                      </w:r>
                    </w:p>
                  </w:txbxContent>
                </v:textbox>
              </v:rect>
            </w:pict>
          </mc:Fallback>
        </mc:AlternateContent>
      </w:r>
    </w:p>
    <w:p w:rsidR="00F34EB0" w:rsidRPr="00F34EB0" w:rsidRDefault="00F34EB0" w:rsidP="00F34EB0">
      <w:pPr>
        <w:snapToGrid w:val="0"/>
        <w:spacing w:line="360" w:lineRule="auto"/>
        <w:jc w:val="center"/>
        <w:rPr>
          <w:rFonts w:ascii="宋体" w:hAnsi="宋体" w:hint="eastAsia"/>
          <w:sz w:val="32"/>
          <w:szCs w:val="32"/>
        </w:rPr>
      </w:pP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57568" behindDoc="0" locked="0" layoutInCell="1" allowOverlap="1">
                <wp:simplePos x="0" y="0"/>
                <wp:positionH relativeFrom="column">
                  <wp:posOffset>5534025</wp:posOffset>
                </wp:positionH>
                <wp:positionV relativeFrom="paragraph">
                  <wp:posOffset>151130</wp:posOffset>
                </wp:positionV>
                <wp:extent cx="914400" cy="297180"/>
                <wp:effectExtent l="5080" t="12700" r="13970" b="13970"/>
                <wp:wrapNone/>
                <wp:docPr id="149" name="矩形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97180"/>
                        </a:xfrm>
                        <a:prstGeom prst="rect">
                          <a:avLst/>
                        </a:prstGeom>
                        <a:solidFill>
                          <a:srgbClr val="FFFFFF"/>
                        </a:solidFill>
                        <a:ln w="9525">
                          <a:solidFill>
                            <a:srgbClr val="FFFFFF"/>
                          </a:solidFill>
                          <a:miter lim="800000"/>
                          <a:headEnd/>
                          <a:tailEnd/>
                        </a:ln>
                      </wps:spPr>
                      <wps:txbx>
                        <w:txbxContent>
                          <w:p w:rsidR="00F34EB0" w:rsidRDefault="00F34EB0" w:rsidP="00F34EB0">
                            <w:pPr>
                              <w:jc w:val="center"/>
                              <w:rPr>
                                <w:rFonts w:hint="eastAsia"/>
                                <w:sz w:val="15"/>
                              </w:rPr>
                            </w:pPr>
                            <w:r>
                              <w:rPr>
                                <w:rFonts w:hint="eastAsia"/>
                                <w:sz w:val="15"/>
                              </w:rPr>
                              <w:t>X</w:t>
                            </w:r>
                            <w:r>
                              <w:rPr>
                                <w:rFonts w:hint="eastAsia"/>
                                <w:sz w:val="15"/>
                              </w:rPr>
                              <w:t>目标考核成绩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49" o:spid="_x0000_s1112" style="position:absolute;left:0;text-align:left;margin-left:435.75pt;margin-top:11.9pt;width:1in;height:23.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" strokecolor="white">
                <v:textbox>
                  <w:txbxContent>
                    <w:p w:rsidR="00F34EB0" w:rsidRDefault="00F34EB0" w:rsidP="00F34EB0">
                      <w:pPr>
                        <w:jc w:val="center"/>
                        <w:rPr>
                          <w:rFonts w:hint="eastAsia"/>
                          <w:sz w:val="15"/>
                        </w:rPr>
                      </w:pPr>
                      <w:r>
                        <w:rPr>
                          <w:rFonts w:hint="eastAsia"/>
                          <w:sz w:val="15"/>
                        </w:rPr>
                        <w:t>X</w:t>
                      </w:r>
                      <w:r>
                        <w:rPr>
                          <w:rFonts w:hint="eastAsia"/>
                          <w:sz w:val="15"/>
                        </w:rPr>
                        <w:t>目标考核成绩</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65760" behindDoc="0" locked="0" layoutInCell="0" allowOverlap="1">
                <wp:simplePos x="0" y="0"/>
                <wp:positionH relativeFrom="column">
                  <wp:posOffset>3143250</wp:posOffset>
                </wp:positionH>
                <wp:positionV relativeFrom="paragraph">
                  <wp:posOffset>54610</wp:posOffset>
                </wp:positionV>
                <wp:extent cx="2743200" cy="635"/>
                <wp:effectExtent l="5080" t="11430" r="13970" b="6985"/>
                <wp:wrapNone/>
                <wp:docPr id="148" name="直接连接符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02DE6" id="直接连接符 148" o:spid="_x0000_s1026" style="position:absolute;left:0;text-align:lef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5pt,4.3pt" to="463.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" o:allowincell="f">
                <v:stroke dashstyle="1 1" endcap="round"/>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37088" behindDoc="0" locked="0" layoutInCell="0" allowOverlap="1">
                <wp:simplePos x="0" y="0"/>
                <wp:positionH relativeFrom="column">
                  <wp:posOffset>2209800</wp:posOffset>
                </wp:positionH>
                <wp:positionV relativeFrom="paragraph">
                  <wp:posOffset>118110</wp:posOffset>
                </wp:positionV>
                <wp:extent cx="914400" cy="297180"/>
                <wp:effectExtent l="5080" t="8255" r="13970" b="8890"/>
                <wp:wrapNone/>
                <wp:docPr id="147" name="矩形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97180"/>
                        </a:xfrm>
                        <a:prstGeom prst="rect">
                          <a:avLst/>
                        </a:prstGeom>
                        <a:solidFill>
                          <a:srgbClr val="FFFFFF"/>
                        </a:solidFill>
                        <a:ln w="9525">
                          <a:solidFill>
                            <a:srgbClr val="FFFFFF"/>
                          </a:solidFill>
                          <a:miter lim="800000"/>
                          <a:headEnd/>
                          <a:tailEnd/>
                        </a:ln>
                      </wps:spPr>
                      <wps:txbx>
                        <w:txbxContent>
                          <w:p w:rsidR="00F34EB0" w:rsidRDefault="00F34EB0" w:rsidP="00F34EB0">
                            <w:pPr>
                              <w:jc w:val="center"/>
                              <w:rPr>
                                <w:rFonts w:hint="eastAsia"/>
                                <w:sz w:val="15"/>
                              </w:rPr>
                            </w:pPr>
                            <w:r>
                              <w:rPr>
                                <w:rFonts w:hint="eastAsia"/>
                                <w:sz w:val="15"/>
                              </w:rPr>
                              <w:t>X</w:t>
                            </w:r>
                            <w:r>
                              <w:rPr>
                                <w:rFonts w:hint="eastAsia"/>
                                <w:sz w:val="15"/>
                              </w:rPr>
                              <w:t>目标考核成绩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47" o:spid="_x0000_s1113" style="position:absolute;left:0;text-align:left;margin-left:174pt;margin-top:9.3pt;width:1in;height:23.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" o:allowincell="f" strokecolor="white">
                <v:textbox>
                  <w:txbxContent>
                    <w:p w:rsidR="00F34EB0" w:rsidRDefault="00F34EB0" w:rsidP="00F34EB0">
                      <w:pPr>
                        <w:jc w:val="center"/>
                        <w:rPr>
                          <w:rFonts w:hint="eastAsia"/>
                          <w:sz w:val="15"/>
                        </w:rPr>
                      </w:pPr>
                      <w:r>
                        <w:rPr>
                          <w:rFonts w:hint="eastAsia"/>
                          <w:sz w:val="15"/>
                        </w:rPr>
                        <w:t>X</w:t>
                      </w:r>
                      <w:r>
                        <w:rPr>
                          <w:rFonts w:hint="eastAsia"/>
                          <w:sz w:val="15"/>
                        </w:rPr>
                        <w:t>目标考核成绩</w:t>
                      </w:r>
                    </w:p>
                  </w:txbxContent>
                </v:textbox>
              </v:rect>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45280" behindDoc="0" locked="0" layoutInCell="0" allowOverlap="1">
                <wp:simplePos x="0" y="0"/>
                <wp:positionH relativeFrom="column">
                  <wp:posOffset>-390525</wp:posOffset>
                </wp:positionH>
                <wp:positionV relativeFrom="paragraph">
                  <wp:posOffset>54610</wp:posOffset>
                </wp:positionV>
                <wp:extent cx="2743200" cy="635"/>
                <wp:effectExtent l="5080" t="11430" r="13970" b="6985"/>
                <wp:wrapNone/>
                <wp:docPr id="146" name="直接连接符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B7333B" id="直接连接符 146" o:spid="_x0000_s1026" style="position:absolute;left:0;text-align:lef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5pt,4.3pt" to="185.2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" o:allowincell="f">
                <v:stroke dashstyle="1 1" endcap="round"/>
              </v:line>
            </w:pict>
          </mc:Fallback>
        </mc:AlternateContent>
      </w: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71904" behindDoc="0" locked="0" layoutInCell="1" allowOverlap="1">
                <wp:simplePos x="0" y="0"/>
                <wp:positionH relativeFrom="column">
                  <wp:posOffset>3133725</wp:posOffset>
                </wp:positionH>
                <wp:positionV relativeFrom="paragraph">
                  <wp:posOffset>119380</wp:posOffset>
                </wp:positionV>
                <wp:extent cx="3267075" cy="635"/>
                <wp:effectExtent l="5080" t="58420" r="23495" b="55245"/>
                <wp:wrapNone/>
                <wp:docPr id="145" name="直接连接符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6707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26ABB" id="直接连接符 145" o:spid="_x0000_s1026" style="position:absolute;left:0;text-align:lef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75pt,9.4pt" to="7in,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">
                <v:stroke endarrow="block"/>
              </v:lin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751424" behindDoc="0" locked="0" layoutInCell="0" allowOverlap="1">
                <wp:simplePos x="0" y="0"/>
                <wp:positionH relativeFrom="column">
                  <wp:posOffset>-409575</wp:posOffset>
                </wp:positionH>
                <wp:positionV relativeFrom="paragraph">
                  <wp:posOffset>121920</wp:posOffset>
                </wp:positionV>
                <wp:extent cx="3543300" cy="635"/>
                <wp:effectExtent l="5080" t="60960" r="23495" b="52705"/>
                <wp:wrapNone/>
                <wp:docPr id="144" name="直接连接符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8C93D" id="直接连接符 144" o:spid="_x0000_s1026" style="position:absolute;left:0;text-align:lef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25pt,9.6pt" to="246.7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" o:allowincell="f">
                <v:stroke endarrow="block"/>
              </v:lin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2016"/>
        <w:gridCol w:w="1937"/>
        <w:gridCol w:w="1968"/>
        <w:gridCol w:w="1935"/>
      </w:tblGrid>
      <w:tr w:rsidR="00F34EB0" w:rsidRPr="00F34EB0" w:rsidTr="00F263C5">
        <w:tblPrEx>
          <w:tblCellMar>
            <w:top w:w="0" w:type="dxa"/>
            <w:bottom w:w="0" w:type="dxa"/>
          </w:tblCellMar>
        </w:tblPrEx>
        <w:trPr>
          <w:jc w:val="center"/>
        </w:trPr>
        <w:tc>
          <w:tcPr>
            <w:tcW w:w="2071" w:type="dxa"/>
            <w:vAlign w:val="center"/>
          </w:tcPr>
          <w:p w:rsidR="00F34EB0" w:rsidRPr="00F34EB0" w:rsidRDefault="00F34EB0" w:rsidP="00F34EB0">
            <w:pPr>
              <w:tabs>
                <w:tab w:val="left" w:pos="6720"/>
                <w:tab w:val="left" w:pos="7035"/>
              </w:tabs>
              <w:snapToGrid w:val="0"/>
              <w:jc w:val="center"/>
              <w:rPr>
                <w:rFonts w:ascii="宋体" w:hAnsi="宋体" w:hint="eastAsia"/>
                <w:sz w:val="32"/>
                <w:szCs w:val="32"/>
              </w:rPr>
            </w:pPr>
            <w:r w:rsidRPr="00F34EB0">
              <w:rPr>
                <w:rFonts w:ascii="宋体" w:hAnsi="宋体" w:hint="eastAsia"/>
                <w:sz w:val="32"/>
                <w:szCs w:val="32"/>
              </w:rPr>
              <w:t>共同资源、两核部门</w:t>
            </w:r>
          </w:p>
        </w:tc>
        <w:tc>
          <w:tcPr>
            <w:tcW w:w="2016" w:type="dxa"/>
            <w:vAlign w:val="center"/>
          </w:tcPr>
          <w:p w:rsidR="00F34EB0" w:rsidRPr="00F34EB0" w:rsidRDefault="00F34EB0" w:rsidP="00F34EB0">
            <w:pPr>
              <w:tabs>
                <w:tab w:val="left" w:pos="6720"/>
                <w:tab w:val="left" w:pos="7035"/>
              </w:tabs>
              <w:snapToGrid w:val="0"/>
              <w:jc w:val="center"/>
              <w:rPr>
                <w:rFonts w:ascii="宋体" w:hAnsi="宋体" w:hint="eastAsia"/>
                <w:sz w:val="32"/>
                <w:szCs w:val="32"/>
              </w:rPr>
            </w:pPr>
            <w:r w:rsidRPr="00F34EB0">
              <w:rPr>
                <w:rFonts w:ascii="宋体" w:hAnsi="宋体" w:hint="eastAsia"/>
                <w:sz w:val="32"/>
                <w:szCs w:val="32"/>
              </w:rPr>
              <w:t>A区</w:t>
            </w:r>
          </w:p>
        </w:tc>
        <w:tc>
          <w:tcPr>
            <w:tcW w:w="1937" w:type="dxa"/>
            <w:vAlign w:val="center"/>
          </w:tcPr>
          <w:p w:rsidR="00F34EB0" w:rsidRPr="00F34EB0" w:rsidRDefault="00F34EB0" w:rsidP="00F34EB0">
            <w:pPr>
              <w:tabs>
                <w:tab w:val="left" w:pos="6720"/>
                <w:tab w:val="left" w:pos="7035"/>
              </w:tabs>
              <w:snapToGrid w:val="0"/>
              <w:jc w:val="center"/>
              <w:rPr>
                <w:rFonts w:ascii="宋体" w:hAnsi="宋体" w:hint="eastAsia"/>
                <w:sz w:val="32"/>
                <w:szCs w:val="32"/>
              </w:rPr>
            </w:pPr>
            <w:r w:rsidRPr="00F34EB0">
              <w:rPr>
                <w:rFonts w:ascii="宋体" w:hAnsi="宋体" w:hint="eastAsia"/>
                <w:sz w:val="32"/>
                <w:szCs w:val="32"/>
              </w:rPr>
              <w:t>B区</w:t>
            </w:r>
          </w:p>
        </w:tc>
        <w:tc>
          <w:tcPr>
            <w:tcW w:w="1968" w:type="dxa"/>
            <w:vAlign w:val="center"/>
          </w:tcPr>
          <w:p w:rsidR="00F34EB0" w:rsidRPr="00F34EB0" w:rsidRDefault="00F34EB0" w:rsidP="00F34EB0">
            <w:pPr>
              <w:tabs>
                <w:tab w:val="left" w:pos="6720"/>
                <w:tab w:val="left" w:pos="7035"/>
              </w:tabs>
              <w:snapToGrid w:val="0"/>
              <w:jc w:val="center"/>
              <w:rPr>
                <w:rFonts w:ascii="宋体" w:hAnsi="宋体" w:hint="eastAsia"/>
                <w:sz w:val="32"/>
                <w:szCs w:val="32"/>
              </w:rPr>
            </w:pPr>
            <w:r w:rsidRPr="00F34EB0">
              <w:rPr>
                <w:rFonts w:ascii="宋体" w:hAnsi="宋体" w:hint="eastAsia"/>
                <w:sz w:val="32"/>
                <w:szCs w:val="32"/>
              </w:rPr>
              <w:t>C区</w:t>
            </w:r>
          </w:p>
        </w:tc>
        <w:tc>
          <w:tcPr>
            <w:tcW w:w="1935" w:type="dxa"/>
            <w:vAlign w:val="center"/>
          </w:tcPr>
          <w:p w:rsidR="00F34EB0" w:rsidRPr="00F34EB0" w:rsidRDefault="00F34EB0" w:rsidP="00F34EB0">
            <w:pPr>
              <w:tabs>
                <w:tab w:val="left" w:pos="6720"/>
                <w:tab w:val="left" w:pos="7035"/>
              </w:tabs>
              <w:snapToGrid w:val="0"/>
              <w:jc w:val="center"/>
              <w:rPr>
                <w:rFonts w:ascii="宋体" w:hAnsi="宋体" w:hint="eastAsia"/>
                <w:sz w:val="32"/>
                <w:szCs w:val="32"/>
              </w:rPr>
            </w:pPr>
            <w:r w:rsidRPr="00F34EB0">
              <w:rPr>
                <w:rFonts w:ascii="宋体" w:hAnsi="宋体" w:hint="eastAsia"/>
                <w:sz w:val="32"/>
                <w:szCs w:val="32"/>
              </w:rPr>
              <w:t>D区</w:t>
            </w:r>
          </w:p>
        </w:tc>
      </w:tr>
      <w:tr w:rsidR="00F34EB0" w:rsidRPr="00F34EB0" w:rsidTr="00F263C5">
        <w:tblPrEx>
          <w:tblCellMar>
            <w:top w:w="0" w:type="dxa"/>
            <w:bottom w:w="0" w:type="dxa"/>
          </w:tblCellMar>
        </w:tblPrEx>
        <w:trPr>
          <w:jc w:val="center"/>
        </w:trPr>
        <w:tc>
          <w:tcPr>
            <w:tcW w:w="2071" w:type="dxa"/>
            <w:vAlign w:val="center"/>
          </w:tcPr>
          <w:p w:rsidR="00F34EB0" w:rsidRPr="00F34EB0" w:rsidRDefault="00F34EB0" w:rsidP="00F34EB0">
            <w:pPr>
              <w:tabs>
                <w:tab w:val="left" w:pos="6720"/>
                <w:tab w:val="left" w:pos="7035"/>
              </w:tabs>
              <w:snapToGrid w:val="0"/>
              <w:jc w:val="center"/>
              <w:rPr>
                <w:rFonts w:ascii="宋体" w:hAnsi="宋体" w:hint="eastAsia"/>
                <w:sz w:val="32"/>
                <w:szCs w:val="32"/>
              </w:rPr>
            </w:pPr>
            <w:r w:rsidRPr="00F34EB0">
              <w:rPr>
                <w:rFonts w:ascii="宋体" w:hAnsi="宋体" w:hint="eastAsia"/>
                <w:sz w:val="32"/>
                <w:szCs w:val="32"/>
              </w:rPr>
              <w:t>各部门、各项目部、各工种</w:t>
            </w:r>
          </w:p>
        </w:tc>
        <w:tc>
          <w:tcPr>
            <w:tcW w:w="2016" w:type="dxa"/>
            <w:vAlign w:val="center"/>
          </w:tcPr>
          <w:p w:rsidR="00F34EB0" w:rsidRPr="00F34EB0" w:rsidRDefault="00F34EB0" w:rsidP="00F34EB0">
            <w:pPr>
              <w:tabs>
                <w:tab w:val="left" w:pos="6720"/>
                <w:tab w:val="left" w:pos="7035"/>
              </w:tabs>
              <w:snapToGrid w:val="0"/>
              <w:jc w:val="center"/>
              <w:rPr>
                <w:rFonts w:ascii="宋体" w:hAnsi="宋体" w:hint="eastAsia"/>
                <w:sz w:val="32"/>
                <w:szCs w:val="32"/>
              </w:rPr>
            </w:pPr>
            <w:r w:rsidRPr="00F34EB0">
              <w:rPr>
                <w:rFonts w:ascii="宋体" w:hAnsi="宋体" w:hint="eastAsia"/>
                <w:sz w:val="32"/>
                <w:szCs w:val="32"/>
              </w:rPr>
              <w:t>A区</w:t>
            </w:r>
          </w:p>
        </w:tc>
        <w:tc>
          <w:tcPr>
            <w:tcW w:w="1937" w:type="dxa"/>
            <w:vAlign w:val="center"/>
          </w:tcPr>
          <w:p w:rsidR="00F34EB0" w:rsidRPr="00F34EB0" w:rsidRDefault="00F34EB0" w:rsidP="00F34EB0">
            <w:pPr>
              <w:tabs>
                <w:tab w:val="left" w:pos="6720"/>
                <w:tab w:val="left" w:pos="7035"/>
              </w:tabs>
              <w:snapToGrid w:val="0"/>
              <w:jc w:val="center"/>
              <w:rPr>
                <w:rFonts w:ascii="宋体" w:hAnsi="宋体" w:hint="eastAsia"/>
                <w:sz w:val="32"/>
                <w:szCs w:val="32"/>
              </w:rPr>
            </w:pPr>
            <w:r w:rsidRPr="00F34EB0">
              <w:rPr>
                <w:rFonts w:ascii="宋体" w:hAnsi="宋体" w:hint="eastAsia"/>
                <w:sz w:val="32"/>
                <w:szCs w:val="32"/>
              </w:rPr>
              <w:t>C区</w:t>
            </w:r>
          </w:p>
        </w:tc>
        <w:tc>
          <w:tcPr>
            <w:tcW w:w="1968" w:type="dxa"/>
            <w:vAlign w:val="center"/>
          </w:tcPr>
          <w:p w:rsidR="00F34EB0" w:rsidRPr="00F34EB0" w:rsidRDefault="00F34EB0" w:rsidP="00F34EB0">
            <w:pPr>
              <w:tabs>
                <w:tab w:val="left" w:pos="6720"/>
                <w:tab w:val="left" w:pos="7035"/>
              </w:tabs>
              <w:snapToGrid w:val="0"/>
              <w:jc w:val="center"/>
              <w:rPr>
                <w:rFonts w:ascii="宋体" w:hAnsi="宋体" w:hint="eastAsia"/>
                <w:sz w:val="32"/>
                <w:szCs w:val="32"/>
              </w:rPr>
            </w:pPr>
            <w:r w:rsidRPr="00F34EB0">
              <w:rPr>
                <w:rFonts w:ascii="宋体" w:hAnsi="宋体" w:hint="eastAsia"/>
                <w:sz w:val="32"/>
                <w:szCs w:val="32"/>
              </w:rPr>
              <w:t>B区</w:t>
            </w:r>
          </w:p>
        </w:tc>
        <w:tc>
          <w:tcPr>
            <w:tcW w:w="1935" w:type="dxa"/>
            <w:vAlign w:val="center"/>
          </w:tcPr>
          <w:p w:rsidR="00F34EB0" w:rsidRPr="00F34EB0" w:rsidRDefault="00F34EB0" w:rsidP="00F34EB0">
            <w:pPr>
              <w:tabs>
                <w:tab w:val="left" w:pos="6720"/>
                <w:tab w:val="left" w:pos="7035"/>
              </w:tabs>
              <w:snapToGrid w:val="0"/>
              <w:jc w:val="center"/>
              <w:rPr>
                <w:rFonts w:ascii="宋体" w:hAnsi="宋体" w:hint="eastAsia"/>
                <w:sz w:val="32"/>
                <w:szCs w:val="32"/>
              </w:rPr>
            </w:pPr>
            <w:r w:rsidRPr="00F34EB0">
              <w:rPr>
                <w:rFonts w:ascii="宋体" w:hAnsi="宋体" w:hint="eastAsia"/>
                <w:sz w:val="32"/>
                <w:szCs w:val="32"/>
              </w:rPr>
              <w:t>D区</w:t>
            </w:r>
          </w:p>
        </w:tc>
      </w:tr>
      <w:tr w:rsidR="00F34EB0" w:rsidRPr="00F34EB0" w:rsidTr="00F263C5">
        <w:tblPrEx>
          <w:tblCellMar>
            <w:top w:w="0" w:type="dxa"/>
            <w:bottom w:w="0" w:type="dxa"/>
          </w:tblCellMar>
        </w:tblPrEx>
        <w:trPr>
          <w:jc w:val="center"/>
        </w:trPr>
        <w:tc>
          <w:tcPr>
            <w:tcW w:w="2071" w:type="dxa"/>
            <w:vAlign w:val="center"/>
          </w:tcPr>
          <w:p w:rsidR="00F34EB0" w:rsidRPr="00F34EB0" w:rsidRDefault="00F34EB0" w:rsidP="00F34EB0">
            <w:pPr>
              <w:tabs>
                <w:tab w:val="left" w:pos="6720"/>
                <w:tab w:val="left" w:pos="7035"/>
              </w:tabs>
              <w:snapToGrid w:val="0"/>
              <w:spacing w:before="60" w:after="60" w:line="288" w:lineRule="auto"/>
              <w:jc w:val="center"/>
              <w:rPr>
                <w:rFonts w:ascii="宋体" w:hAnsi="宋体" w:hint="eastAsia"/>
                <w:b/>
                <w:sz w:val="32"/>
                <w:szCs w:val="32"/>
              </w:rPr>
            </w:pPr>
            <w:r w:rsidRPr="00F34EB0">
              <w:rPr>
                <w:rFonts w:ascii="宋体" w:hAnsi="宋体" w:hint="eastAsia"/>
                <w:b/>
                <w:sz w:val="32"/>
                <w:szCs w:val="32"/>
              </w:rPr>
              <w:t>说明</w:t>
            </w:r>
          </w:p>
        </w:tc>
        <w:tc>
          <w:tcPr>
            <w:tcW w:w="2016" w:type="dxa"/>
            <w:vAlign w:val="center"/>
          </w:tcPr>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hint="eastAsia"/>
                <w:sz w:val="32"/>
                <w:szCs w:val="32"/>
              </w:rPr>
              <w:t>－远超过工作要求</w:t>
            </w:r>
          </w:p>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hint="eastAsia"/>
                <w:sz w:val="32"/>
                <w:szCs w:val="32"/>
              </w:rPr>
              <w:t>－超等的绩效</w:t>
            </w:r>
          </w:p>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hint="eastAsia"/>
                <w:sz w:val="32"/>
                <w:szCs w:val="32"/>
              </w:rPr>
              <w:t>－具有超凡的工作能力</w:t>
            </w:r>
          </w:p>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hint="eastAsia"/>
                <w:sz w:val="32"/>
                <w:szCs w:val="32"/>
              </w:rPr>
              <w:t>－工作态度极佳</w:t>
            </w:r>
          </w:p>
          <w:p w:rsidR="00F34EB0" w:rsidRPr="00F34EB0" w:rsidRDefault="00F34EB0" w:rsidP="00F34EB0">
            <w:pPr>
              <w:tabs>
                <w:tab w:val="left" w:pos="6720"/>
                <w:tab w:val="left" w:pos="7035"/>
              </w:tabs>
              <w:snapToGrid w:val="0"/>
              <w:spacing w:before="60" w:after="60" w:line="288" w:lineRule="auto"/>
              <w:jc w:val="center"/>
              <w:rPr>
                <w:rFonts w:ascii="宋体" w:hAnsi="宋体" w:hint="eastAsia"/>
                <w:b/>
                <w:sz w:val="32"/>
                <w:szCs w:val="32"/>
              </w:rPr>
            </w:pPr>
            <w:r w:rsidRPr="00F34EB0">
              <w:rPr>
                <w:rFonts w:ascii="宋体" w:hAnsi="宋体" w:hint="eastAsia"/>
                <w:sz w:val="32"/>
                <w:szCs w:val="32"/>
              </w:rPr>
              <w:t>－有可能提升到上一级别</w:t>
            </w:r>
          </w:p>
        </w:tc>
        <w:tc>
          <w:tcPr>
            <w:tcW w:w="1937" w:type="dxa"/>
            <w:vAlign w:val="center"/>
          </w:tcPr>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hint="eastAsia"/>
                <w:sz w:val="32"/>
                <w:szCs w:val="32"/>
              </w:rPr>
              <w:t>－胜任本职工作，工作能力和工作责任心可以弥补偶尔的不足</w:t>
            </w:r>
          </w:p>
          <w:p w:rsidR="00F34EB0" w:rsidRPr="00F34EB0" w:rsidRDefault="00F34EB0" w:rsidP="00F34EB0">
            <w:pPr>
              <w:tabs>
                <w:tab w:val="left" w:pos="6720"/>
                <w:tab w:val="left" w:pos="7035"/>
              </w:tabs>
              <w:snapToGrid w:val="0"/>
              <w:spacing w:before="60" w:after="60" w:line="288" w:lineRule="auto"/>
              <w:jc w:val="center"/>
              <w:rPr>
                <w:rFonts w:ascii="宋体" w:hAnsi="宋体" w:hint="eastAsia"/>
                <w:sz w:val="32"/>
                <w:szCs w:val="32"/>
              </w:rPr>
            </w:pPr>
            <w:r w:rsidRPr="00F34EB0">
              <w:rPr>
                <w:rFonts w:ascii="宋体" w:hAnsi="宋体" w:hint="eastAsia"/>
                <w:sz w:val="32"/>
                <w:szCs w:val="32"/>
              </w:rPr>
              <w:t>－有良好的工作态度和工作热情</w:t>
            </w:r>
          </w:p>
          <w:p w:rsidR="00F34EB0" w:rsidRPr="00F34EB0" w:rsidRDefault="00F34EB0" w:rsidP="00F34EB0">
            <w:pPr>
              <w:tabs>
                <w:tab w:val="left" w:pos="6720"/>
                <w:tab w:val="left" w:pos="7035"/>
              </w:tabs>
              <w:snapToGrid w:val="0"/>
              <w:spacing w:before="60" w:after="60" w:line="288" w:lineRule="auto"/>
              <w:jc w:val="center"/>
              <w:rPr>
                <w:rFonts w:ascii="宋体" w:hAnsi="宋体" w:hint="eastAsia"/>
                <w:sz w:val="32"/>
                <w:szCs w:val="32"/>
              </w:rPr>
            </w:pPr>
            <w:r w:rsidRPr="00F34EB0">
              <w:rPr>
                <w:rFonts w:ascii="宋体" w:hAnsi="宋体" w:hint="eastAsia"/>
                <w:sz w:val="32"/>
                <w:szCs w:val="32"/>
              </w:rPr>
              <w:t>－需要提高工作业绩、工作水平，合理安排工作计划，保证工作顺利完成</w:t>
            </w:r>
          </w:p>
        </w:tc>
        <w:tc>
          <w:tcPr>
            <w:tcW w:w="1968" w:type="dxa"/>
            <w:vAlign w:val="center"/>
          </w:tcPr>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hint="eastAsia"/>
                <w:sz w:val="32"/>
                <w:szCs w:val="32"/>
              </w:rPr>
              <w:t>－能够完成交付工作，经常表现出来的长处可以弥补偶尔的不足</w:t>
            </w:r>
          </w:p>
          <w:p w:rsidR="00F34EB0" w:rsidRPr="00F34EB0" w:rsidRDefault="00F34EB0" w:rsidP="00F34EB0">
            <w:pPr>
              <w:tabs>
                <w:tab w:val="left" w:pos="6720"/>
                <w:tab w:val="left" w:pos="7035"/>
              </w:tabs>
              <w:snapToGrid w:val="0"/>
              <w:spacing w:before="60" w:after="60" w:line="288" w:lineRule="auto"/>
              <w:jc w:val="center"/>
              <w:rPr>
                <w:rFonts w:ascii="宋体" w:hAnsi="宋体" w:hint="eastAsia"/>
                <w:sz w:val="32"/>
                <w:szCs w:val="32"/>
              </w:rPr>
            </w:pPr>
            <w:r w:rsidRPr="00F34EB0">
              <w:rPr>
                <w:rFonts w:ascii="宋体" w:hAnsi="宋体" w:hint="eastAsia"/>
                <w:sz w:val="32"/>
                <w:szCs w:val="32"/>
              </w:rPr>
              <w:t>－取得良好的工作业绩</w:t>
            </w:r>
          </w:p>
          <w:p w:rsidR="00F34EB0" w:rsidRPr="00F34EB0" w:rsidRDefault="00F34EB0" w:rsidP="00F34EB0">
            <w:pPr>
              <w:tabs>
                <w:tab w:val="left" w:pos="6720"/>
                <w:tab w:val="left" w:pos="7035"/>
              </w:tabs>
              <w:snapToGrid w:val="0"/>
              <w:spacing w:before="60" w:after="60" w:line="288" w:lineRule="auto"/>
              <w:jc w:val="center"/>
              <w:rPr>
                <w:rFonts w:ascii="宋体" w:hAnsi="宋体" w:hint="eastAsia"/>
                <w:sz w:val="32"/>
                <w:szCs w:val="32"/>
              </w:rPr>
            </w:pPr>
            <w:r w:rsidRPr="00F34EB0">
              <w:rPr>
                <w:rFonts w:ascii="宋体" w:hAnsi="宋体" w:hint="eastAsia"/>
                <w:sz w:val="32"/>
                <w:szCs w:val="32"/>
              </w:rPr>
              <w:t>－具有工作所需的能力需进一步完善自己</w:t>
            </w:r>
          </w:p>
          <w:p w:rsidR="00F34EB0" w:rsidRPr="00F34EB0" w:rsidRDefault="00F34EB0" w:rsidP="00F34EB0">
            <w:pPr>
              <w:tabs>
                <w:tab w:val="left" w:pos="6720"/>
                <w:tab w:val="left" w:pos="7035"/>
              </w:tabs>
              <w:snapToGrid w:val="0"/>
              <w:spacing w:before="60" w:after="60" w:line="288" w:lineRule="auto"/>
              <w:jc w:val="center"/>
              <w:rPr>
                <w:rFonts w:ascii="宋体" w:hAnsi="宋体" w:hint="eastAsia"/>
                <w:b/>
                <w:sz w:val="32"/>
                <w:szCs w:val="32"/>
              </w:rPr>
            </w:pPr>
            <w:r w:rsidRPr="00F34EB0">
              <w:rPr>
                <w:rFonts w:ascii="宋体" w:hAnsi="宋体" w:hint="eastAsia"/>
                <w:sz w:val="32"/>
                <w:szCs w:val="32"/>
              </w:rPr>
              <w:t>－需要调整自身的工作态度，提高工作热情</w:t>
            </w:r>
          </w:p>
        </w:tc>
        <w:tc>
          <w:tcPr>
            <w:tcW w:w="1935" w:type="dxa"/>
            <w:vAlign w:val="center"/>
          </w:tcPr>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hint="eastAsia"/>
                <w:sz w:val="32"/>
                <w:szCs w:val="32"/>
              </w:rPr>
              <w:t>－勉强完成或不能完成交付的工作，需要监督其工作</w:t>
            </w:r>
          </w:p>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hint="eastAsia"/>
                <w:sz w:val="32"/>
                <w:szCs w:val="32"/>
              </w:rPr>
              <w:t>－偶尔表现出来的长处不能弥补频繁的不足</w:t>
            </w:r>
          </w:p>
          <w:p w:rsidR="00F34EB0" w:rsidRPr="00F34EB0" w:rsidRDefault="00F34EB0" w:rsidP="00F34EB0">
            <w:pPr>
              <w:tabs>
                <w:tab w:val="left" w:pos="6720"/>
                <w:tab w:val="left" w:pos="7035"/>
              </w:tabs>
              <w:snapToGrid w:val="0"/>
              <w:spacing w:before="60" w:after="60" w:line="288" w:lineRule="auto"/>
              <w:jc w:val="center"/>
              <w:rPr>
                <w:rFonts w:ascii="宋体" w:hAnsi="宋体" w:hint="eastAsia"/>
                <w:b/>
                <w:sz w:val="32"/>
                <w:szCs w:val="32"/>
              </w:rPr>
            </w:pPr>
            <w:r w:rsidRPr="00F34EB0">
              <w:rPr>
                <w:rFonts w:ascii="宋体" w:hAnsi="宋体" w:hint="eastAsia"/>
                <w:sz w:val="32"/>
                <w:szCs w:val="32"/>
              </w:rPr>
              <w:t>－不得不考虑降职或转入其他部门或辞退</w:t>
            </w:r>
          </w:p>
        </w:tc>
      </w:tr>
    </w:tbl>
    <w:p w:rsidR="00F34EB0" w:rsidRPr="00F34EB0" w:rsidRDefault="00F34EB0" w:rsidP="00F34EB0">
      <w:pPr>
        <w:tabs>
          <w:tab w:val="left" w:pos="1380"/>
        </w:tabs>
        <w:snapToGrid w:val="0"/>
        <w:spacing w:line="360" w:lineRule="auto"/>
        <w:jc w:val="center"/>
        <w:rPr>
          <w:rFonts w:ascii="宋体" w:hAnsi="宋体" w:hint="eastAsia"/>
          <w:sz w:val="32"/>
          <w:szCs w:val="32"/>
        </w:rPr>
      </w:pPr>
    </w:p>
    <w:p w:rsidR="00F34EB0" w:rsidRPr="00F34EB0" w:rsidRDefault="00F34EB0" w:rsidP="00F34EB0">
      <w:pPr>
        <w:tabs>
          <w:tab w:val="left" w:pos="630"/>
        </w:tabs>
        <w:snapToGrid w:val="0"/>
        <w:spacing w:line="360" w:lineRule="auto"/>
        <w:jc w:val="center"/>
        <w:rPr>
          <w:rFonts w:ascii="宋体" w:hAnsi="宋体" w:hint="eastAsia"/>
          <w:sz w:val="32"/>
          <w:szCs w:val="32"/>
        </w:rPr>
      </w:pPr>
      <w:r w:rsidRPr="00F34EB0">
        <w:rPr>
          <w:rFonts w:ascii="宋体" w:hAnsi="宋体" w:hint="eastAsia"/>
          <w:sz w:val="32"/>
          <w:szCs w:val="32"/>
        </w:rPr>
        <w:t>三、绩效结果的应用</w:t>
      </w:r>
    </w:p>
    <w:p w:rsidR="00F34EB0" w:rsidRPr="00F34EB0" w:rsidRDefault="00F34EB0" w:rsidP="00F34EB0">
      <w:pPr>
        <w:tabs>
          <w:tab w:val="left" w:pos="840"/>
        </w:tabs>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lastRenderedPageBreak/>
        <w:t>1、记入员工人事档案，与职级、绩效奖金挂钩，作为季度、年度奖金发放，年度薪酬调整，确定职务晋升、岗位调配、教育培训等人事待遇的依据。</w:t>
      </w:r>
    </w:p>
    <w:p w:rsidR="00F34EB0" w:rsidRPr="00F34EB0" w:rsidRDefault="00F34EB0" w:rsidP="00F34EB0">
      <w:pPr>
        <w:tabs>
          <w:tab w:val="left" w:pos="840"/>
        </w:tabs>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2、对于年度绩效考核结果为“D”的员工，除降低其工资等级外，还进入“观察培训计划”为期4个月，并可以考虑调离原工作岗位，或参加人力资源部组织的脱岗培训，合格通过“计划”后方可恢复正式员工状态，否则做辞退处理。</w:t>
      </w:r>
    </w:p>
    <w:p w:rsidR="00F34EB0" w:rsidRPr="00F34EB0" w:rsidRDefault="00F34EB0" w:rsidP="00F34EB0">
      <w:pPr>
        <w:tabs>
          <w:tab w:val="left" w:pos="840"/>
        </w:tabs>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3、对于年度绩效考核连续两次为“D”的经理以上级别管理者，除按制度规定降低其工资等级外，人力资源部向公司领导提出免职或降职处理建议。</w:t>
      </w: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hint="eastAsia"/>
          <w:sz w:val="32"/>
          <w:szCs w:val="32"/>
        </w:rPr>
        <w:t>流程图：</w:t>
      </w: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noProof/>
          <w:sz w:val="32"/>
          <w:szCs w:val="32"/>
          <w:lang w:val="en-US" w:eastAsia="zh-CN"/>
        </w:rPr>
        <mc:AlternateContent>
          <mc:Choice Requires="wpg">
            <w:drawing>
              <wp:anchor distT="0" distB="0" distL="114300" distR="114300" simplePos="0" relativeHeight="251772928" behindDoc="0" locked="0" layoutInCell="1" allowOverlap="1">
                <wp:simplePos x="0" y="0"/>
                <wp:positionH relativeFrom="column">
                  <wp:posOffset>533400</wp:posOffset>
                </wp:positionH>
                <wp:positionV relativeFrom="paragraph">
                  <wp:posOffset>139065</wp:posOffset>
                </wp:positionV>
                <wp:extent cx="3438525" cy="3144520"/>
                <wp:effectExtent l="5080" t="8890" r="13970" b="8890"/>
                <wp:wrapNone/>
                <wp:docPr id="126" name="组合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38525" cy="3144520"/>
                          <a:chOff x="0" y="0"/>
                          <a:chExt cx="5415" cy="4952"/>
                        </a:xfrm>
                      </wpg:grpSpPr>
                      <wps:wsp>
                        <wps:cNvPr id="127" name="Text Box 117"/>
                        <wps:cNvSpPr txBox="1">
                          <a:spLocks noChangeArrowheads="1"/>
                        </wps:cNvSpPr>
                        <wps:spPr bwMode="auto">
                          <a:xfrm>
                            <a:off x="195" y="0"/>
                            <a:ext cx="2520" cy="642"/>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制订工作计划、工作目标，确定考评标准</w:t>
                              </w:r>
                            </w:p>
                          </w:txbxContent>
                        </wps:txbx>
                        <wps:bodyPr rot="0" vert="horz" wrap="square" lIns="91440" tIns="45720" rIns="91440" bIns="45720" anchor="t" anchorCtr="0" upright="1">
                          <a:noAutofit/>
                        </wps:bodyPr>
                      </wps:wsp>
                      <wps:wsp>
                        <wps:cNvPr id="128" name="Line 118"/>
                        <wps:cNvCnPr>
                          <a:cxnSpLocks noChangeShapeType="1"/>
                        </wps:cNvCnPr>
                        <wps:spPr bwMode="auto">
                          <a:xfrm>
                            <a:off x="1455" y="624"/>
                            <a:ext cx="0" cy="31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9" name="Text Box 119"/>
                        <wps:cNvSpPr txBox="1">
                          <a:spLocks noChangeArrowheads="1"/>
                        </wps:cNvSpPr>
                        <wps:spPr bwMode="auto">
                          <a:xfrm>
                            <a:off x="0" y="936"/>
                            <a:ext cx="2835" cy="5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right"/>
                                <w:rPr>
                                  <w:rFonts w:hint="eastAsia"/>
                                  <w:sz w:val="18"/>
                                </w:rPr>
                              </w:pPr>
                              <w:r>
                                <w:rPr>
                                  <w:rFonts w:hint="eastAsia"/>
                                  <w:sz w:val="18"/>
                                </w:rPr>
                                <w:t>员工定期填写工作记录，进行自我评价；直接主管填写意见</w:t>
                              </w:r>
                            </w:p>
                          </w:txbxContent>
                        </wps:txbx>
                        <wps:bodyPr rot="0" vert="horz" wrap="square" lIns="91440" tIns="10800" rIns="91440" bIns="45720" anchor="t" anchorCtr="0" upright="1">
                          <a:noAutofit/>
                        </wps:bodyPr>
                      </wps:wsp>
                      <wps:wsp>
                        <wps:cNvPr id="130" name="Line 120"/>
                        <wps:cNvCnPr>
                          <a:cxnSpLocks noChangeShapeType="1"/>
                        </wps:cNvCnPr>
                        <wps:spPr bwMode="auto">
                          <a:xfrm>
                            <a:off x="1455" y="1481"/>
                            <a:ext cx="0" cy="31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1" name="Text Box 121"/>
                        <wps:cNvSpPr txBox="1">
                          <a:spLocks noChangeArrowheads="1"/>
                        </wps:cNvSpPr>
                        <wps:spPr bwMode="auto">
                          <a:xfrm>
                            <a:off x="1815" y="2767"/>
                            <a:ext cx="2160" cy="46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员工填写工作总结</w:t>
                              </w:r>
                            </w:p>
                          </w:txbxContent>
                        </wps:txbx>
                        <wps:bodyPr rot="0" vert="horz" wrap="square" lIns="91440" tIns="45720" rIns="91440" bIns="45720" anchor="t" anchorCtr="0" upright="1">
                          <a:noAutofit/>
                        </wps:bodyPr>
                      </wps:wsp>
                      <wps:wsp>
                        <wps:cNvPr id="132" name="Line 122"/>
                        <wps:cNvCnPr>
                          <a:cxnSpLocks noChangeShapeType="1"/>
                        </wps:cNvCnPr>
                        <wps:spPr bwMode="auto">
                          <a:xfrm>
                            <a:off x="2895" y="2456"/>
                            <a:ext cx="0" cy="31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3" name="Text Box 123"/>
                        <wps:cNvSpPr txBox="1">
                          <a:spLocks noChangeArrowheads="1"/>
                        </wps:cNvSpPr>
                        <wps:spPr bwMode="auto">
                          <a:xfrm>
                            <a:off x="1815" y="3548"/>
                            <a:ext cx="2160" cy="46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进行考核面谈</w:t>
                              </w:r>
                            </w:p>
                          </w:txbxContent>
                        </wps:txbx>
                        <wps:bodyPr rot="0" vert="horz" wrap="square" lIns="91440" tIns="82800" rIns="91440" bIns="45720" anchor="t" anchorCtr="0" upright="1">
                          <a:noAutofit/>
                        </wps:bodyPr>
                      </wps:wsp>
                      <wps:wsp>
                        <wps:cNvPr id="134" name="Line 124"/>
                        <wps:cNvCnPr>
                          <a:cxnSpLocks noChangeShapeType="1"/>
                        </wps:cNvCnPr>
                        <wps:spPr bwMode="auto">
                          <a:xfrm>
                            <a:off x="2895" y="3236"/>
                            <a:ext cx="0" cy="31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5" name="Text Box 125"/>
                        <wps:cNvSpPr txBox="1">
                          <a:spLocks noChangeArrowheads="1"/>
                        </wps:cNvSpPr>
                        <wps:spPr bwMode="auto">
                          <a:xfrm>
                            <a:off x="210" y="1792"/>
                            <a:ext cx="2325" cy="42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填写季度《目标考核表》</w:t>
                              </w:r>
                            </w:p>
                          </w:txbxContent>
                        </wps:txbx>
                        <wps:bodyPr rot="0" vert="horz" wrap="square" lIns="91440" tIns="82800" rIns="91440" bIns="45720" anchor="t" anchorCtr="0" upright="1">
                          <a:noAutofit/>
                        </wps:bodyPr>
                      </wps:wsp>
                      <wps:wsp>
                        <wps:cNvPr id="136" name="Text Box 126"/>
                        <wps:cNvSpPr txBox="1">
                          <a:spLocks noChangeArrowheads="1"/>
                        </wps:cNvSpPr>
                        <wps:spPr bwMode="auto">
                          <a:xfrm>
                            <a:off x="3075" y="0"/>
                            <a:ext cx="2160" cy="624"/>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填写行为评价内容和考评标准</w:t>
                              </w:r>
                            </w:p>
                          </w:txbxContent>
                        </wps:txbx>
                        <wps:bodyPr rot="0" vert="horz" wrap="square" lIns="91440" tIns="82800" rIns="91440" bIns="45720" anchor="t" anchorCtr="0" upright="1">
                          <a:noAutofit/>
                        </wps:bodyPr>
                      </wps:wsp>
                      <wps:wsp>
                        <wps:cNvPr id="137" name="Line 127"/>
                        <wps:cNvCnPr>
                          <a:cxnSpLocks noChangeShapeType="1"/>
                        </wps:cNvCnPr>
                        <wps:spPr bwMode="auto">
                          <a:xfrm>
                            <a:off x="4155" y="624"/>
                            <a:ext cx="0" cy="1169"/>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8" name="Line 128"/>
                        <wps:cNvCnPr>
                          <a:cxnSpLocks noChangeShapeType="1"/>
                        </wps:cNvCnPr>
                        <wps:spPr bwMode="auto">
                          <a:xfrm>
                            <a:off x="1455" y="2456"/>
                            <a:ext cx="27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9" name="Line 129"/>
                        <wps:cNvCnPr>
                          <a:cxnSpLocks noChangeShapeType="1"/>
                        </wps:cNvCnPr>
                        <wps:spPr bwMode="auto">
                          <a:xfrm>
                            <a:off x="1455" y="2260"/>
                            <a:ext cx="0" cy="19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 name="Line 130"/>
                        <wps:cNvCnPr>
                          <a:cxnSpLocks noChangeShapeType="1"/>
                        </wps:cNvCnPr>
                        <wps:spPr bwMode="auto">
                          <a:xfrm>
                            <a:off x="4155" y="2260"/>
                            <a:ext cx="0" cy="19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1" name="Text Box 131"/>
                        <wps:cNvSpPr txBox="1">
                          <a:spLocks noChangeArrowheads="1"/>
                        </wps:cNvSpPr>
                        <wps:spPr bwMode="auto">
                          <a:xfrm>
                            <a:off x="1815" y="4328"/>
                            <a:ext cx="2160" cy="624"/>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考核结果交人力资源部备案，并进行奖金分配</w:t>
                              </w:r>
                            </w:p>
                          </w:txbxContent>
                        </wps:txbx>
                        <wps:bodyPr rot="0" vert="horz" wrap="square" lIns="91440" tIns="45720" rIns="91440" bIns="45720" anchor="t" anchorCtr="0" upright="1">
                          <a:noAutofit/>
                        </wps:bodyPr>
                      </wps:wsp>
                      <wps:wsp>
                        <wps:cNvPr id="142" name="Line 132"/>
                        <wps:cNvCnPr>
                          <a:cxnSpLocks noChangeShapeType="1"/>
                        </wps:cNvCnPr>
                        <wps:spPr bwMode="auto">
                          <a:xfrm>
                            <a:off x="2895" y="4016"/>
                            <a:ext cx="0" cy="31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3" name="Text Box 133"/>
                        <wps:cNvSpPr txBox="1">
                          <a:spLocks noChangeArrowheads="1"/>
                        </wps:cNvSpPr>
                        <wps:spPr bwMode="auto">
                          <a:xfrm>
                            <a:off x="2895" y="1792"/>
                            <a:ext cx="2520" cy="46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进行工作行为评价（季度）</w:t>
                              </w:r>
                            </w:p>
                          </w:txbxContent>
                        </wps:txbx>
                        <wps:bodyPr rot="0" vert="horz" wrap="square" lIns="91440" tIns="8280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26" o:spid="_x0000_s1114" style="position:absolute;left:0;text-align:left;margin-left:42pt;margin-top:10.95pt;width:270.75pt;height:247.6pt;z-index:251772928" coordsize="5415,4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">
                <v:shape id="Text Box 117" o:spid="_x0000_s1115" type="#_x0000_t202" style="position:absolute;left:195;width:2520;height: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">
                  <v:textbox>
                    <w:txbxContent>
                      <w:p w:rsidR="00F34EB0" w:rsidRDefault="00F34EB0" w:rsidP="00F34EB0">
                        <w:pPr>
                          <w:snapToGrid w:val="0"/>
                          <w:jc w:val="center"/>
                          <w:rPr>
                            <w:rFonts w:hint="eastAsia"/>
                            <w:sz w:val="18"/>
                          </w:rPr>
                        </w:pPr>
                        <w:r>
                          <w:rPr>
                            <w:rFonts w:hint="eastAsia"/>
                            <w:sz w:val="18"/>
                          </w:rPr>
                          <w:t>制订工作计划、工作目标，确定考评标准</w:t>
                        </w:r>
                      </w:p>
                    </w:txbxContent>
                  </v:textbox>
                </v:shape>
                <v:line id="Line 118" o:spid="_x0000_s1116" style="position:absolute;visibility:visible;mso-wrap-style:square" from="1455,624" to="1455,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">
                  <v:stroke endarrow="block"/>
                </v:line>
                <v:shape id="Text Box 119" o:spid="_x0000_s1117" type="#_x0000_t202" style="position:absolute;top:936;width:2835;height: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">
                  <v:textbox inset=",.3mm">
                    <w:txbxContent>
                      <w:p w:rsidR="00F34EB0" w:rsidRDefault="00F34EB0" w:rsidP="00F34EB0">
                        <w:pPr>
                          <w:snapToGrid w:val="0"/>
                          <w:jc w:val="right"/>
                          <w:rPr>
                            <w:rFonts w:hint="eastAsia"/>
                            <w:sz w:val="18"/>
                          </w:rPr>
                        </w:pPr>
                        <w:r>
                          <w:rPr>
                            <w:rFonts w:hint="eastAsia"/>
                            <w:sz w:val="18"/>
                          </w:rPr>
                          <w:t>员工定期填写工作记录，进行自我评价；直接主管填写意见</w:t>
                        </w:r>
                      </w:p>
                    </w:txbxContent>
                  </v:textbox>
                </v:shape>
                <v:line id="Line 120" o:spid="_x0000_s1118" style="position:absolute;visibility:visible;mso-wrap-style:square" from="1455,1481" to="1455,1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r3xQAAANwAAAAPAAAAZHJzL2Rvd25yZXYueG1sRI9BSwMx&#10;EIXvQv9DmII3m62C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BErRr3xQAAANwAAAAP&#10;AAAAAAAAAAAAAAAAAAcCAABkcnMvZG93bnJldi54bWxQSwUGAAAAAAMAAwC3AAAA+QIAAAAA&#10;">
                  <v:stroke endarrow="block"/>
                </v:line>
                <v:shape id="Text Box 121" o:spid="_x0000_s1119" type="#_x0000_t202" style="position:absolute;left:1815;top:2767;width:216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">
                  <v:textbox>
                    <w:txbxContent>
                      <w:p w:rsidR="00F34EB0" w:rsidRDefault="00F34EB0" w:rsidP="00F34EB0">
                        <w:pPr>
                          <w:snapToGrid w:val="0"/>
                          <w:jc w:val="center"/>
                          <w:rPr>
                            <w:rFonts w:hint="eastAsia"/>
                            <w:sz w:val="18"/>
                          </w:rPr>
                        </w:pPr>
                        <w:r>
                          <w:rPr>
                            <w:rFonts w:hint="eastAsia"/>
                            <w:sz w:val="18"/>
                          </w:rPr>
                          <w:t>员工填写工作总结</w:t>
                        </w:r>
                      </w:p>
                    </w:txbxContent>
                  </v:textbox>
                </v:shape>
                <v:line id="Line 122" o:spid="_x0000_s1120" style="position:absolute;visibility:visible;mso-wrap-style:square" from="2895,2456" to="2895,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">
                  <v:stroke endarrow="block"/>
                </v:line>
                <v:shape id="Text Box 123" o:spid="_x0000_s1121" type="#_x0000_t202" style="position:absolute;left:1815;top:3548;width:216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">
                  <v:textbox inset=",2.3mm">
                    <w:txbxContent>
                      <w:p w:rsidR="00F34EB0" w:rsidRDefault="00F34EB0" w:rsidP="00F34EB0">
                        <w:pPr>
                          <w:snapToGrid w:val="0"/>
                          <w:jc w:val="center"/>
                          <w:rPr>
                            <w:rFonts w:hint="eastAsia"/>
                            <w:sz w:val="18"/>
                          </w:rPr>
                        </w:pPr>
                        <w:r>
                          <w:rPr>
                            <w:rFonts w:hint="eastAsia"/>
                            <w:sz w:val="18"/>
                          </w:rPr>
                          <w:t>进行考核面谈</w:t>
                        </w:r>
                      </w:p>
                    </w:txbxContent>
                  </v:textbox>
                </v:shape>
                <v:line id="Line 124" o:spid="_x0000_s1122" style="position:absolute;visibility:visible;mso-wrap-style:square" from="2895,3236" to="2895,3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hz0wwAAANwAAAAPAAAAZHJzL2Rvd25yZXYueG1sRE9NawIx&#10;EL0L/Q9hCr1pVi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O5Yc9MMAAADcAAAADwAA&#10;AAAAAAAAAAAAAAAHAgAAZHJzL2Rvd25yZXYueG1sUEsFBgAAAAADAAMAtwAAAPcCAAAAAA==&#10;">
                  <v:stroke endarrow="block"/>
                </v:line>
                <v:shape id="Text Box 125" o:spid="_x0000_s1123" type="#_x0000_t202" style="position:absolute;left:210;top:1792;width:2325;height: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">
                  <v:textbox inset=",2.3mm">
                    <w:txbxContent>
                      <w:p w:rsidR="00F34EB0" w:rsidRDefault="00F34EB0" w:rsidP="00F34EB0">
                        <w:pPr>
                          <w:snapToGrid w:val="0"/>
                          <w:jc w:val="center"/>
                          <w:rPr>
                            <w:rFonts w:hint="eastAsia"/>
                            <w:sz w:val="18"/>
                          </w:rPr>
                        </w:pPr>
                        <w:r>
                          <w:rPr>
                            <w:rFonts w:hint="eastAsia"/>
                            <w:sz w:val="18"/>
                          </w:rPr>
                          <w:t>填写季度《目标考核表》</w:t>
                        </w:r>
                      </w:p>
                    </w:txbxContent>
                  </v:textbox>
                </v:shape>
                <v:shape id="Text Box 126" o:spid="_x0000_s1124" type="#_x0000_t202" style="position:absolute;left:3075;width:216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">
                  <v:textbox inset=",2.3mm">
                    <w:txbxContent>
                      <w:p w:rsidR="00F34EB0" w:rsidRDefault="00F34EB0" w:rsidP="00F34EB0">
                        <w:pPr>
                          <w:snapToGrid w:val="0"/>
                          <w:jc w:val="center"/>
                          <w:rPr>
                            <w:rFonts w:hint="eastAsia"/>
                            <w:sz w:val="18"/>
                          </w:rPr>
                        </w:pPr>
                        <w:r>
                          <w:rPr>
                            <w:rFonts w:hint="eastAsia"/>
                            <w:sz w:val="18"/>
                          </w:rPr>
                          <w:t>填写行为评价内容和考评标准</w:t>
                        </w:r>
                      </w:p>
                    </w:txbxContent>
                  </v:textbox>
                </v:shape>
                <v:line id="Line 127" o:spid="_x0000_s1125" style="position:absolute;visibility:visible;mso-wrap-style:square" from="4155,624" to="4155,1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">
                  <v:stroke endarrow="block"/>
                </v:line>
                <v:line id="Line 128" o:spid="_x0000_s1126" style="position:absolute;visibility:visible;mso-wrap-style:square" from="1455,2456" to="4155,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"/>
                <v:line id="Line 129" o:spid="_x0000_s1127" style="position:absolute;visibility:visible;mso-wrap-style:square" from="1455,2260" to="1455,2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"/>
                <v:line id="Line 130" o:spid="_x0000_s1128" style="position:absolute;visibility:visible;mso-wrap-style:square" from="4155,2260" to="4155,2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shape id="Text Box 131" o:spid="_x0000_s1129" type="#_x0000_t202" style="position:absolute;left:1815;top:4328;width:216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">
                  <v:textbox>
                    <w:txbxContent>
                      <w:p w:rsidR="00F34EB0" w:rsidRDefault="00F34EB0" w:rsidP="00F34EB0">
                        <w:pPr>
                          <w:snapToGrid w:val="0"/>
                          <w:jc w:val="center"/>
                          <w:rPr>
                            <w:rFonts w:hint="eastAsia"/>
                            <w:sz w:val="18"/>
                          </w:rPr>
                        </w:pPr>
                        <w:r>
                          <w:rPr>
                            <w:rFonts w:hint="eastAsia"/>
                            <w:sz w:val="18"/>
                          </w:rPr>
                          <w:t>考核结果交人力资源部备案，并进行奖金分配</w:t>
                        </w:r>
                      </w:p>
                    </w:txbxContent>
                  </v:textbox>
                </v:shape>
                <v:line id="Line 132" o:spid="_x0000_s1130" style="position:absolute;visibility:visible;mso-wrap-style:square" from="2895,4016" to="2895,4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">
                  <v:stroke endarrow="block"/>
                </v:line>
                <v:shape id="Text Box 133" o:spid="_x0000_s1131" type="#_x0000_t202" style="position:absolute;left:2895;top:1792;width:25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">
                  <v:textbox inset=",2.3mm">
                    <w:txbxContent>
                      <w:p w:rsidR="00F34EB0" w:rsidRDefault="00F34EB0" w:rsidP="00F34EB0">
                        <w:pPr>
                          <w:snapToGrid w:val="0"/>
                          <w:jc w:val="center"/>
                          <w:rPr>
                            <w:rFonts w:hint="eastAsia"/>
                            <w:sz w:val="18"/>
                          </w:rPr>
                        </w:pPr>
                        <w:r>
                          <w:rPr>
                            <w:rFonts w:hint="eastAsia"/>
                            <w:sz w:val="18"/>
                          </w:rPr>
                          <w:t>进行工作行为评价（季度）</w:t>
                        </w:r>
                      </w:p>
                    </w:txbxContent>
                  </v:textbox>
                </v:shape>
              </v:group>
            </w:pict>
          </mc:Fallback>
        </mc:AlternateContent>
      </w: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pStyle w:val="2"/>
        <w:tabs>
          <w:tab w:val="left" w:pos="1380"/>
        </w:tabs>
        <w:ind w:left="1380" w:hanging="1380"/>
        <w:jc w:val="center"/>
        <w:rPr>
          <w:rFonts w:ascii="宋体" w:hAnsi="宋体" w:hint="eastAsia"/>
          <w:sz w:val="32"/>
          <w:szCs w:val="32"/>
        </w:rPr>
      </w:pPr>
      <w:bookmarkStart w:id="16" w:name="_Toc9071403"/>
      <w:r w:rsidRPr="00F34EB0">
        <w:rPr>
          <w:rFonts w:ascii="宋体" w:hAnsi="宋体" w:hint="eastAsia"/>
          <w:b w:val="0"/>
          <w:sz w:val="32"/>
          <w:szCs w:val="32"/>
        </w:rPr>
        <w:t>第十三章</w:t>
      </w:r>
      <w:r w:rsidRPr="00F34EB0">
        <w:rPr>
          <w:rFonts w:ascii="宋体" w:hAnsi="宋体" w:hint="eastAsia"/>
          <w:b w:val="0"/>
          <w:sz w:val="32"/>
          <w:szCs w:val="32"/>
        </w:rPr>
        <w:tab/>
      </w:r>
      <w:r w:rsidRPr="00F34EB0">
        <w:rPr>
          <w:rFonts w:ascii="宋体" w:hAnsi="宋体" w:hint="eastAsia"/>
          <w:sz w:val="32"/>
          <w:szCs w:val="32"/>
        </w:rPr>
        <w:t>奖励制度</w:t>
      </w:r>
      <w:bookmarkEnd w:id="16"/>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一、宣传和重视员工在完成组织目标所</w:t>
      </w:r>
      <w:proofErr w:type="gramStart"/>
      <w:r w:rsidRPr="00F34EB0">
        <w:rPr>
          <w:rFonts w:ascii="宋体" w:hAnsi="宋体" w:hint="eastAsia"/>
          <w:sz w:val="32"/>
          <w:szCs w:val="32"/>
        </w:rPr>
        <w:t>作出</w:t>
      </w:r>
      <w:proofErr w:type="gramEnd"/>
      <w:r w:rsidRPr="00F34EB0">
        <w:rPr>
          <w:rFonts w:ascii="宋体" w:hAnsi="宋体" w:hint="eastAsia"/>
          <w:sz w:val="32"/>
          <w:szCs w:val="32"/>
        </w:rPr>
        <w:t>的贡献，并对员工或团队的贡献及时有效的给予表彰。</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二、奖励种类：</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1、先进个人奖</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2、特殊贡献奖</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3、优秀团队奖</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三、奖励周期：每年度评选一次。</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四、奖励权限：</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1、公司本部各部门、分公司负责人对奖项授予人具有推荐权；</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2、公司人力资源部对奖励实施过程行使建议权和审核监督权；</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3、公司总经理行使授予最终决策权。</w:t>
      </w:r>
    </w:p>
    <w:p w:rsidR="00F34EB0" w:rsidRPr="00F34EB0" w:rsidRDefault="00F34EB0" w:rsidP="00F34EB0">
      <w:pPr>
        <w:snapToGrid w:val="0"/>
        <w:spacing w:line="288" w:lineRule="auto"/>
        <w:ind w:firstLineChars="200" w:firstLine="640"/>
        <w:jc w:val="center"/>
        <w:rPr>
          <w:rFonts w:ascii="宋体" w:hAnsi="宋体" w:hint="eastAsia"/>
          <w:sz w:val="32"/>
          <w:szCs w:val="32"/>
        </w:rPr>
      </w:pPr>
      <w:r w:rsidRPr="00F34EB0">
        <w:rPr>
          <w:rFonts w:ascii="宋体" w:hAnsi="宋体" w:hint="eastAsia"/>
          <w:sz w:val="32"/>
          <w:szCs w:val="32"/>
        </w:rPr>
        <w:t>五、长期服务奖励</w:t>
      </w:r>
    </w:p>
    <w:p w:rsidR="00F34EB0" w:rsidRPr="00F34EB0" w:rsidRDefault="00F34EB0" w:rsidP="00F34EB0">
      <w:pPr>
        <w:snapToGrid w:val="0"/>
        <w:spacing w:line="288" w:lineRule="auto"/>
        <w:ind w:leftChars="79" w:left="166" w:firstLineChars="150" w:firstLine="480"/>
        <w:jc w:val="center"/>
        <w:rPr>
          <w:rFonts w:ascii="宋体" w:hAnsi="宋体" w:hint="eastAsia"/>
          <w:sz w:val="32"/>
          <w:szCs w:val="32"/>
        </w:rPr>
      </w:pPr>
      <w:r w:rsidRPr="00F34EB0">
        <w:rPr>
          <w:rFonts w:ascii="宋体" w:hAnsi="宋体" w:hint="eastAsia"/>
          <w:sz w:val="32"/>
          <w:szCs w:val="32"/>
        </w:rPr>
        <w:t>长期服务奖包括：5年服务奖，10年服务奖，15年服务奖。</w:t>
      </w: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hint="eastAsia"/>
          <w:sz w:val="32"/>
          <w:szCs w:val="32"/>
        </w:rPr>
        <w:t>流程图：</w:t>
      </w:r>
    </w:p>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773952" behindDoc="0" locked="0" layoutInCell="1" allowOverlap="1">
                <wp:simplePos x="0" y="0"/>
                <wp:positionH relativeFrom="column">
                  <wp:posOffset>1602105</wp:posOffset>
                </wp:positionH>
                <wp:positionV relativeFrom="paragraph">
                  <wp:posOffset>33020</wp:posOffset>
                </wp:positionV>
                <wp:extent cx="457200" cy="297180"/>
                <wp:effectExtent l="0" t="0" r="2540" b="0"/>
                <wp:wrapNone/>
                <wp:docPr id="125" name="文本框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34EB0" w:rsidRDefault="00F34EB0" w:rsidP="00F34EB0">
                            <w:pPr>
                              <w:rPr>
                                <w:rFonts w:hint="eastAsia"/>
                              </w:rPr>
                            </w:pPr>
                            <w:r>
                              <w:rPr>
                                <w:rFonts w:hint="eastAsia"/>
                              </w:rPr>
                              <w:t>步骤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25" o:spid="_x0000_s1132" type="#_x0000_t202" style="position:absolute;left:0;text-align:left;margin-left:126.15pt;margin-top:2.6pt;width:36pt;height:23.4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" filled="f" stroked="f">
                <v:textbox>
                  <w:txbxContent>
                    <w:p w:rsidR="00F34EB0" w:rsidRDefault="00F34EB0" w:rsidP="00F34EB0">
                      <w:pPr>
                        <w:rPr>
                          <w:rFonts w:hint="eastAsia"/>
                        </w:rPr>
                      </w:pPr>
                      <w:r>
                        <w:rPr>
                          <w:rFonts w:hint="eastAsia"/>
                        </w:rPr>
                        <w:t>步骤</w:t>
                      </w:r>
                    </w:p>
                  </w:txbxContent>
                </v:textbox>
              </v:shape>
            </w:pict>
          </mc:Fallback>
        </mc:AlternateContent>
      </w:r>
    </w:p>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noProof/>
          <w:sz w:val="32"/>
          <w:szCs w:val="32"/>
          <w:lang w:val="en-US" w:eastAsia="zh-CN"/>
        </w:rPr>
        <mc:AlternateContent>
          <mc:Choice Requires="wpg">
            <w:drawing>
              <wp:anchor distT="0" distB="0" distL="114300" distR="114300" simplePos="0" relativeHeight="251774976" behindDoc="0" locked="0" layoutInCell="1" allowOverlap="1">
                <wp:simplePos x="0" y="0"/>
                <wp:positionH relativeFrom="column">
                  <wp:posOffset>687705</wp:posOffset>
                </wp:positionH>
                <wp:positionV relativeFrom="paragraph">
                  <wp:posOffset>146050</wp:posOffset>
                </wp:positionV>
                <wp:extent cx="2400300" cy="4358640"/>
                <wp:effectExtent l="6985" t="10160" r="12065" b="12700"/>
                <wp:wrapNone/>
                <wp:docPr id="111" name="组合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0300" cy="4358640"/>
                          <a:chOff x="0" y="0"/>
                          <a:chExt cx="3780" cy="6864"/>
                        </a:xfrm>
                      </wpg:grpSpPr>
                      <wps:wsp>
                        <wps:cNvPr id="112" name="Rectangle 136"/>
                        <wps:cNvSpPr>
                          <a:spLocks noChangeArrowheads="1"/>
                        </wps:cNvSpPr>
                        <wps:spPr bwMode="auto">
                          <a:xfrm>
                            <a:off x="0" y="0"/>
                            <a:ext cx="3780" cy="93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每年</w:t>
                              </w:r>
                              <w:r>
                                <w:rPr>
                                  <w:rFonts w:hint="eastAsia"/>
                                  <w:sz w:val="18"/>
                                </w:rPr>
                                <w:t>12</w:t>
                              </w:r>
                              <w:r>
                                <w:rPr>
                                  <w:rFonts w:hint="eastAsia"/>
                                  <w:sz w:val="18"/>
                                </w:rPr>
                                <w:t>月</w:t>
                              </w:r>
                              <w:r>
                                <w:rPr>
                                  <w:rFonts w:hint="eastAsia"/>
                                  <w:sz w:val="18"/>
                                </w:rPr>
                                <w:t>15</w:t>
                              </w:r>
                              <w:r>
                                <w:rPr>
                                  <w:rFonts w:hint="eastAsia"/>
                                  <w:sz w:val="18"/>
                                </w:rPr>
                                <w:t>日之前各部门或分公司审核本部门员工工作业绩，并根据规定比例，对适合者填写相应推荐表格</w:t>
                              </w:r>
                            </w:p>
                          </w:txbxContent>
                        </wps:txbx>
                        <wps:bodyPr rot="0" vert="horz" wrap="square" lIns="91440" tIns="45720" rIns="91440" bIns="45720" anchor="t" anchorCtr="0" upright="1">
                          <a:noAutofit/>
                        </wps:bodyPr>
                      </wps:wsp>
                      <wps:wsp>
                        <wps:cNvPr id="113" name="Rectangle 137"/>
                        <wps:cNvSpPr>
                          <a:spLocks noChangeArrowheads="1"/>
                        </wps:cNvSpPr>
                        <wps:spPr bwMode="auto">
                          <a:xfrm>
                            <a:off x="0" y="1248"/>
                            <a:ext cx="3780" cy="7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人力资源部审核后呈交总经理，并在总经理办公会上讨论，进行初次筛选</w:t>
                              </w:r>
                            </w:p>
                          </w:txbxContent>
                        </wps:txbx>
                        <wps:bodyPr rot="0" vert="horz" wrap="square" lIns="91440" tIns="45720" rIns="91440" bIns="45720" anchor="t" anchorCtr="0" upright="1">
                          <a:noAutofit/>
                        </wps:bodyPr>
                      </wps:wsp>
                      <wps:wsp>
                        <wps:cNvPr id="114" name="Rectangle 138"/>
                        <wps:cNvSpPr>
                          <a:spLocks noChangeArrowheads="1"/>
                        </wps:cNvSpPr>
                        <wps:spPr bwMode="auto">
                          <a:xfrm>
                            <a:off x="0" y="2341"/>
                            <a:ext cx="3780" cy="7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初选通过的员工展示工作业绩，总经理办公会决定获选人选及级别</w:t>
                              </w:r>
                            </w:p>
                          </w:txbxContent>
                        </wps:txbx>
                        <wps:bodyPr rot="0" vert="horz" wrap="square" lIns="91440" tIns="45720" rIns="91440" bIns="45720" anchor="t" anchorCtr="0" upright="1">
                          <a:noAutofit/>
                        </wps:bodyPr>
                      </wps:wsp>
                      <wps:wsp>
                        <wps:cNvPr id="115" name="Text Box 139"/>
                        <wps:cNvSpPr txBox="1">
                          <a:spLocks noChangeArrowheads="1"/>
                        </wps:cNvSpPr>
                        <wps:spPr bwMode="auto">
                          <a:xfrm>
                            <a:off x="0" y="3433"/>
                            <a:ext cx="3780" cy="7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人力资源部负责安排颁奖仪式及相应证书、、表彰信、奖金等</w:t>
                              </w:r>
                            </w:p>
                          </w:txbxContent>
                        </wps:txbx>
                        <wps:bodyPr rot="0" vert="horz" wrap="square" lIns="91440" tIns="45720" rIns="91440" bIns="45720" anchor="t" anchorCtr="0" upright="1">
                          <a:noAutofit/>
                        </wps:bodyPr>
                      </wps:wsp>
                      <wps:wsp>
                        <wps:cNvPr id="116" name="Text Box 140"/>
                        <wps:cNvSpPr txBox="1">
                          <a:spLocks noChangeArrowheads="1"/>
                        </wps:cNvSpPr>
                        <wps:spPr bwMode="auto">
                          <a:xfrm>
                            <a:off x="0" y="4525"/>
                            <a:ext cx="3780" cy="46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向每位获奖员工颁发获奖证书或奖牌</w:t>
                              </w:r>
                            </w:p>
                          </w:txbxContent>
                        </wps:txbx>
                        <wps:bodyPr rot="0" vert="horz" wrap="square" lIns="91440" tIns="45720" rIns="91440" bIns="45720" anchor="t" anchorCtr="0" upright="1">
                          <a:noAutofit/>
                        </wps:bodyPr>
                      </wps:wsp>
                      <wps:wsp>
                        <wps:cNvPr id="117" name="Text Box 141"/>
                        <wps:cNvSpPr txBox="1">
                          <a:spLocks noChangeArrowheads="1"/>
                        </wps:cNvSpPr>
                        <wps:spPr bwMode="auto">
                          <a:xfrm>
                            <a:off x="0" y="5305"/>
                            <a:ext cx="3780" cy="7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将表彰信员工照片及说明张贴于“公司表彰榜”内</w:t>
                              </w:r>
                            </w:p>
                          </w:txbxContent>
                        </wps:txbx>
                        <wps:bodyPr rot="0" vert="horz" wrap="square" lIns="91440" tIns="45720" rIns="91440" bIns="45720" anchor="t" anchorCtr="0" upright="1">
                          <a:noAutofit/>
                        </wps:bodyPr>
                      </wps:wsp>
                      <wps:wsp>
                        <wps:cNvPr id="118" name="Text Box 142"/>
                        <wps:cNvSpPr txBox="1">
                          <a:spLocks noChangeArrowheads="1"/>
                        </wps:cNvSpPr>
                        <wps:spPr bwMode="auto">
                          <a:xfrm>
                            <a:off x="0" y="6396"/>
                            <a:ext cx="3780" cy="46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将员工获奖情况记入人事档案</w:t>
                              </w:r>
                            </w:p>
                          </w:txbxContent>
                        </wps:txbx>
                        <wps:bodyPr rot="0" vert="horz" wrap="square" lIns="91440" tIns="45720" rIns="91440" bIns="45720" anchor="t" anchorCtr="0" upright="1">
                          <a:noAutofit/>
                        </wps:bodyPr>
                      </wps:wsp>
                      <wps:wsp>
                        <wps:cNvPr id="119" name="Line 143"/>
                        <wps:cNvCnPr>
                          <a:cxnSpLocks noChangeShapeType="1"/>
                        </wps:cNvCnPr>
                        <wps:spPr bwMode="auto">
                          <a:xfrm>
                            <a:off x="1800" y="937"/>
                            <a:ext cx="0" cy="31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0" name="Line 144"/>
                        <wps:cNvCnPr>
                          <a:cxnSpLocks noChangeShapeType="1"/>
                        </wps:cNvCnPr>
                        <wps:spPr bwMode="auto">
                          <a:xfrm>
                            <a:off x="1800" y="6085"/>
                            <a:ext cx="0" cy="31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1" name="Line 145"/>
                        <wps:cNvCnPr>
                          <a:cxnSpLocks noChangeShapeType="1"/>
                        </wps:cNvCnPr>
                        <wps:spPr bwMode="auto">
                          <a:xfrm>
                            <a:off x="1800" y="4993"/>
                            <a:ext cx="0" cy="31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 name="Line 146"/>
                        <wps:cNvCnPr>
                          <a:cxnSpLocks noChangeShapeType="1"/>
                        </wps:cNvCnPr>
                        <wps:spPr bwMode="auto">
                          <a:xfrm>
                            <a:off x="1800" y="4212"/>
                            <a:ext cx="0" cy="31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 name="Line 147"/>
                        <wps:cNvCnPr>
                          <a:cxnSpLocks noChangeShapeType="1"/>
                        </wps:cNvCnPr>
                        <wps:spPr bwMode="auto">
                          <a:xfrm>
                            <a:off x="1800" y="3120"/>
                            <a:ext cx="0" cy="31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4" name="Line 148"/>
                        <wps:cNvCnPr>
                          <a:cxnSpLocks noChangeShapeType="1"/>
                        </wps:cNvCnPr>
                        <wps:spPr bwMode="auto">
                          <a:xfrm>
                            <a:off x="1800" y="2029"/>
                            <a:ext cx="0" cy="31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组合 111" o:spid="_x0000_s1133" style="position:absolute;left:0;text-align:left;margin-left:54.15pt;margin-top:11.5pt;width:189pt;height:343.2pt;z-index:251774976" coordsize="3780,6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">
                <v:rect id="Rectangle 136" o:spid="_x0000_s1134" style="position:absolute;width:3780;height: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">
                  <v:textbox>
                    <w:txbxContent>
                      <w:p w:rsidR="00F34EB0" w:rsidRDefault="00F34EB0" w:rsidP="00F34EB0">
                        <w:pPr>
                          <w:snapToGrid w:val="0"/>
                          <w:jc w:val="center"/>
                          <w:rPr>
                            <w:rFonts w:hint="eastAsia"/>
                            <w:sz w:val="18"/>
                          </w:rPr>
                        </w:pPr>
                        <w:r>
                          <w:rPr>
                            <w:rFonts w:hint="eastAsia"/>
                            <w:sz w:val="18"/>
                          </w:rPr>
                          <w:t>每年</w:t>
                        </w:r>
                        <w:r>
                          <w:rPr>
                            <w:rFonts w:hint="eastAsia"/>
                            <w:sz w:val="18"/>
                          </w:rPr>
                          <w:t>12</w:t>
                        </w:r>
                        <w:r>
                          <w:rPr>
                            <w:rFonts w:hint="eastAsia"/>
                            <w:sz w:val="18"/>
                          </w:rPr>
                          <w:t>月</w:t>
                        </w:r>
                        <w:r>
                          <w:rPr>
                            <w:rFonts w:hint="eastAsia"/>
                            <w:sz w:val="18"/>
                          </w:rPr>
                          <w:t>15</w:t>
                        </w:r>
                        <w:r>
                          <w:rPr>
                            <w:rFonts w:hint="eastAsia"/>
                            <w:sz w:val="18"/>
                          </w:rPr>
                          <w:t>日之前各部门或分公司审核本部门员工工作业绩，并根据规定比例，对适合者填写相应推荐表格</w:t>
                        </w:r>
                      </w:p>
                    </w:txbxContent>
                  </v:textbox>
                </v:rect>
                <v:rect id="Rectangle 137" o:spid="_x0000_s1135" style="position:absolute;top:1248;width:378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">
                  <v:textbox>
                    <w:txbxContent>
                      <w:p w:rsidR="00F34EB0" w:rsidRDefault="00F34EB0" w:rsidP="00F34EB0">
                        <w:pPr>
                          <w:jc w:val="center"/>
                          <w:rPr>
                            <w:rFonts w:hint="eastAsia"/>
                            <w:sz w:val="18"/>
                          </w:rPr>
                        </w:pPr>
                        <w:r>
                          <w:rPr>
                            <w:rFonts w:hint="eastAsia"/>
                            <w:sz w:val="18"/>
                          </w:rPr>
                          <w:t>人力资源部审核后呈交总经理，并在总经理办公会上讨论，进行初次筛选</w:t>
                        </w:r>
                      </w:p>
                    </w:txbxContent>
                  </v:textbox>
                </v:rect>
                <v:rect id="Rectangle 138" o:spid="_x0000_s1136" style="position:absolute;top:2341;width:378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">
                  <v:textbox>
                    <w:txbxContent>
                      <w:p w:rsidR="00F34EB0" w:rsidRDefault="00F34EB0" w:rsidP="00F34EB0">
                        <w:pPr>
                          <w:jc w:val="center"/>
                          <w:rPr>
                            <w:rFonts w:hint="eastAsia"/>
                            <w:sz w:val="18"/>
                          </w:rPr>
                        </w:pPr>
                        <w:r>
                          <w:rPr>
                            <w:rFonts w:hint="eastAsia"/>
                            <w:sz w:val="18"/>
                          </w:rPr>
                          <w:t>初选通过的员工展示工作业绩，总经理办公会决定获选人选及级别</w:t>
                        </w:r>
                      </w:p>
                    </w:txbxContent>
                  </v:textbox>
                </v:rect>
                <v:shape id="Text Box 139" o:spid="_x0000_s1137" type="#_x0000_t202" style="position:absolute;top:3433;width:378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">
                  <v:textbox>
                    <w:txbxContent>
                      <w:p w:rsidR="00F34EB0" w:rsidRDefault="00F34EB0" w:rsidP="00F34EB0">
                        <w:pPr>
                          <w:jc w:val="center"/>
                          <w:rPr>
                            <w:rFonts w:hint="eastAsia"/>
                            <w:sz w:val="18"/>
                          </w:rPr>
                        </w:pPr>
                        <w:r>
                          <w:rPr>
                            <w:rFonts w:hint="eastAsia"/>
                            <w:sz w:val="18"/>
                          </w:rPr>
                          <w:t>人力资源部负责安排颁奖仪式及相应证书、、表彰信、奖金等</w:t>
                        </w:r>
                      </w:p>
                    </w:txbxContent>
                  </v:textbox>
                </v:shape>
                <v:shape id="Text Box 140" o:spid="_x0000_s1138" type="#_x0000_t202" style="position:absolute;top:4525;width:378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">
                  <v:textbox>
                    <w:txbxContent>
                      <w:p w:rsidR="00F34EB0" w:rsidRDefault="00F34EB0" w:rsidP="00F34EB0">
                        <w:pPr>
                          <w:jc w:val="center"/>
                          <w:rPr>
                            <w:rFonts w:hint="eastAsia"/>
                            <w:sz w:val="18"/>
                          </w:rPr>
                        </w:pPr>
                        <w:r>
                          <w:rPr>
                            <w:rFonts w:hint="eastAsia"/>
                            <w:sz w:val="18"/>
                          </w:rPr>
                          <w:t>向每位获奖员工颁发获奖证书或奖牌</w:t>
                        </w:r>
                      </w:p>
                    </w:txbxContent>
                  </v:textbox>
                </v:shape>
                <v:shape id="Text Box 141" o:spid="_x0000_s1139" type="#_x0000_t202" style="position:absolute;top:5305;width:378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">
                  <v:textbox>
                    <w:txbxContent>
                      <w:p w:rsidR="00F34EB0" w:rsidRDefault="00F34EB0" w:rsidP="00F34EB0">
                        <w:pPr>
                          <w:jc w:val="center"/>
                          <w:rPr>
                            <w:rFonts w:hint="eastAsia"/>
                            <w:sz w:val="18"/>
                          </w:rPr>
                        </w:pPr>
                        <w:r>
                          <w:rPr>
                            <w:rFonts w:hint="eastAsia"/>
                            <w:sz w:val="18"/>
                          </w:rPr>
                          <w:t>将表彰信员工照片及说明张贴于“公司表彰榜”内</w:t>
                        </w:r>
                      </w:p>
                    </w:txbxContent>
                  </v:textbox>
                </v:shape>
                <v:shape id="Text Box 142" o:spid="_x0000_s1140" type="#_x0000_t202" style="position:absolute;top:6396;width:378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">
                  <v:textbox>
                    <w:txbxContent>
                      <w:p w:rsidR="00F34EB0" w:rsidRDefault="00F34EB0" w:rsidP="00F34EB0">
                        <w:pPr>
                          <w:jc w:val="center"/>
                          <w:rPr>
                            <w:rFonts w:hint="eastAsia"/>
                            <w:sz w:val="18"/>
                          </w:rPr>
                        </w:pPr>
                        <w:r>
                          <w:rPr>
                            <w:rFonts w:hint="eastAsia"/>
                            <w:sz w:val="18"/>
                          </w:rPr>
                          <w:t>将员工获奖情况记入人事档案</w:t>
                        </w:r>
                      </w:p>
                    </w:txbxContent>
                  </v:textbox>
                </v:shape>
                <v:line id="Line 143" o:spid="_x0000_s1141" style="position:absolute;visibility:visible;mso-wrap-style:square" from="1800,937" to="1800,1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">
                  <v:stroke endarrow="block"/>
                </v:line>
                <v:line id="Line 144" o:spid="_x0000_s1142" style="position:absolute;visibility:visible;mso-wrap-style:square" from="1800,6085" to="1800,6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">
                  <v:stroke endarrow="block"/>
                </v:line>
                <v:line id="Line 145" o:spid="_x0000_s1143" style="position:absolute;visibility:visible;mso-wrap-style:square" from="1800,4993" to="1800,5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">
                  <v:stroke endarrow="block"/>
                </v:line>
                <v:line id="Line 146" o:spid="_x0000_s1144" style="position:absolute;visibility:visible;mso-wrap-style:square" from="1800,4212" to="1800,4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">
                  <v:stroke endarrow="block"/>
                </v:line>
                <v:line id="Line 147" o:spid="_x0000_s1145" style="position:absolute;visibility:visible;mso-wrap-style:square" from="1800,3120" to="1800,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">
                  <v:stroke endarrow="block"/>
                </v:line>
                <v:line id="Line 148" o:spid="_x0000_s1146" style="position:absolute;visibility:visible;mso-wrap-style:square" from="1800,2029" to="1800,2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">
                  <v:stroke endarrow="block"/>
                </v:line>
              </v:group>
            </w:pict>
          </mc:Fallback>
        </mc:AlternateContent>
      </w: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pStyle w:val="2"/>
        <w:tabs>
          <w:tab w:val="left" w:pos="1380"/>
        </w:tabs>
        <w:ind w:left="1380" w:hanging="1380"/>
        <w:jc w:val="center"/>
        <w:rPr>
          <w:rFonts w:ascii="宋体" w:hAnsi="宋体" w:hint="eastAsia"/>
          <w:sz w:val="32"/>
          <w:szCs w:val="32"/>
        </w:rPr>
      </w:pPr>
      <w:bookmarkStart w:id="17" w:name="_Toc9071404"/>
      <w:r w:rsidRPr="00F34EB0">
        <w:rPr>
          <w:rFonts w:ascii="宋体" w:hAnsi="宋体" w:hint="eastAsia"/>
          <w:b w:val="0"/>
          <w:sz w:val="32"/>
          <w:szCs w:val="32"/>
        </w:rPr>
        <w:t>第十四章</w:t>
      </w:r>
      <w:r w:rsidRPr="00F34EB0">
        <w:rPr>
          <w:rFonts w:ascii="宋体" w:hAnsi="宋体" w:hint="eastAsia"/>
          <w:b w:val="0"/>
          <w:sz w:val="32"/>
          <w:szCs w:val="32"/>
        </w:rPr>
        <w:tab/>
      </w:r>
      <w:r w:rsidRPr="00F34EB0">
        <w:rPr>
          <w:rFonts w:ascii="宋体" w:hAnsi="宋体" w:hint="eastAsia"/>
          <w:sz w:val="32"/>
          <w:szCs w:val="32"/>
        </w:rPr>
        <w:t>违纪处分</w:t>
      </w:r>
      <w:bookmarkEnd w:id="17"/>
    </w:p>
    <w:p w:rsidR="00F34EB0" w:rsidRPr="00F34EB0" w:rsidRDefault="00F34EB0" w:rsidP="00F34EB0">
      <w:pPr>
        <w:snapToGrid w:val="0"/>
        <w:spacing w:line="360" w:lineRule="auto"/>
        <w:jc w:val="center"/>
        <w:rPr>
          <w:rFonts w:ascii="宋体" w:hAnsi="宋体" w:hint="eastAsia"/>
          <w:sz w:val="32"/>
          <w:szCs w:val="32"/>
        </w:rPr>
      </w:pPr>
    </w:p>
    <w:p w:rsidR="00F34EB0" w:rsidRPr="00F34EB0" w:rsidRDefault="00F34EB0" w:rsidP="00F34EB0">
      <w:pPr>
        <w:pStyle w:val="31"/>
        <w:numPr>
          <w:ilvl w:val="1"/>
          <w:numId w:val="0"/>
        </w:numPr>
        <w:tabs>
          <w:tab w:val="left" w:pos="0"/>
        </w:tabs>
        <w:snapToGrid w:val="0"/>
        <w:spacing w:line="360" w:lineRule="auto"/>
        <w:ind w:firstLineChars="200" w:firstLine="640"/>
        <w:jc w:val="center"/>
        <w:rPr>
          <w:rFonts w:ascii="宋体" w:hAnsi="宋体" w:hint="eastAsia"/>
          <w:color w:val="000000"/>
          <w:sz w:val="32"/>
          <w:szCs w:val="32"/>
        </w:rPr>
      </w:pPr>
      <w:r w:rsidRPr="00F34EB0">
        <w:rPr>
          <w:rFonts w:ascii="宋体" w:hAnsi="宋体"/>
          <w:color w:val="000000"/>
          <w:sz w:val="32"/>
          <w:szCs w:val="32"/>
        </w:rPr>
        <w:t>为提高工作质量和办事效率，保证工作人员正确、高效地实施管理与服务，防止工作过失行为发生，制定本办法。</w:t>
      </w:r>
    </w:p>
    <w:p w:rsidR="00F34EB0" w:rsidRPr="00F34EB0" w:rsidRDefault="00F34EB0" w:rsidP="00F34EB0">
      <w:pPr>
        <w:pStyle w:val="31"/>
        <w:numPr>
          <w:ilvl w:val="1"/>
          <w:numId w:val="0"/>
        </w:numPr>
        <w:tabs>
          <w:tab w:val="left" w:pos="0"/>
        </w:tabs>
        <w:snapToGrid w:val="0"/>
        <w:spacing w:line="360" w:lineRule="auto"/>
        <w:ind w:firstLineChars="200" w:firstLine="640"/>
        <w:jc w:val="center"/>
        <w:rPr>
          <w:rFonts w:ascii="宋体" w:hAnsi="宋体" w:hint="eastAsia"/>
          <w:sz w:val="32"/>
          <w:szCs w:val="32"/>
        </w:rPr>
      </w:pPr>
      <w:r w:rsidRPr="00F34EB0">
        <w:rPr>
          <w:rFonts w:ascii="宋体" w:hAnsi="宋体"/>
          <w:color w:val="000000"/>
          <w:sz w:val="32"/>
          <w:szCs w:val="32"/>
        </w:rPr>
        <w:t xml:space="preserve">本办法所称工作过失，是指工作人员因故意或者过失不履行或不正确履行职责，以致影响工作质量和工作效率，贻误管理与服务工作，造成不良影响或损害公司利益的行为。 </w:t>
      </w:r>
      <w:r w:rsidRPr="00F34EB0">
        <w:rPr>
          <w:rFonts w:ascii="宋体" w:hAnsi="宋体"/>
          <w:color w:val="000000"/>
          <w:sz w:val="32"/>
          <w:szCs w:val="32"/>
        </w:rPr>
        <w:br/>
      </w:r>
      <w:r w:rsidRPr="00F34EB0">
        <w:rPr>
          <w:rFonts w:ascii="宋体" w:hAnsi="宋体" w:hint="eastAsia"/>
          <w:color w:val="000000"/>
          <w:sz w:val="32"/>
          <w:szCs w:val="32"/>
        </w:rPr>
        <w:t xml:space="preserve">    </w:t>
      </w:r>
      <w:r w:rsidRPr="00F34EB0">
        <w:rPr>
          <w:rFonts w:ascii="宋体" w:hAnsi="宋体"/>
          <w:color w:val="000000"/>
          <w:sz w:val="32"/>
          <w:szCs w:val="32"/>
        </w:rPr>
        <w:t>工作过失责任追究，坚持实事求是、有错必究，惩处与责任相适应，教育与惩处相结合的原则。</w:t>
      </w:r>
    </w:p>
    <w:p w:rsidR="00F34EB0" w:rsidRPr="00F34EB0" w:rsidRDefault="00F34EB0" w:rsidP="00F34EB0">
      <w:pPr>
        <w:pStyle w:val="31"/>
        <w:numPr>
          <w:ilvl w:val="1"/>
          <w:numId w:val="0"/>
        </w:numPr>
        <w:tabs>
          <w:tab w:val="left" w:pos="0"/>
        </w:tabs>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对违纪员工的处罚</w:t>
      </w:r>
      <w:proofErr w:type="gramStart"/>
      <w:r w:rsidRPr="00F34EB0">
        <w:rPr>
          <w:rFonts w:ascii="宋体" w:hAnsi="宋体" w:hint="eastAsia"/>
          <w:sz w:val="32"/>
          <w:szCs w:val="32"/>
        </w:rPr>
        <w:t>分行政</w:t>
      </w:r>
      <w:proofErr w:type="gramEnd"/>
      <w:r w:rsidRPr="00F34EB0">
        <w:rPr>
          <w:rFonts w:ascii="宋体" w:hAnsi="宋体" w:hint="eastAsia"/>
          <w:sz w:val="32"/>
          <w:szCs w:val="32"/>
        </w:rPr>
        <w:t>和经济处罚两类，行政处罚分为下列几种：警告、降职、降薪、辞退，其中警告分为口头警告、书面警告、最终警告。经济处罚分为罚款、赔偿。</w:t>
      </w:r>
    </w:p>
    <w:p w:rsidR="00F34EB0" w:rsidRPr="00F34EB0" w:rsidRDefault="00F34EB0" w:rsidP="00F34EB0">
      <w:pPr>
        <w:pStyle w:val="31"/>
        <w:numPr>
          <w:ilvl w:val="1"/>
          <w:numId w:val="0"/>
        </w:numPr>
        <w:tabs>
          <w:tab w:val="left" w:pos="0"/>
        </w:tabs>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1、口头警告</w:t>
      </w:r>
    </w:p>
    <w:p w:rsidR="00F34EB0" w:rsidRPr="00F34EB0" w:rsidRDefault="00F34EB0" w:rsidP="00F34EB0">
      <w:pPr>
        <w:snapToGrid w:val="0"/>
        <w:spacing w:line="360" w:lineRule="auto"/>
        <w:ind w:left="285" w:right="-335"/>
        <w:jc w:val="center"/>
        <w:rPr>
          <w:rFonts w:ascii="宋体" w:hAnsi="宋体" w:hint="eastAsia"/>
          <w:sz w:val="32"/>
          <w:szCs w:val="32"/>
        </w:rPr>
      </w:pPr>
      <w:r w:rsidRPr="00F34EB0">
        <w:rPr>
          <w:rFonts w:ascii="宋体" w:hAnsi="宋体" w:hint="eastAsia"/>
          <w:sz w:val="32"/>
          <w:szCs w:val="32"/>
        </w:rPr>
        <w:t>有下列情况之一，经查实，给予口头警告、处罚，并开出《纪律处分报告》：</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1）每月迟到5次以上者。</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2）谎报请假理由，每次处罚50－100元。</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3）仪容不整，不按公司规定着装，不佩戴胸卡或不遵守出入公司规定，每次处罚100元。</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4）在非吸烟区吸烟者，每次处罚50元。</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5）无故不参加公司组织的会议或集体活动。</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6）在工作时间谈天、嬉戏、阅读与工作无关的书籍、杂志者。</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lastRenderedPageBreak/>
        <w:t>7）在工作时间内未经请假批准，擅离工作岗位超过30分钟者。</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8）在公司配备计算机上使用非工作软件。</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9）未经批准，擅自（或指使他人）挪动、拆装灭火器材或压埋占用消防栓，堵塞防火通道。</w:t>
      </w:r>
    </w:p>
    <w:p w:rsidR="00F34EB0" w:rsidRPr="00F34EB0" w:rsidRDefault="00F34EB0" w:rsidP="00F34EB0">
      <w:pPr>
        <w:tabs>
          <w:tab w:val="left" w:pos="840"/>
        </w:tabs>
        <w:snapToGrid w:val="0"/>
        <w:spacing w:line="360" w:lineRule="auto"/>
        <w:ind w:left="840" w:hanging="360"/>
        <w:jc w:val="center"/>
        <w:rPr>
          <w:rFonts w:ascii="宋体" w:hAnsi="宋体" w:hint="eastAsia"/>
          <w:sz w:val="32"/>
          <w:szCs w:val="32"/>
        </w:rPr>
      </w:pPr>
      <w:r w:rsidRPr="00F34EB0">
        <w:rPr>
          <w:rFonts w:ascii="宋体" w:hAnsi="宋体"/>
          <w:sz w:val="32"/>
          <w:szCs w:val="32"/>
        </w:rPr>
        <w:t>2、</w:t>
      </w:r>
      <w:r w:rsidRPr="00F34EB0">
        <w:rPr>
          <w:rFonts w:ascii="宋体" w:hAnsi="宋体"/>
          <w:sz w:val="32"/>
          <w:szCs w:val="32"/>
        </w:rPr>
        <w:tab/>
      </w:r>
      <w:r w:rsidRPr="00F34EB0">
        <w:rPr>
          <w:rFonts w:ascii="宋体" w:hAnsi="宋体" w:hint="eastAsia"/>
          <w:sz w:val="32"/>
          <w:szCs w:val="32"/>
        </w:rPr>
        <w:t>书面警告</w:t>
      </w:r>
    </w:p>
    <w:p w:rsidR="00F34EB0" w:rsidRPr="00F34EB0" w:rsidRDefault="00F34EB0" w:rsidP="00F34EB0">
      <w:pPr>
        <w:pStyle w:val="1"/>
        <w:ind w:firstLineChars="200" w:firstLine="640"/>
        <w:jc w:val="center"/>
        <w:rPr>
          <w:rFonts w:ascii="宋体" w:hAnsi="宋体" w:hint="eastAsia"/>
          <w:szCs w:val="32"/>
        </w:rPr>
      </w:pPr>
      <w:r w:rsidRPr="00F34EB0">
        <w:rPr>
          <w:rFonts w:ascii="宋体" w:hAnsi="宋体" w:hint="eastAsia"/>
          <w:szCs w:val="32"/>
        </w:rPr>
        <w:t>有下列情况之一，经查实，给予书面警告、处罚，并开出《纪律处分报告》：</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1）代人打卡或请别人打卡，每人次处罚100元。</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2）违反胸卡佩戴规定，并拒绝监督检查，视情节轻重处罚50元。</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3）对主管指示或有期限的工作安排，未有正当理由而未如期完成或处理不当者。</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4）拒绝听从主管人员指挥、监督，属于职责范围内的事项，不及时主动协调，相互推诿或拖延不办，或者本部门许可事项完成不移交或拖延移交其他部门者。</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5）因个人过失导致工作失误，并造成损失，情节轻微者。</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6）缺乏调查研究、工作浮夸，提供</w:t>
      </w:r>
      <w:proofErr w:type="gramStart"/>
      <w:r w:rsidRPr="00F34EB0">
        <w:rPr>
          <w:rFonts w:ascii="宋体" w:hAnsi="宋体" w:hint="eastAsia"/>
          <w:sz w:val="32"/>
          <w:szCs w:val="32"/>
        </w:rPr>
        <w:t>不</w:t>
      </w:r>
      <w:proofErr w:type="gramEnd"/>
      <w:r w:rsidRPr="00F34EB0">
        <w:rPr>
          <w:rFonts w:ascii="宋体" w:hAnsi="宋体" w:hint="eastAsia"/>
          <w:sz w:val="32"/>
          <w:szCs w:val="32"/>
        </w:rPr>
        <w:t>实数据、虚假资料等论证依据，影响经营决策正确性者。</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7）在工作场地贩卖物品者。</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8）浪费或损坏公物情节轻微者。</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9）捡拾公司或他人财物</w:t>
      </w:r>
      <w:proofErr w:type="gramStart"/>
      <w:r w:rsidRPr="00F34EB0">
        <w:rPr>
          <w:rFonts w:ascii="宋体" w:hAnsi="宋体" w:hint="eastAsia"/>
          <w:sz w:val="32"/>
          <w:szCs w:val="32"/>
        </w:rPr>
        <w:t>匿</w:t>
      </w:r>
      <w:proofErr w:type="gramEnd"/>
      <w:r w:rsidRPr="00F34EB0">
        <w:rPr>
          <w:rFonts w:ascii="宋体" w:hAnsi="宋体" w:hint="eastAsia"/>
          <w:sz w:val="32"/>
          <w:szCs w:val="32"/>
        </w:rPr>
        <w:t>而不报或据为己有者。</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10）未经允许擅自带人进入公司或工地现场者。</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11）对同仁恶意诋毁、攻讦、诬告或</w:t>
      </w:r>
      <w:proofErr w:type="gramStart"/>
      <w:r w:rsidRPr="00F34EB0">
        <w:rPr>
          <w:rFonts w:ascii="宋体" w:hAnsi="宋体" w:hint="eastAsia"/>
          <w:sz w:val="32"/>
          <w:szCs w:val="32"/>
        </w:rPr>
        <w:t>做伪证制造</w:t>
      </w:r>
      <w:proofErr w:type="gramEnd"/>
      <w:r w:rsidRPr="00F34EB0">
        <w:rPr>
          <w:rFonts w:ascii="宋体" w:hAnsi="宋体" w:hint="eastAsia"/>
          <w:sz w:val="32"/>
          <w:szCs w:val="32"/>
        </w:rPr>
        <w:t>事端者。</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lastRenderedPageBreak/>
        <w:t>11在过去六个月内，累计有两次相同性质的口头警告或三次不同性质的口头警告。</w:t>
      </w:r>
    </w:p>
    <w:p w:rsidR="00F34EB0" w:rsidRPr="00F34EB0" w:rsidRDefault="00F34EB0" w:rsidP="00F34EB0">
      <w:pPr>
        <w:pStyle w:val="1"/>
        <w:jc w:val="center"/>
        <w:rPr>
          <w:rFonts w:ascii="宋体" w:hAnsi="宋体" w:hint="eastAsia"/>
          <w:szCs w:val="32"/>
        </w:rPr>
      </w:pPr>
      <w:r w:rsidRPr="00F34EB0">
        <w:rPr>
          <w:rFonts w:ascii="宋体" w:hAnsi="宋体" w:hint="eastAsia"/>
          <w:szCs w:val="32"/>
        </w:rPr>
        <w:t>3、最终警告、降职与降薪、辞退，开出《纪律处分报告》：</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sz w:val="32"/>
          <w:szCs w:val="32"/>
        </w:rPr>
        <w:t>有下列情况之一，经查实，给予最终警告，并可同时实施降职、处罚、辞退处分：</w:t>
      </w:r>
    </w:p>
    <w:p w:rsidR="00F34EB0" w:rsidRPr="00F34EB0" w:rsidRDefault="00F34EB0" w:rsidP="00F34EB0">
      <w:pPr>
        <w:snapToGrid w:val="0"/>
        <w:spacing w:line="360" w:lineRule="auto"/>
        <w:ind w:right="-335" w:firstLineChars="200" w:firstLine="640"/>
        <w:jc w:val="center"/>
        <w:rPr>
          <w:rFonts w:ascii="宋体" w:hAnsi="宋体" w:hint="eastAsia"/>
          <w:color w:val="000000"/>
          <w:sz w:val="32"/>
          <w:szCs w:val="32"/>
        </w:rPr>
      </w:pPr>
      <w:r w:rsidRPr="00F34EB0">
        <w:rPr>
          <w:rFonts w:ascii="宋体" w:hAnsi="宋体" w:hint="eastAsia"/>
          <w:sz w:val="32"/>
          <w:szCs w:val="32"/>
        </w:rPr>
        <w:t>1）一年内连续旷工4次（含）记录以上，并作辞退处理；</w:t>
      </w:r>
    </w:p>
    <w:p w:rsidR="00F34EB0" w:rsidRPr="00F34EB0" w:rsidRDefault="00F34EB0" w:rsidP="00F34EB0">
      <w:pPr>
        <w:snapToGrid w:val="0"/>
        <w:spacing w:line="360" w:lineRule="auto"/>
        <w:ind w:right="-335" w:firstLineChars="200" w:firstLine="640"/>
        <w:jc w:val="center"/>
        <w:rPr>
          <w:rFonts w:ascii="宋体" w:hAnsi="宋体" w:hint="eastAsia"/>
          <w:sz w:val="32"/>
          <w:szCs w:val="32"/>
        </w:rPr>
      </w:pPr>
      <w:r w:rsidRPr="00F34EB0">
        <w:rPr>
          <w:rFonts w:ascii="宋体" w:hAnsi="宋体" w:hint="eastAsia"/>
          <w:color w:val="000000"/>
          <w:sz w:val="32"/>
          <w:szCs w:val="32"/>
        </w:rPr>
        <w:t>1）</w:t>
      </w:r>
      <w:r w:rsidRPr="00F34EB0">
        <w:rPr>
          <w:rFonts w:ascii="宋体" w:hAnsi="宋体"/>
          <w:color w:val="000000"/>
          <w:sz w:val="32"/>
          <w:szCs w:val="32"/>
        </w:rPr>
        <w:t>所有工作岗位因工作不到位，</w:t>
      </w:r>
      <w:r w:rsidRPr="00F34EB0">
        <w:rPr>
          <w:rFonts w:ascii="宋体" w:hAnsi="宋体" w:hint="eastAsia"/>
          <w:color w:val="000000"/>
          <w:sz w:val="32"/>
          <w:szCs w:val="32"/>
        </w:rPr>
        <w:t>工作</w:t>
      </w:r>
      <w:r w:rsidRPr="00F34EB0">
        <w:rPr>
          <w:rFonts w:ascii="宋体" w:hAnsi="宋体"/>
          <w:color w:val="000000"/>
          <w:sz w:val="32"/>
          <w:szCs w:val="32"/>
        </w:rPr>
        <w:t>质量不高，造成投诉情况属实的，每出现一次处罚50</w:t>
      </w:r>
      <w:r w:rsidRPr="00F34EB0">
        <w:rPr>
          <w:rFonts w:ascii="宋体" w:hAnsi="宋体" w:hint="eastAsia"/>
          <w:color w:val="000000"/>
          <w:sz w:val="32"/>
          <w:szCs w:val="32"/>
        </w:rPr>
        <w:t>－500</w:t>
      </w:r>
      <w:r w:rsidRPr="00F34EB0">
        <w:rPr>
          <w:rFonts w:ascii="宋体" w:hAnsi="宋体"/>
          <w:color w:val="000000"/>
          <w:sz w:val="32"/>
          <w:szCs w:val="32"/>
        </w:rPr>
        <w:t>元</w:t>
      </w:r>
      <w:r w:rsidRPr="00F34EB0">
        <w:rPr>
          <w:rFonts w:ascii="宋体" w:hAnsi="宋体" w:hint="eastAsia"/>
          <w:color w:val="000000"/>
          <w:sz w:val="32"/>
          <w:szCs w:val="32"/>
        </w:rPr>
        <w:t>，情节严重的予以辞退。</w:t>
      </w:r>
      <w:r w:rsidRPr="00F34EB0">
        <w:rPr>
          <w:rFonts w:ascii="宋体" w:hAnsi="宋体"/>
          <w:color w:val="000000"/>
          <w:sz w:val="32"/>
          <w:szCs w:val="32"/>
        </w:rPr>
        <w:t xml:space="preserve"> </w:t>
      </w:r>
      <w:r w:rsidRPr="00F34EB0">
        <w:rPr>
          <w:rFonts w:ascii="宋体" w:hAnsi="宋体"/>
          <w:color w:val="000000"/>
          <w:sz w:val="32"/>
          <w:szCs w:val="32"/>
        </w:rPr>
        <w:br/>
      </w:r>
      <w:r w:rsidRPr="00F34EB0">
        <w:rPr>
          <w:rFonts w:ascii="宋体" w:hAnsi="宋体" w:hint="eastAsia"/>
          <w:color w:val="000000"/>
          <w:sz w:val="32"/>
          <w:szCs w:val="32"/>
        </w:rPr>
        <w:t xml:space="preserve">    2）</w:t>
      </w:r>
      <w:r w:rsidRPr="00F34EB0">
        <w:rPr>
          <w:rFonts w:ascii="宋体" w:hAnsi="宋体"/>
          <w:color w:val="000000"/>
          <w:sz w:val="32"/>
          <w:szCs w:val="32"/>
        </w:rPr>
        <w:t>缺乏调查研究、工作浮夸，提供</w:t>
      </w:r>
      <w:proofErr w:type="gramStart"/>
      <w:r w:rsidRPr="00F34EB0">
        <w:rPr>
          <w:rFonts w:ascii="宋体" w:hAnsi="宋体"/>
          <w:color w:val="000000"/>
          <w:sz w:val="32"/>
          <w:szCs w:val="32"/>
        </w:rPr>
        <w:t>不</w:t>
      </w:r>
      <w:proofErr w:type="gramEnd"/>
      <w:r w:rsidRPr="00F34EB0">
        <w:rPr>
          <w:rFonts w:ascii="宋体" w:hAnsi="宋体"/>
          <w:color w:val="000000"/>
          <w:sz w:val="32"/>
          <w:szCs w:val="32"/>
        </w:rPr>
        <w:t>实数据、虚假资料等论证依据，影响经营决策正确性的，每出现一次处罚50</w:t>
      </w:r>
      <w:r w:rsidRPr="00F34EB0">
        <w:rPr>
          <w:rFonts w:ascii="宋体" w:hAnsi="宋体" w:hint="eastAsia"/>
          <w:color w:val="000000"/>
          <w:sz w:val="32"/>
          <w:szCs w:val="32"/>
        </w:rPr>
        <w:t>－500</w:t>
      </w:r>
      <w:r w:rsidRPr="00F34EB0">
        <w:rPr>
          <w:rFonts w:ascii="宋体" w:hAnsi="宋体"/>
          <w:color w:val="000000"/>
          <w:sz w:val="32"/>
          <w:szCs w:val="32"/>
        </w:rPr>
        <w:t>元</w:t>
      </w:r>
      <w:r w:rsidRPr="00F34EB0">
        <w:rPr>
          <w:rFonts w:ascii="宋体" w:hAnsi="宋体" w:hint="eastAsia"/>
          <w:color w:val="000000"/>
          <w:sz w:val="32"/>
          <w:szCs w:val="32"/>
        </w:rPr>
        <w:t>，情节严重的予以辞退。</w:t>
      </w:r>
      <w:r w:rsidRPr="00F34EB0">
        <w:rPr>
          <w:rFonts w:ascii="宋体" w:hAnsi="宋体"/>
          <w:color w:val="000000"/>
          <w:sz w:val="32"/>
          <w:szCs w:val="32"/>
        </w:rPr>
        <w:t xml:space="preserve"> </w:t>
      </w:r>
      <w:r w:rsidRPr="00F34EB0">
        <w:rPr>
          <w:rFonts w:ascii="宋体" w:hAnsi="宋体"/>
          <w:color w:val="000000"/>
          <w:sz w:val="32"/>
          <w:szCs w:val="32"/>
        </w:rPr>
        <w:br/>
      </w:r>
      <w:r w:rsidRPr="00F34EB0">
        <w:rPr>
          <w:rFonts w:ascii="宋体" w:hAnsi="宋体" w:hint="eastAsia"/>
          <w:color w:val="000000"/>
          <w:sz w:val="32"/>
          <w:szCs w:val="32"/>
        </w:rPr>
        <w:t xml:space="preserve">    3）</w:t>
      </w:r>
      <w:r w:rsidRPr="00F34EB0">
        <w:rPr>
          <w:rFonts w:ascii="宋体" w:hAnsi="宋体"/>
          <w:color w:val="000000"/>
          <w:sz w:val="32"/>
          <w:szCs w:val="32"/>
        </w:rPr>
        <w:t>对属于职责范围内的事项推诿、拖延不办的，每出现一次处罚50元</w:t>
      </w:r>
      <w:r w:rsidRPr="00F34EB0">
        <w:rPr>
          <w:rFonts w:ascii="宋体" w:hAnsi="宋体" w:hint="eastAsia"/>
          <w:color w:val="000000"/>
          <w:sz w:val="32"/>
          <w:szCs w:val="32"/>
        </w:rPr>
        <w:t>，造成重大过失的予以辞退。</w:t>
      </w:r>
      <w:r w:rsidRPr="00F34EB0">
        <w:rPr>
          <w:rFonts w:ascii="宋体" w:hAnsi="宋体"/>
          <w:color w:val="000000"/>
          <w:sz w:val="32"/>
          <w:szCs w:val="32"/>
        </w:rPr>
        <w:t xml:space="preserve"> </w:t>
      </w:r>
      <w:r w:rsidRPr="00F34EB0">
        <w:rPr>
          <w:rFonts w:ascii="宋体" w:hAnsi="宋体"/>
          <w:color w:val="000000"/>
          <w:sz w:val="32"/>
          <w:szCs w:val="32"/>
        </w:rPr>
        <w:br/>
      </w:r>
      <w:r w:rsidRPr="00F34EB0">
        <w:rPr>
          <w:rFonts w:ascii="宋体" w:hAnsi="宋体" w:hint="eastAsia"/>
          <w:color w:val="000000"/>
          <w:sz w:val="32"/>
          <w:szCs w:val="32"/>
        </w:rPr>
        <w:t xml:space="preserve">    4） </w:t>
      </w:r>
      <w:r w:rsidRPr="00F34EB0">
        <w:rPr>
          <w:rFonts w:ascii="宋体" w:hAnsi="宋体"/>
          <w:color w:val="000000"/>
          <w:sz w:val="32"/>
          <w:szCs w:val="32"/>
        </w:rPr>
        <w:t>因工作失误或其他原因受到上级部门通报批评的，每出现一次处罚50</w:t>
      </w:r>
      <w:r w:rsidRPr="00F34EB0">
        <w:rPr>
          <w:rFonts w:ascii="宋体" w:hAnsi="宋体" w:hint="eastAsia"/>
          <w:color w:val="000000"/>
          <w:sz w:val="32"/>
          <w:szCs w:val="32"/>
        </w:rPr>
        <w:t>－500</w:t>
      </w:r>
      <w:r w:rsidRPr="00F34EB0">
        <w:rPr>
          <w:rFonts w:ascii="宋体" w:hAnsi="宋体"/>
          <w:color w:val="000000"/>
          <w:sz w:val="32"/>
          <w:szCs w:val="32"/>
        </w:rPr>
        <w:t xml:space="preserve">元。 </w:t>
      </w:r>
      <w:r w:rsidRPr="00F34EB0">
        <w:rPr>
          <w:rFonts w:ascii="宋体" w:hAnsi="宋体"/>
          <w:color w:val="000000"/>
          <w:sz w:val="32"/>
          <w:szCs w:val="32"/>
        </w:rPr>
        <w:br/>
      </w:r>
      <w:r w:rsidRPr="00F34EB0">
        <w:rPr>
          <w:rFonts w:ascii="宋体" w:hAnsi="宋体" w:hint="eastAsia"/>
          <w:color w:val="000000"/>
          <w:sz w:val="32"/>
          <w:szCs w:val="32"/>
        </w:rPr>
        <w:t xml:space="preserve">    5）</w:t>
      </w:r>
      <w:r w:rsidRPr="00F34EB0">
        <w:rPr>
          <w:rFonts w:ascii="宋体" w:hAnsi="宋体"/>
          <w:color w:val="000000"/>
          <w:sz w:val="32"/>
          <w:szCs w:val="32"/>
        </w:rPr>
        <w:t>无正当理由在规定时间内未完成本职工作或完成工作未达到标准要求的，每出现一次处罚50</w:t>
      </w:r>
      <w:r w:rsidRPr="00F34EB0">
        <w:rPr>
          <w:rFonts w:ascii="宋体" w:hAnsi="宋体" w:hint="eastAsia"/>
          <w:color w:val="000000"/>
          <w:sz w:val="32"/>
          <w:szCs w:val="32"/>
        </w:rPr>
        <w:t>－500</w:t>
      </w:r>
      <w:r w:rsidRPr="00F34EB0">
        <w:rPr>
          <w:rFonts w:ascii="宋体" w:hAnsi="宋体"/>
          <w:color w:val="000000"/>
          <w:sz w:val="32"/>
          <w:szCs w:val="32"/>
        </w:rPr>
        <w:t>元</w:t>
      </w:r>
      <w:r w:rsidRPr="00F34EB0">
        <w:rPr>
          <w:rFonts w:ascii="宋体" w:hAnsi="宋体" w:hint="eastAsia"/>
          <w:color w:val="000000"/>
          <w:sz w:val="32"/>
          <w:szCs w:val="32"/>
        </w:rPr>
        <w:t>，并作降薪一级处理</w:t>
      </w:r>
      <w:r w:rsidRPr="00F34EB0">
        <w:rPr>
          <w:rFonts w:ascii="宋体" w:hAnsi="宋体"/>
          <w:color w:val="000000"/>
          <w:sz w:val="32"/>
          <w:szCs w:val="32"/>
        </w:rPr>
        <w:t xml:space="preserve">。 </w:t>
      </w:r>
      <w:r w:rsidRPr="00F34EB0">
        <w:rPr>
          <w:rFonts w:ascii="宋体" w:hAnsi="宋体"/>
          <w:color w:val="000000"/>
          <w:sz w:val="32"/>
          <w:szCs w:val="32"/>
        </w:rPr>
        <w:br/>
      </w:r>
      <w:r w:rsidRPr="00F34EB0">
        <w:rPr>
          <w:rFonts w:ascii="宋体" w:hAnsi="宋体" w:hint="eastAsia"/>
          <w:color w:val="000000"/>
          <w:sz w:val="32"/>
          <w:szCs w:val="32"/>
        </w:rPr>
        <w:t xml:space="preserve">    6）</w:t>
      </w:r>
      <w:r w:rsidRPr="00F34EB0">
        <w:rPr>
          <w:rFonts w:ascii="宋体" w:hAnsi="宋体"/>
          <w:color w:val="000000"/>
          <w:sz w:val="32"/>
          <w:szCs w:val="32"/>
        </w:rPr>
        <w:t>私自进行有偿咨询或服务，违规收取押金、保证金和其他费用的，出现1次处罚100元，收缴违规收取的费用</w:t>
      </w:r>
      <w:r w:rsidRPr="00F34EB0">
        <w:rPr>
          <w:rFonts w:ascii="宋体" w:hAnsi="宋体" w:hint="eastAsia"/>
          <w:color w:val="000000"/>
          <w:sz w:val="32"/>
          <w:szCs w:val="32"/>
        </w:rPr>
        <w:t>，情节严重的予以辞退。</w:t>
      </w:r>
      <w:r w:rsidRPr="00F34EB0">
        <w:rPr>
          <w:rFonts w:ascii="宋体" w:hAnsi="宋体"/>
          <w:color w:val="000000"/>
          <w:sz w:val="32"/>
          <w:szCs w:val="32"/>
        </w:rPr>
        <w:t xml:space="preserve"> </w:t>
      </w:r>
      <w:r w:rsidRPr="00F34EB0">
        <w:rPr>
          <w:rFonts w:ascii="宋体" w:hAnsi="宋体"/>
          <w:color w:val="000000"/>
          <w:sz w:val="32"/>
          <w:szCs w:val="32"/>
        </w:rPr>
        <w:br/>
      </w:r>
      <w:r w:rsidRPr="00F34EB0">
        <w:rPr>
          <w:rFonts w:ascii="宋体" w:hAnsi="宋体" w:hint="eastAsia"/>
          <w:color w:val="000000"/>
          <w:sz w:val="32"/>
          <w:szCs w:val="32"/>
        </w:rPr>
        <w:t xml:space="preserve">    7）</w:t>
      </w:r>
      <w:r w:rsidRPr="00F34EB0">
        <w:rPr>
          <w:rFonts w:ascii="宋体" w:hAnsi="宋体"/>
          <w:color w:val="000000"/>
          <w:sz w:val="32"/>
          <w:szCs w:val="32"/>
        </w:rPr>
        <w:t>超越规定权限实施许可或者擅自提高、降低许可条件，造成不良影响和后果的，出现1次处罚50</w:t>
      </w:r>
      <w:r w:rsidRPr="00F34EB0">
        <w:rPr>
          <w:rFonts w:ascii="宋体" w:hAnsi="宋体" w:hint="eastAsia"/>
          <w:color w:val="000000"/>
          <w:sz w:val="32"/>
          <w:szCs w:val="32"/>
        </w:rPr>
        <w:t>－500</w:t>
      </w:r>
      <w:r w:rsidRPr="00F34EB0">
        <w:rPr>
          <w:rFonts w:ascii="宋体" w:hAnsi="宋体"/>
          <w:color w:val="000000"/>
          <w:sz w:val="32"/>
          <w:szCs w:val="32"/>
        </w:rPr>
        <w:t xml:space="preserve">元。 </w:t>
      </w:r>
      <w:r w:rsidRPr="00F34EB0">
        <w:rPr>
          <w:rFonts w:ascii="宋体" w:hAnsi="宋体"/>
          <w:color w:val="000000"/>
          <w:sz w:val="32"/>
          <w:szCs w:val="32"/>
        </w:rPr>
        <w:br/>
      </w:r>
      <w:r w:rsidRPr="00F34EB0">
        <w:rPr>
          <w:rFonts w:ascii="宋体" w:hAnsi="宋体" w:hint="eastAsia"/>
          <w:color w:val="000000"/>
          <w:sz w:val="32"/>
          <w:szCs w:val="32"/>
        </w:rPr>
        <w:t xml:space="preserve">    8）</w:t>
      </w:r>
      <w:r w:rsidRPr="00F34EB0">
        <w:rPr>
          <w:rFonts w:ascii="宋体" w:hAnsi="宋体"/>
          <w:color w:val="000000"/>
          <w:sz w:val="32"/>
          <w:szCs w:val="32"/>
        </w:rPr>
        <w:t>房屋保修等售后服务工作，无正当理由，在安排时间内无结</w:t>
      </w:r>
      <w:r w:rsidRPr="00F34EB0">
        <w:rPr>
          <w:rFonts w:ascii="宋体" w:hAnsi="宋体"/>
          <w:color w:val="000000"/>
          <w:sz w:val="32"/>
          <w:szCs w:val="32"/>
        </w:rPr>
        <w:lastRenderedPageBreak/>
        <w:t>果的，出现1次处罚50</w:t>
      </w:r>
      <w:r w:rsidRPr="00F34EB0">
        <w:rPr>
          <w:rFonts w:ascii="宋体" w:hAnsi="宋体" w:hint="eastAsia"/>
          <w:color w:val="000000"/>
          <w:sz w:val="32"/>
          <w:szCs w:val="32"/>
        </w:rPr>
        <w:t>－500</w:t>
      </w:r>
      <w:r w:rsidRPr="00F34EB0">
        <w:rPr>
          <w:rFonts w:ascii="宋体" w:hAnsi="宋体"/>
          <w:color w:val="000000"/>
          <w:sz w:val="32"/>
          <w:szCs w:val="32"/>
        </w:rPr>
        <w:t>元。若造成用户上访或投诉情况属实的，</w:t>
      </w:r>
      <w:r w:rsidRPr="00F34EB0">
        <w:rPr>
          <w:rFonts w:ascii="宋体" w:hAnsi="宋体" w:hint="eastAsia"/>
          <w:color w:val="000000"/>
          <w:sz w:val="32"/>
          <w:szCs w:val="32"/>
        </w:rPr>
        <w:t>作降薪一级处理，造成公司名誉损失的予以辞退。</w:t>
      </w:r>
      <w:r w:rsidRPr="00F34EB0">
        <w:rPr>
          <w:rFonts w:ascii="宋体" w:hAnsi="宋体"/>
          <w:color w:val="000000"/>
          <w:sz w:val="32"/>
          <w:szCs w:val="32"/>
        </w:rPr>
        <w:t xml:space="preserve"> </w:t>
      </w:r>
      <w:r w:rsidRPr="00F34EB0">
        <w:rPr>
          <w:rFonts w:ascii="宋体" w:hAnsi="宋体"/>
          <w:color w:val="000000"/>
          <w:sz w:val="32"/>
          <w:szCs w:val="32"/>
        </w:rPr>
        <w:br/>
      </w:r>
      <w:r w:rsidRPr="00F34EB0">
        <w:rPr>
          <w:rFonts w:ascii="宋体" w:hAnsi="宋体" w:hint="eastAsia"/>
          <w:color w:val="000000"/>
          <w:sz w:val="32"/>
          <w:szCs w:val="32"/>
        </w:rPr>
        <w:t xml:space="preserve">    9）</w:t>
      </w:r>
      <w:r w:rsidRPr="00F34EB0">
        <w:rPr>
          <w:rFonts w:ascii="宋体" w:hAnsi="宋体"/>
          <w:color w:val="000000"/>
          <w:sz w:val="32"/>
          <w:szCs w:val="32"/>
        </w:rPr>
        <w:t>办理建设手续或现场协调工作，无正当理由，未在规定时间内完成的，出现1次处罚50</w:t>
      </w:r>
      <w:r w:rsidRPr="00F34EB0">
        <w:rPr>
          <w:rFonts w:ascii="宋体" w:hAnsi="宋体" w:hint="eastAsia"/>
          <w:color w:val="000000"/>
          <w:sz w:val="32"/>
          <w:szCs w:val="32"/>
        </w:rPr>
        <w:t>－500</w:t>
      </w:r>
      <w:r w:rsidRPr="00F34EB0">
        <w:rPr>
          <w:rFonts w:ascii="宋体" w:hAnsi="宋体"/>
          <w:color w:val="000000"/>
          <w:sz w:val="32"/>
          <w:szCs w:val="32"/>
        </w:rPr>
        <w:t xml:space="preserve">元。 </w:t>
      </w:r>
      <w:r w:rsidRPr="00F34EB0">
        <w:rPr>
          <w:rFonts w:ascii="宋体" w:hAnsi="宋体"/>
          <w:color w:val="000000"/>
          <w:sz w:val="32"/>
          <w:szCs w:val="32"/>
        </w:rPr>
        <w:br/>
      </w:r>
      <w:r w:rsidRPr="00F34EB0">
        <w:rPr>
          <w:rFonts w:ascii="宋体" w:hAnsi="宋体" w:hint="eastAsia"/>
          <w:color w:val="000000"/>
          <w:sz w:val="32"/>
          <w:szCs w:val="32"/>
        </w:rPr>
        <w:t xml:space="preserve">    10）</w:t>
      </w:r>
      <w:r w:rsidRPr="00F34EB0">
        <w:rPr>
          <w:rFonts w:ascii="宋体" w:hAnsi="宋体"/>
          <w:color w:val="000000"/>
          <w:sz w:val="32"/>
          <w:szCs w:val="32"/>
        </w:rPr>
        <w:t>施工中</w:t>
      </w:r>
      <w:r w:rsidRPr="00F34EB0">
        <w:rPr>
          <w:rFonts w:ascii="宋体" w:hAnsi="宋体" w:hint="eastAsia"/>
          <w:color w:val="000000"/>
          <w:sz w:val="32"/>
          <w:szCs w:val="32"/>
        </w:rPr>
        <w:t>分部分项</w:t>
      </w:r>
      <w:r w:rsidRPr="00F34EB0">
        <w:rPr>
          <w:rFonts w:ascii="宋体" w:hAnsi="宋体"/>
          <w:color w:val="000000"/>
          <w:sz w:val="32"/>
          <w:szCs w:val="32"/>
        </w:rPr>
        <w:t>人员</w:t>
      </w:r>
      <w:r w:rsidRPr="00F34EB0">
        <w:rPr>
          <w:rFonts w:ascii="宋体" w:hAnsi="宋体" w:hint="eastAsia"/>
          <w:color w:val="000000"/>
          <w:sz w:val="32"/>
          <w:szCs w:val="32"/>
        </w:rPr>
        <w:t>和监理人员</w:t>
      </w:r>
      <w:r w:rsidRPr="00F34EB0">
        <w:rPr>
          <w:rFonts w:ascii="宋体" w:hAnsi="宋体"/>
          <w:color w:val="000000"/>
          <w:sz w:val="32"/>
          <w:szCs w:val="32"/>
        </w:rPr>
        <w:t>应该现场旁站而未进行旁站，驻工地代表未进行督促检查和处理的，出现1次处罚</w:t>
      </w:r>
      <w:r w:rsidRPr="00F34EB0">
        <w:rPr>
          <w:rFonts w:ascii="宋体" w:hAnsi="宋体" w:hint="eastAsia"/>
          <w:color w:val="000000"/>
          <w:sz w:val="32"/>
          <w:szCs w:val="32"/>
        </w:rPr>
        <w:t>100</w:t>
      </w:r>
      <w:r w:rsidRPr="00F34EB0">
        <w:rPr>
          <w:rFonts w:ascii="宋体" w:hAnsi="宋体"/>
          <w:color w:val="000000"/>
          <w:sz w:val="32"/>
          <w:szCs w:val="32"/>
        </w:rPr>
        <w:t xml:space="preserve">元。 </w:t>
      </w:r>
      <w:r w:rsidRPr="00F34EB0">
        <w:rPr>
          <w:rFonts w:ascii="宋体" w:hAnsi="宋体"/>
          <w:color w:val="000000"/>
          <w:sz w:val="32"/>
          <w:szCs w:val="32"/>
        </w:rPr>
        <w:br/>
      </w:r>
      <w:r w:rsidRPr="00F34EB0">
        <w:rPr>
          <w:rFonts w:ascii="宋体" w:hAnsi="宋体" w:hint="eastAsia"/>
          <w:color w:val="000000"/>
          <w:sz w:val="32"/>
          <w:szCs w:val="32"/>
        </w:rPr>
        <w:t xml:space="preserve">    11）</w:t>
      </w:r>
      <w:r w:rsidRPr="00F34EB0">
        <w:rPr>
          <w:rFonts w:ascii="宋体" w:hAnsi="宋体"/>
          <w:color w:val="000000"/>
          <w:sz w:val="32"/>
          <w:szCs w:val="32"/>
        </w:rPr>
        <w:t>施工单位施工过程中未按要求进行施工，驻工地代表未发现或发现未做处理的，出现1次处罚</w:t>
      </w:r>
      <w:r w:rsidRPr="00F34EB0">
        <w:rPr>
          <w:rFonts w:ascii="宋体" w:hAnsi="宋体" w:hint="eastAsia"/>
          <w:color w:val="000000"/>
          <w:sz w:val="32"/>
          <w:szCs w:val="32"/>
        </w:rPr>
        <w:t>100</w:t>
      </w:r>
      <w:r w:rsidRPr="00F34EB0">
        <w:rPr>
          <w:rFonts w:ascii="宋体" w:hAnsi="宋体"/>
          <w:color w:val="000000"/>
          <w:sz w:val="32"/>
          <w:szCs w:val="32"/>
        </w:rPr>
        <w:t xml:space="preserve">元。 </w:t>
      </w:r>
      <w:r w:rsidRPr="00F34EB0">
        <w:rPr>
          <w:rFonts w:ascii="宋体" w:hAnsi="宋体"/>
          <w:color w:val="000000"/>
          <w:sz w:val="32"/>
          <w:szCs w:val="32"/>
        </w:rPr>
        <w:br/>
      </w:r>
      <w:r w:rsidRPr="00F34EB0">
        <w:rPr>
          <w:rFonts w:ascii="宋体" w:hAnsi="宋体" w:hint="eastAsia"/>
          <w:color w:val="000000"/>
          <w:sz w:val="32"/>
          <w:szCs w:val="32"/>
        </w:rPr>
        <w:t xml:space="preserve">    12）施工</w:t>
      </w:r>
      <w:r w:rsidRPr="00F34EB0">
        <w:rPr>
          <w:rFonts w:ascii="宋体" w:hAnsi="宋体"/>
          <w:color w:val="000000"/>
          <w:sz w:val="32"/>
          <w:szCs w:val="32"/>
        </w:rPr>
        <w:t>资料、现场有关技术资料签证、整理不及时，驻工地代表未督促检查和处理的，出现1次处罚</w:t>
      </w:r>
      <w:r w:rsidRPr="00F34EB0">
        <w:rPr>
          <w:rFonts w:ascii="宋体" w:hAnsi="宋体" w:hint="eastAsia"/>
          <w:color w:val="000000"/>
          <w:sz w:val="32"/>
          <w:szCs w:val="32"/>
        </w:rPr>
        <w:t>100</w:t>
      </w:r>
      <w:r w:rsidRPr="00F34EB0">
        <w:rPr>
          <w:rFonts w:ascii="宋体" w:hAnsi="宋体"/>
          <w:color w:val="000000"/>
          <w:sz w:val="32"/>
          <w:szCs w:val="32"/>
        </w:rPr>
        <w:t xml:space="preserve">元。 </w:t>
      </w:r>
      <w:r w:rsidRPr="00F34EB0">
        <w:rPr>
          <w:rFonts w:ascii="宋体" w:hAnsi="宋体"/>
          <w:color w:val="000000"/>
          <w:sz w:val="32"/>
          <w:szCs w:val="32"/>
        </w:rPr>
        <w:br/>
      </w:r>
      <w:r w:rsidRPr="00F34EB0">
        <w:rPr>
          <w:rFonts w:ascii="宋体" w:hAnsi="宋体" w:hint="eastAsia"/>
          <w:color w:val="000000"/>
          <w:sz w:val="32"/>
          <w:szCs w:val="32"/>
        </w:rPr>
        <w:t xml:space="preserve">    13）</w:t>
      </w:r>
      <w:r w:rsidRPr="00F34EB0">
        <w:rPr>
          <w:rFonts w:ascii="宋体" w:hAnsi="宋体"/>
          <w:color w:val="000000"/>
          <w:sz w:val="32"/>
          <w:szCs w:val="32"/>
        </w:rPr>
        <w:t>施工前应对地下管线等作书面技术交底，未做书面交底或交底有错误的，出现1次处罚50</w:t>
      </w:r>
      <w:r w:rsidRPr="00F34EB0">
        <w:rPr>
          <w:rFonts w:ascii="宋体" w:hAnsi="宋体" w:hint="eastAsia"/>
          <w:color w:val="000000"/>
          <w:sz w:val="32"/>
          <w:szCs w:val="32"/>
        </w:rPr>
        <w:t>－500</w:t>
      </w:r>
      <w:r w:rsidRPr="00F34EB0">
        <w:rPr>
          <w:rFonts w:ascii="宋体" w:hAnsi="宋体"/>
          <w:color w:val="000000"/>
          <w:sz w:val="32"/>
          <w:szCs w:val="32"/>
        </w:rPr>
        <w:t>元。造成事故的，相关责任</w:t>
      </w:r>
      <w:r w:rsidRPr="00F34EB0">
        <w:rPr>
          <w:rFonts w:ascii="宋体" w:hAnsi="宋体" w:hint="eastAsia"/>
          <w:color w:val="000000"/>
          <w:sz w:val="32"/>
          <w:szCs w:val="32"/>
        </w:rPr>
        <w:t>人</w:t>
      </w:r>
      <w:r w:rsidRPr="00F34EB0">
        <w:rPr>
          <w:rFonts w:ascii="宋体" w:hAnsi="宋体"/>
          <w:color w:val="000000"/>
          <w:sz w:val="32"/>
          <w:szCs w:val="32"/>
        </w:rPr>
        <w:t>承担经济赔偿责任</w:t>
      </w:r>
      <w:r w:rsidRPr="00F34EB0">
        <w:rPr>
          <w:rFonts w:ascii="宋体" w:hAnsi="宋体" w:hint="eastAsia"/>
          <w:color w:val="000000"/>
          <w:sz w:val="32"/>
          <w:szCs w:val="32"/>
        </w:rPr>
        <w:t>外，作降职、降薪处理，产生严重后果者予以辞退。</w:t>
      </w:r>
      <w:r w:rsidRPr="00F34EB0">
        <w:rPr>
          <w:rFonts w:ascii="宋体" w:hAnsi="宋体"/>
          <w:color w:val="000000"/>
          <w:sz w:val="32"/>
          <w:szCs w:val="32"/>
        </w:rPr>
        <w:t xml:space="preserve"> </w:t>
      </w:r>
      <w:r w:rsidRPr="00F34EB0">
        <w:rPr>
          <w:rFonts w:ascii="宋体" w:hAnsi="宋体"/>
          <w:color w:val="000000"/>
          <w:sz w:val="32"/>
          <w:szCs w:val="32"/>
        </w:rPr>
        <w:br/>
      </w:r>
      <w:r w:rsidRPr="00F34EB0">
        <w:rPr>
          <w:rFonts w:ascii="宋体" w:hAnsi="宋体" w:hint="eastAsia"/>
          <w:color w:val="000000"/>
          <w:sz w:val="32"/>
          <w:szCs w:val="32"/>
        </w:rPr>
        <w:t xml:space="preserve">    14）</w:t>
      </w:r>
      <w:r w:rsidRPr="00F34EB0">
        <w:rPr>
          <w:rFonts w:ascii="宋体" w:hAnsi="宋体"/>
          <w:color w:val="000000"/>
          <w:sz w:val="32"/>
          <w:szCs w:val="32"/>
        </w:rPr>
        <w:t>未按照规定保管会计资料致使会计资料毁损、灭失的，出现1次处罚100元。</w:t>
      </w:r>
      <w:r w:rsidRPr="00F34EB0">
        <w:rPr>
          <w:rFonts w:ascii="宋体" w:hAnsi="宋体" w:hint="eastAsia"/>
          <w:color w:val="000000"/>
          <w:sz w:val="32"/>
          <w:szCs w:val="32"/>
        </w:rPr>
        <w:t>情节恶劣的予以辞退，</w:t>
      </w:r>
      <w:r w:rsidRPr="00F34EB0">
        <w:rPr>
          <w:rFonts w:ascii="宋体" w:hAnsi="宋体"/>
          <w:color w:val="000000"/>
          <w:sz w:val="32"/>
          <w:szCs w:val="32"/>
        </w:rPr>
        <w:t xml:space="preserve">构成犯罪的，追究法律责任。 </w:t>
      </w:r>
      <w:r w:rsidRPr="00F34EB0">
        <w:rPr>
          <w:rFonts w:ascii="宋体" w:hAnsi="宋体"/>
          <w:color w:val="000000"/>
          <w:sz w:val="32"/>
          <w:szCs w:val="32"/>
        </w:rPr>
        <w:br/>
      </w:r>
      <w:r w:rsidRPr="00F34EB0">
        <w:rPr>
          <w:rFonts w:ascii="宋体" w:hAnsi="宋体" w:hint="eastAsia"/>
          <w:color w:val="000000"/>
          <w:sz w:val="32"/>
          <w:szCs w:val="32"/>
        </w:rPr>
        <w:t xml:space="preserve">    15）</w:t>
      </w:r>
      <w:r w:rsidRPr="00F34EB0">
        <w:rPr>
          <w:rFonts w:ascii="宋体" w:hAnsi="宋体"/>
          <w:color w:val="000000"/>
          <w:sz w:val="32"/>
          <w:szCs w:val="32"/>
        </w:rPr>
        <w:t>未严格审核会计原始资料，对不合规定的会计原始资料报销</w:t>
      </w:r>
      <w:proofErr w:type="gramStart"/>
      <w:r w:rsidRPr="00F34EB0">
        <w:rPr>
          <w:rFonts w:ascii="宋体" w:hAnsi="宋体"/>
          <w:color w:val="000000"/>
          <w:sz w:val="32"/>
          <w:szCs w:val="32"/>
        </w:rPr>
        <w:t>入帐</w:t>
      </w:r>
      <w:proofErr w:type="gramEnd"/>
      <w:r w:rsidRPr="00F34EB0">
        <w:rPr>
          <w:rFonts w:ascii="宋体" w:hAnsi="宋体"/>
          <w:color w:val="000000"/>
          <w:sz w:val="32"/>
          <w:szCs w:val="32"/>
        </w:rPr>
        <w:t xml:space="preserve">并造成损失的，由责任人承担10%的损失。 </w:t>
      </w:r>
      <w:r w:rsidRPr="00F34EB0">
        <w:rPr>
          <w:rFonts w:ascii="宋体" w:hAnsi="宋体"/>
          <w:color w:val="000000"/>
          <w:sz w:val="32"/>
          <w:szCs w:val="32"/>
        </w:rPr>
        <w:br/>
      </w:r>
      <w:r w:rsidRPr="00F34EB0">
        <w:rPr>
          <w:rFonts w:ascii="宋体" w:hAnsi="宋体" w:hint="eastAsia"/>
          <w:color w:val="000000"/>
          <w:sz w:val="32"/>
          <w:szCs w:val="32"/>
        </w:rPr>
        <w:t xml:space="preserve">    16）</w:t>
      </w:r>
      <w:r w:rsidRPr="00F34EB0">
        <w:rPr>
          <w:rFonts w:ascii="宋体" w:hAnsi="宋体"/>
          <w:color w:val="000000"/>
          <w:sz w:val="32"/>
          <w:szCs w:val="32"/>
        </w:rPr>
        <w:t>严格控制现金使用范围，保管好现金，造成现金损失的，由</w:t>
      </w:r>
      <w:r w:rsidRPr="00F34EB0">
        <w:rPr>
          <w:rFonts w:ascii="宋体" w:hAnsi="宋体" w:hint="eastAsia"/>
          <w:color w:val="000000"/>
          <w:sz w:val="32"/>
          <w:szCs w:val="32"/>
        </w:rPr>
        <w:t>当事</w:t>
      </w:r>
      <w:r w:rsidRPr="00F34EB0">
        <w:rPr>
          <w:rFonts w:ascii="宋体" w:hAnsi="宋体"/>
          <w:color w:val="000000"/>
          <w:sz w:val="32"/>
          <w:szCs w:val="32"/>
        </w:rPr>
        <w:t xml:space="preserve">人承担全部赔偿。 </w:t>
      </w:r>
      <w:r w:rsidRPr="00F34EB0">
        <w:rPr>
          <w:rFonts w:ascii="宋体" w:hAnsi="宋体"/>
          <w:color w:val="000000"/>
          <w:sz w:val="32"/>
          <w:szCs w:val="32"/>
        </w:rPr>
        <w:br/>
      </w:r>
      <w:r w:rsidRPr="00F34EB0">
        <w:rPr>
          <w:rFonts w:ascii="宋体" w:hAnsi="宋体" w:hint="eastAsia"/>
          <w:color w:val="000000"/>
          <w:sz w:val="32"/>
          <w:szCs w:val="32"/>
        </w:rPr>
        <w:t xml:space="preserve">    17）</w:t>
      </w:r>
      <w:r w:rsidRPr="00F34EB0">
        <w:rPr>
          <w:rFonts w:ascii="宋体" w:hAnsi="宋体"/>
          <w:color w:val="000000"/>
          <w:sz w:val="32"/>
          <w:szCs w:val="32"/>
        </w:rPr>
        <w:t>对来文、来电、来函，未按规定签收、登记、提出拟办意见，无正当理由未按规定时限报送批办的，出现1次处罚50元。</w:t>
      </w:r>
      <w:r w:rsidRPr="00F34EB0">
        <w:rPr>
          <w:rFonts w:ascii="宋体" w:hAnsi="宋体" w:hint="eastAsia"/>
          <w:color w:val="000000"/>
          <w:sz w:val="32"/>
          <w:szCs w:val="32"/>
        </w:rPr>
        <w:t>情节严重的，追究相关责任直至辞退。</w:t>
      </w:r>
      <w:r w:rsidRPr="00F34EB0">
        <w:rPr>
          <w:rFonts w:ascii="宋体" w:hAnsi="宋体"/>
          <w:color w:val="000000"/>
          <w:sz w:val="32"/>
          <w:szCs w:val="32"/>
        </w:rPr>
        <w:t xml:space="preserve"> </w:t>
      </w:r>
      <w:r w:rsidRPr="00F34EB0">
        <w:rPr>
          <w:rFonts w:ascii="宋体" w:hAnsi="宋体"/>
          <w:color w:val="000000"/>
          <w:sz w:val="32"/>
          <w:szCs w:val="32"/>
        </w:rPr>
        <w:br/>
      </w:r>
      <w:r w:rsidRPr="00F34EB0">
        <w:rPr>
          <w:rFonts w:ascii="宋体" w:hAnsi="宋体" w:hint="eastAsia"/>
          <w:color w:val="000000"/>
          <w:sz w:val="32"/>
          <w:szCs w:val="32"/>
        </w:rPr>
        <w:lastRenderedPageBreak/>
        <w:t xml:space="preserve">    18）</w:t>
      </w:r>
      <w:r w:rsidRPr="00F34EB0">
        <w:rPr>
          <w:rFonts w:ascii="宋体" w:hAnsi="宋体"/>
          <w:color w:val="000000"/>
          <w:sz w:val="32"/>
          <w:szCs w:val="32"/>
        </w:rPr>
        <w:t>未严格执行保密和文件管理规定，致使文件、档案、资料泄密、损毁或者丢失的，出现1次处罚</w:t>
      </w:r>
      <w:r w:rsidRPr="00F34EB0">
        <w:rPr>
          <w:rFonts w:ascii="宋体" w:hAnsi="宋体" w:hint="eastAsia"/>
          <w:color w:val="000000"/>
          <w:sz w:val="32"/>
          <w:szCs w:val="32"/>
        </w:rPr>
        <w:t>100</w:t>
      </w:r>
      <w:r w:rsidRPr="00F34EB0">
        <w:rPr>
          <w:rFonts w:ascii="宋体" w:hAnsi="宋体"/>
          <w:color w:val="000000"/>
          <w:sz w:val="32"/>
          <w:szCs w:val="32"/>
        </w:rPr>
        <w:t>元，并有当事人在规定时间内完成补救措施。情节严重的，</w:t>
      </w:r>
      <w:r w:rsidRPr="00F34EB0">
        <w:rPr>
          <w:rFonts w:ascii="宋体" w:hAnsi="宋体" w:hint="eastAsia"/>
          <w:color w:val="000000"/>
          <w:sz w:val="32"/>
          <w:szCs w:val="32"/>
        </w:rPr>
        <w:t>予以辞退并</w:t>
      </w:r>
      <w:r w:rsidRPr="00F34EB0">
        <w:rPr>
          <w:rFonts w:ascii="宋体" w:hAnsi="宋体"/>
          <w:color w:val="000000"/>
          <w:sz w:val="32"/>
          <w:szCs w:val="32"/>
        </w:rPr>
        <w:t xml:space="preserve">追究法律责任。 </w:t>
      </w:r>
      <w:r w:rsidRPr="00F34EB0">
        <w:rPr>
          <w:rFonts w:ascii="宋体" w:hAnsi="宋体"/>
          <w:color w:val="000000"/>
          <w:sz w:val="32"/>
          <w:szCs w:val="32"/>
        </w:rPr>
        <w:br/>
      </w:r>
      <w:r w:rsidRPr="00F34EB0">
        <w:rPr>
          <w:rFonts w:ascii="宋体" w:hAnsi="宋体" w:hint="eastAsia"/>
          <w:color w:val="000000"/>
          <w:sz w:val="32"/>
          <w:szCs w:val="32"/>
        </w:rPr>
        <w:t xml:space="preserve">    19）</w:t>
      </w:r>
      <w:r w:rsidRPr="00F34EB0">
        <w:rPr>
          <w:rFonts w:ascii="宋体" w:hAnsi="宋体"/>
          <w:color w:val="000000"/>
          <w:sz w:val="32"/>
          <w:szCs w:val="32"/>
        </w:rPr>
        <w:t>未按规定使用公章，导致后果发生的，出现1次处罚50</w:t>
      </w:r>
      <w:r w:rsidRPr="00F34EB0">
        <w:rPr>
          <w:rFonts w:ascii="宋体" w:hAnsi="宋体" w:hint="eastAsia"/>
          <w:color w:val="000000"/>
          <w:sz w:val="32"/>
          <w:szCs w:val="32"/>
        </w:rPr>
        <w:t>－500</w:t>
      </w:r>
      <w:r w:rsidRPr="00F34EB0">
        <w:rPr>
          <w:rFonts w:ascii="宋体" w:hAnsi="宋体"/>
          <w:color w:val="000000"/>
          <w:sz w:val="32"/>
          <w:szCs w:val="32"/>
        </w:rPr>
        <w:t>元。造成公司经济损失的，由相关责任人承担经济赔偿责任</w:t>
      </w:r>
      <w:r w:rsidRPr="00F34EB0">
        <w:rPr>
          <w:rFonts w:ascii="宋体" w:hAnsi="宋体" w:hint="eastAsia"/>
          <w:color w:val="000000"/>
          <w:sz w:val="32"/>
          <w:szCs w:val="32"/>
        </w:rPr>
        <w:t>，情节严重的予以辞退。</w:t>
      </w:r>
      <w:r w:rsidRPr="00F34EB0">
        <w:rPr>
          <w:rFonts w:ascii="宋体" w:hAnsi="宋体"/>
          <w:color w:val="000000"/>
          <w:sz w:val="32"/>
          <w:szCs w:val="32"/>
        </w:rPr>
        <w:t xml:space="preserve"> </w:t>
      </w:r>
      <w:r w:rsidRPr="00F34EB0">
        <w:rPr>
          <w:rFonts w:ascii="宋体" w:hAnsi="宋体"/>
          <w:color w:val="000000"/>
          <w:sz w:val="32"/>
          <w:szCs w:val="32"/>
        </w:rPr>
        <w:br/>
      </w:r>
      <w:r w:rsidRPr="00F34EB0">
        <w:rPr>
          <w:rFonts w:ascii="宋体" w:hAnsi="宋体" w:hint="eastAsia"/>
          <w:color w:val="000000"/>
          <w:sz w:val="32"/>
          <w:szCs w:val="32"/>
        </w:rPr>
        <w:t xml:space="preserve">    20）</w:t>
      </w:r>
      <w:r w:rsidRPr="00F34EB0">
        <w:rPr>
          <w:rFonts w:ascii="宋体" w:hAnsi="宋体"/>
          <w:color w:val="000000"/>
          <w:sz w:val="32"/>
          <w:szCs w:val="32"/>
        </w:rPr>
        <w:t>因安全防范措施不到位造成失窃的，追究责任人等价赔偿责任</w:t>
      </w:r>
      <w:r w:rsidRPr="00F34EB0">
        <w:rPr>
          <w:rFonts w:ascii="宋体" w:hAnsi="宋体" w:hint="eastAsia"/>
          <w:color w:val="000000"/>
          <w:sz w:val="32"/>
          <w:szCs w:val="32"/>
        </w:rPr>
        <w:t>，情节严重的予以辞退</w:t>
      </w:r>
      <w:r w:rsidRPr="00F34EB0">
        <w:rPr>
          <w:rFonts w:ascii="宋体" w:hAnsi="宋体"/>
          <w:color w:val="000000"/>
          <w:sz w:val="32"/>
          <w:szCs w:val="32"/>
        </w:rPr>
        <w:t xml:space="preserve">。 </w:t>
      </w:r>
      <w:r w:rsidRPr="00F34EB0">
        <w:rPr>
          <w:rFonts w:ascii="宋体" w:hAnsi="宋体"/>
          <w:color w:val="000000"/>
          <w:sz w:val="32"/>
          <w:szCs w:val="32"/>
        </w:rPr>
        <w:br/>
      </w:r>
      <w:r w:rsidRPr="00F34EB0">
        <w:rPr>
          <w:rFonts w:ascii="宋体" w:hAnsi="宋体" w:hint="eastAsia"/>
          <w:color w:val="000000"/>
          <w:sz w:val="32"/>
          <w:szCs w:val="32"/>
        </w:rPr>
        <w:t xml:space="preserve">    21）</w:t>
      </w:r>
      <w:r w:rsidRPr="00F34EB0">
        <w:rPr>
          <w:rFonts w:ascii="宋体" w:hAnsi="宋体"/>
          <w:color w:val="000000"/>
          <w:sz w:val="32"/>
          <w:szCs w:val="32"/>
        </w:rPr>
        <w:t>未按《卫生管理制度》进行卫生保洁或经卫生检查未达标准的，出现1次，所在部门人员各处罚50元。</w:t>
      </w:r>
      <w:r w:rsidRPr="00F34EB0">
        <w:rPr>
          <w:rFonts w:ascii="宋体" w:hAnsi="宋体" w:hint="eastAsia"/>
          <w:color w:val="000000"/>
          <w:sz w:val="32"/>
          <w:szCs w:val="32"/>
        </w:rPr>
        <w:t>后勤</w:t>
      </w:r>
      <w:r w:rsidRPr="00F34EB0">
        <w:rPr>
          <w:rFonts w:ascii="宋体" w:hAnsi="宋体"/>
          <w:color w:val="000000"/>
          <w:sz w:val="32"/>
          <w:szCs w:val="32"/>
        </w:rPr>
        <w:t>卫生管理责任处罚，按照《</w:t>
      </w:r>
      <w:r w:rsidRPr="00F34EB0">
        <w:rPr>
          <w:rFonts w:ascii="宋体" w:hAnsi="宋体" w:hint="eastAsia"/>
          <w:color w:val="000000"/>
          <w:sz w:val="32"/>
          <w:szCs w:val="32"/>
        </w:rPr>
        <w:t>后勤</w:t>
      </w:r>
      <w:r w:rsidRPr="00F34EB0">
        <w:rPr>
          <w:rFonts w:ascii="宋体" w:hAnsi="宋体"/>
          <w:color w:val="000000"/>
          <w:sz w:val="32"/>
          <w:szCs w:val="32"/>
        </w:rPr>
        <w:t xml:space="preserve">物品及卫生管理办法》执行。 </w:t>
      </w:r>
      <w:r w:rsidRPr="00F34EB0">
        <w:rPr>
          <w:rFonts w:ascii="宋体" w:hAnsi="宋体"/>
          <w:color w:val="000000"/>
          <w:sz w:val="32"/>
          <w:szCs w:val="32"/>
        </w:rPr>
        <w:br/>
      </w:r>
      <w:r w:rsidRPr="00F34EB0">
        <w:rPr>
          <w:rFonts w:ascii="宋体" w:hAnsi="宋体" w:hint="eastAsia"/>
          <w:color w:val="000000"/>
          <w:sz w:val="32"/>
          <w:szCs w:val="32"/>
        </w:rPr>
        <w:t xml:space="preserve">    以上内容</w:t>
      </w:r>
      <w:r w:rsidRPr="00F34EB0">
        <w:rPr>
          <w:rFonts w:ascii="宋体" w:hAnsi="宋体"/>
          <w:color w:val="000000"/>
          <w:sz w:val="32"/>
          <w:szCs w:val="32"/>
        </w:rPr>
        <w:t>情节较重给公司造成不良影响造成经济损失的，给予有关责任人赔偿经济损失和调岗</w:t>
      </w:r>
      <w:r w:rsidRPr="00F34EB0">
        <w:rPr>
          <w:rFonts w:ascii="宋体" w:hAnsi="宋体" w:hint="eastAsia"/>
          <w:color w:val="000000"/>
          <w:sz w:val="32"/>
          <w:szCs w:val="32"/>
        </w:rPr>
        <w:t>、降薪</w:t>
      </w:r>
      <w:r w:rsidRPr="00F34EB0">
        <w:rPr>
          <w:rFonts w:ascii="宋体" w:hAnsi="宋体"/>
          <w:color w:val="000000"/>
          <w:sz w:val="32"/>
          <w:szCs w:val="32"/>
        </w:rPr>
        <w:t>或留用察看</w:t>
      </w:r>
      <w:r w:rsidRPr="00F34EB0">
        <w:rPr>
          <w:rFonts w:ascii="宋体" w:hAnsi="宋体" w:hint="eastAsia"/>
          <w:color w:val="000000"/>
          <w:sz w:val="32"/>
          <w:szCs w:val="32"/>
        </w:rPr>
        <w:t>直至辞退；</w:t>
      </w:r>
      <w:r w:rsidRPr="00F34EB0">
        <w:rPr>
          <w:rFonts w:ascii="宋体" w:hAnsi="宋体"/>
          <w:color w:val="000000"/>
          <w:sz w:val="32"/>
          <w:szCs w:val="32"/>
        </w:rPr>
        <w:t>情节</w:t>
      </w:r>
      <w:proofErr w:type="gramStart"/>
      <w:r w:rsidRPr="00F34EB0">
        <w:rPr>
          <w:rFonts w:ascii="宋体" w:hAnsi="宋体"/>
          <w:color w:val="000000"/>
          <w:sz w:val="32"/>
          <w:szCs w:val="32"/>
        </w:rPr>
        <w:t>严重给</w:t>
      </w:r>
      <w:proofErr w:type="gramEnd"/>
      <w:r w:rsidRPr="00F34EB0">
        <w:rPr>
          <w:rFonts w:ascii="宋体" w:hAnsi="宋体"/>
          <w:color w:val="000000"/>
          <w:sz w:val="32"/>
          <w:szCs w:val="32"/>
        </w:rPr>
        <w:t xml:space="preserve">公司造成严重后果造成重大经济损失的，给予有关责任人赔偿经济损失和免职或辞退。 </w:t>
      </w:r>
      <w:proofErr w:type="gramStart"/>
      <w:r w:rsidRPr="00F34EB0">
        <w:rPr>
          <w:rFonts w:ascii="宋体" w:hAnsi="宋体"/>
          <w:color w:val="000000"/>
          <w:sz w:val="32"/>
          <w:szCs w:val="32"/>
        </w:rPr>
        <w:t>若构成</w:t>
      </w:r>
      <w:proofErr w:type="gramEnd"/>
      <w:r w:rsidRPr="00F34EB0">
        <w:rPr>
          <w:rFonts w:ascii="宋体" w:hAnsi="宋体"/>
          <w:color w:val="000000"/>
          <w:sz w:val="32"/>
          <w:szCs w:val="32"/>
        </w:rPr>
        <w:t>犯罪的，移交司法机关处理。</w:t>
      </w:r>
    </w:p>
    <w:p w:rsidR="00F34EB0" w:rsidRPr="00F34EB0" w:rsidRDefault="00F34EB0" w:rsidP="00F34EB0">
      <w:pPr>
        <w:numPr>
          <w:ilvl w:val="1"/>
          <w:numId w:val="0"/>
        </w:numPr>
        <w:tabs>
          <w:tab w:val="left" w:pos="420"/>
        </w:tabs>
        <w:snapToGrid w:val="0"/>
        <w:spacing w:line="360" w:lineRule="auto"/>
        <w:ind w:left="420"/>
        <w:jc w:val="center"/>
        <w:rPr>
          <w:rFonts w:ascii="宋体" w:hAnsi="宋体" w:hint="eastAsia"/>
          <w:sz w:val="32"/>
          <w:szCs w:val="32"/>
        </w:rPr>
      </w:pPr>
    </w:p>
    <w:p w:rsidR="00F34EB0" w:rsidRPr="00F34EB0" w:rsidRDefault="00F34EB0" w:rsidP="00F34EB0">
      <w:pPr>
        <w:snapToGrid w:val="0"/>
        <w:spacing w:line="288" w:lineRule="auto"/>
        <w:ind w:right="-335"/>
        <w:jc w:val="center"/>
        <w:rPr>
          <w:rFonts w:ascii="宋体" w:hAnsi="宋体" w:hint="eastAsia"/>
          <w:sz w:val="32"/>
          <w:szCs w:val="32"/>
        </w:rPr>
      </w:pPr>
      <w:r w:rsidRPr="00F34EB0">
        <w:rPr>
          <w:rFonts w:ascii="宋体" w:hAnsi="宋体"/>
          <w:sz w:val="32"/>
          <w:szCs w:val="32"/>
        </w:rPr>
        <w:br w:type="page"/>
      </w:r>
    </w:p>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hint="eastAsia"/>
          <w:sz w:val="32"/>
          <w:szCs w:val="32"/>
        </w:rPr>
        <w:lastRenderedPageBreak/>
        <w:t>流程图：</w:t>
      </w:r>
    </w:p>
    <w:p w:rsidR="00F34EB0" w:rsidRPr="00F34EB0" w:rsidRDefault="00F34EB0" w:rsidP="00F34EB0">
      <w:pPr>
        <w:snapToGrid w:val="0"/>
        <w:spacing w:line="288" w:lineRule="auto"/>
        <w:ind w:right="-335"/>
        <w:jc w:val="center"/>
        <w:rPr>
          <w:rFonts w:ascii="宋体" w:hAnsi="宋体" w:hint="eastAsia"/>
          <w:b/>
          <w:sz w:val="32"/>
          <w:szCs w:val="32"/>
        </w:rPr>
      </w:pPr>
      <w:r w:rsidRPr="00F34EB0">
        <w:rPr>
          <w:rFonts w:ascii="宋体" w:hAnsi="宋体"/>
          <w:b/>
          <w:noProof/>
          <w:sz w:val="32"/>
          <w:szCs w:val="32"/>
          <w:lang w:val="en-US" w:eastAsia="zh-CN"/>
        </w:rPr>
        <mc:AlternateContent>
          <mc:Choice Requires="wps">
            <w:drawing>
              <wp:anchor distT="0" distB="0" distL="114300" distR="114300" simplePos="0" relativeHeight="251823104" behindDoc="0" locked="0" layoutInCell="0" allowOverlap="1">
                <wp:simplePos x="0" y="0"/>
                <wp:positionH relativeFrom="column">
                  <wp:posOffset>3543300</wp:posOffset>
                </wp:positionH>
                <wp:positionV relativeFrom="paragraph">
                  <wp:posOffset>3481070</wp:posOffset>
                </wp:positionV>
                <wp:extent cx="571500" cy="635"/>
                <wp:effectExtent l="5080" t="13970" r="13970" b="13970"/>
                <wp:wrapNone/>
                <wp:docPr id="110" name="直接连接符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A4D06E" id="直接连接符 110" o:spid="_x0000_s1026" style="position:absolute;left:0;text-align:lef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274.1pt" to="324pt,2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" o:allowincell="f"/>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32320" behindDoc="0" locked="0" layoutInCell="0" allowOverlap="1">
                <wp:simplePos x="0" y="0"/>
                <wp:positionH relativeFrom="column">
                  <wp:posOffset>4686300</wp:posOffset>
                </wp:positionH>
                <wp:positionV relativeFrom="paragraph">
                  <wp:posOffset>4273550</wp:posOffset>
                </wp:positionV>
                <wp:extent cx="635" cy="198120"/>
                <wp:effectExtent l="52705" t="6350" r="60960" b="14605"/>
                <wp:wrapNone/>
                <wp:docPr id="109" name="直接连接符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2E9A80" id="直接连接符 109" o:spid="_x0000_s1026" style="position:absolute;left:0;text-align:lef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336.5pt" to="369.05pt,3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49728" behindDoc="0" locked="0" layoutInCell="0" allowOverlap="1">
                <wp:simplePos x="0" y="0"/>
                <wp:positionH relativeFrom="column">
                  <wp:posOffset>4686300</wp:posOffset>
                </wp:positionH>
                <wp:positionV relativeFrom="paragraph">
                  <wp:posOffset>6650990</wp:posOffset>
                </wp:positionV>
                <wp:extent cx="1143000" cy="635"/>
                <wp:effectExtent l="5080" t="12065" r="13970" b="6350"/>
                <wp:wrapNone/>
                <wp:docPr id="108" name="直接连接符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635"/>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4DE28AD" id="直接连接符 108" o:spid="_x0000_s1026" style="position:absolute;left:0;text-align:lef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523.7pt" to="459pt,5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" o:allowincell="f">
                <v:stroke dashstyle="1 1" endcap="round"/>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48704" behindDoc="0" locked="0" layoutInCell="0" allowOverlap="1">
                <wp:simplePos x="0" y="0"/>
                <wp:positionH relativeFrom="column">
                  <wp:posOffset>3429000</wp:posOffset>
                </wp:positionH>
                <wp:positionV relativeFrom="paragraph">
                  <wp:posOffset>6452870</wp:posOffset>
                </wp:positionV>
                <wp:extent cx="635" cy="396240"/>
                <wp:effectExtent l="52705" t="13970" r="60960" b="18415"/>
                <wp:wrapNone/>
                <wp:docPr id="107" name="直接连接符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624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C39C6D7" id="直接连接符 107" o:spid="_x0000_s1026" style="position:absolute;left:0;text-align:lef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508.1pt" to="270.0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47680" behindDoc="0" locked="0" layoutInCell="0" allowOverlap="1">
                <wp:simplePos x="0" y="0"/>
                <wp:positionH relativeFrom="column">
                  <wp:posOffset>2171700</wp:posOffset>
                </wp:positionH>
                <wp:positionV relativeFrom="paragraph">
                  <wp:posOffset>6650990</wp:posOffset>
                </wp:positionV>
                <wp:extent cx="2514600" cy="635"/>
                <wp:effectExtent l="5080" t="12065" r="13970" b="6350"/>
                <wp:wrapNone/>
                <wp:docPr id="106" name="直接连接符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EADD2F9" id="直接连接符 106" o:spid="_x0000_s1026" style="position:absolute;left:0;text-align:lef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523.7pt" to="369pt,5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" o:allowincell="f"/>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44608" behindDoc="0" locked="0" layoutInCell="0" allowOverlap="1">
                <wp:simplePos x="0" y="0"/>
                <wp:positionH relativeFrom="column">
                  <wp:posOffset>5829300</wp:posOffset>
                </wp:positionH>
                <wp:positionV relativeFrom="paragraph">
                  <wp:posOffset>6650990</wp:posOffset>
                </wp:positionV>
                <wp:extent cx="635" cy="198120"/>
                <wp:effectExtent l="52705" t="12065" r="60960" b="18415"/>
                <wp:wrapNone/>
                <wp:docPr id="105" name="直接连接符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cap="rnd">
                          <a:solidFill>
                            <a:srgbClr val="000000"/>
                          </a:solidFill>
                          <a:prstDash val="sys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BDA147" id="直接连接符 105" o:spid="_x0000_s1026" style="position:absolute;left:0;text-align:lef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523.7pt" to="459.0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" o:allowincell="f">
                <v:stroke dashstyle="1 1" endarrow="block" endcap="round"/>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45632" behindDoc="0" locked="0" layoutInCell="0" allowOverlap="1">
                <wp:simplePos x="0" y="0"/>
                <wp:positionH relativeFrom="column">
                  <wp:posOffset>4686300</wp:posOffset>
                </wp:positionH>
                <wp:positionV relativeFrom="paragraph">
                  <wp:posOffset>6650990</wp:posOffset>
                </wp:positionV>
                <wp:extent cx="635" cy="198120"/>
                <wp:effectExtent l="52705" t="12065" r="60960" b="18415"/>
                <wp:wrapNone/>
                <wp:docPr id="104" name="直接连接符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1517935" id="直接连接符 104" o:spid="_x0000_s1026" style="position:absolute;left:0;text-align:lef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523.7pt" to="369.0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46656" behindDoc="0" locked="0" layoutInCell="0" allowOverlap="1">
                <wp:simplePos x="0" y="0"/>
                <wp:positionH relativeFrom="column">
                  <wp:posOffset>2171700</wp:posOffset>
                </wp:positionH>
                <wp:positionV relativeFrom="paragraph">
                  <wp:posOffset>6650990</wp:posOffset>
                </wp:positionV>
                <wp:extent cx="635" cy="198120"/>
                <wp:effectExtent l="52705" t="12065" r="60960" b="18415"/>
                <wp:wrapNone/>
                <wp:docPr id="103" name="直接连接符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9CE1F9" id="直接连接符 103" o:spid="_x0000_s1026" style="position:absolute;left:0;text-align:lef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523.7pt" to="171.0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01600" behindDoc="0" locked="0" layoutInCell="0" allowOverlap="1">
                <wp:simplePos x="0" y="0"/>
                <wp:positionH relativeFrom="column">
                  <wp:posOffset>5372100</wp:posOffset>
                </wp:positionH>
                <wp:positionV relativeFrom="paragraph">
                  <wp:posOffset>6849110</wp:posOffset>
                </wp:positionV>
                <wp:extent cx="914400" cy="297180"/>
                <wp:effectExtent l="5080" t="10160" r="13970" b="6985"/>
                <wp:wrapNone/>
                <wp:docPr id="102" name="文本框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cap="rnd">
                          <a:solidFill>
                            <a:srgbClr val="00000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color w:val="000000"/>
                                <w:sz w:val="18"/>
                              </w:rPr>
                            </w:pPr>
                            <w:r>
                              <w:rPr>
                                <w:rFonts w:hint="eastAsia"/>
                                <w:color w:val="000000"/>
                                <w:sz w:val="18"/>
                              </w:rPr>
                              <w:t>工会</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02" o:spid="_x0000_s1147" type="#_x0000_t202" style="position:absolute;left:0;text-align:left;margin-left:423pt;margin-top:539.3pt;width:1in;height:23.4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" o:allowincell="f">
                <v:stroke dashstyle="1 1" endcap="round"/>
                <v:textbox inset="0,,0">
                  <w:txbxContent>
                    <w:p w:rsidR="00F34EB0" w:rsidRDefault="00F34EB0" w:rsidP="00F34EB0">
                      <w:pPr>
                        <w:jc w:val="center"/>
                        <w:rPr>
                          <w:rFonts w:hint="eastAsia"/>
                          <w:color w:val="000000"/>
                          <w:sz w:val="18"/>
                        </w:rPr>
                      </w:pPr>
                      <w:r>
                        <w:rPr>
                          <w:rFonts w:hint="eastAsia"/>
                          <w:color w:val="000000"/>
                          <w:sz w:val="18"/>
                        </w:rPr>
                        <w:t>工会</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99552" behindDoc="0" locked="0" layoutInCell="0" allowOverlap="1">
                <wp:simplePos x="0" y="0"/>
                <wp:positionH relativeFrom="column">
                  <wp:posOffset>2971800</wp:posOffset>
                </wp:positionH>
                <wp:positionV relativeFrom="paragraph">
                  <wp:posOffset>6849110</wp:posOffset>
                </wp:positionV>
                <wp:extent cx="914400" cy="297180"/>
                <wp:effectExtent l="5080" t="10160" r="13970" b="6985"/>
                <wp:wrapNone/>
                <wp:docPr id="101" name="文本框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主管经理</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01" o:spid="_x0000_s1148" type="#_x0000_t202" style="position:absolute;left:0;text-align:left;margin-left:234pt;margin-top:539.3pt;width:1in;height:23.4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" o:allowincell="f">
                <v:textbox inset="0,,0">
                  <w:txbxContent>
                    <w:p w:rsidR="00F34EB0" w:rsidRDefault="00F34EB0" w:rsidP="00F34EB0">
                      <w:pPr>
                        <w:jc w:val="center"/>
                        <w:rPr>
                          <w:rFonts w:hint="eastAsia"/>
                          <w:sz w:val="18"/>
                        </w:rPr>
                      </w:pPr>
                      <w:r>
                        <w:rPr>
                          <w:rFonts w:hint="eastAsia"/>
                          <w:sz w:val="18"/>
                        </w:rPr>
                        <w:t>主管经理</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98528" behindDoc="0" locked="0" layoutInCell="0" allowOverlap="1">
                <wp:simplePos x="0" y="0"/>
                <wp:positionH relativeFrom="column">
                  <wp:posOffset>1714500</wp:posOffset>
                </wp:positionH>
                <wp:positionV relativeFrom="paragraph">
                  <wp:posOffset>6849110</wp:posOffset>
                </wp:positionV>
                <wp:extent cx="914400" cy="297180"/>
                <wp:effectExtent l="5080" t="10160" r="13970" b="6985"/>
                <wp:wrapNone/>
                <wp:docPr id="100" name="文本框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人力资源部</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00" o:spid="_x0000_s1149" type="#_x0000_t202" style="position:absolute;left:0;text-align:left;margin-left:135pt;margin-top:539.3pt;width:1in;height:23.4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" o:allowincell="f">
                <v:textbox inset="0,,0">
                  <w:txbxContent>
                    <w:p w:rsidR="00F34EB0" w:rsidRDefault="00F34EB0" w:rsidP="00F34EB0">
                      <w:pPr>
                        <w:jc w:val="center"/>
                        <w:rPr>
                          <w:rFonts w:hint="eastAsia"/>
                          <w:sz w:val="18"/>
                        </w:rPr>
                      </w:pPr>
                      <w:r>
                        <w:rPr>
                          <w:rFonts w:hint="eastAsia"/>
                          <w:sz w:val="18"/>
                        </w:rPr>
                        <w:t>人力资源部</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00576" behindDoc="0" locked="0" layoutInCell="0" allowOverlap="1">
                <wp:simplePos x="0" y="0"/>
                <wp:positionH relativeFrom="column">
                  <wp:posOffset>4229100</wp:posOffset>
                </wp:positionH>
                <wp:positionV relativeFrom="paragraph">
                  <wp:posOffset>6849110</wp:posOffset>
                </wp:positionV>
                <wp:extent cx="914400" cy="297180"/>
                <wp:effectExtent l="5080" t="10160" r="13970" b="6985"/>
                <wp:wrapNone/>
                <wp:docPr id="99" name="文本框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当事人</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9" o:spid="_x0000_s1150" type="#_x0000_t202" style="position:absolute;left:0;text-align:left;margin-left:333pt;margin-top:539.3pt;width:1in;height:23.4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" o:allowincell="f">
                <v:textbox inset="0,,0">
                  <w:txbxContent>
                    <w:p w:rsidR="00F34EB0" w:rsidRDefault="00F34EB0" w:rsidP="00F34EB0">
                      <w:pPr>
                        <w:jc w:val="center"/>
                        <w:rPr>
                          <w:rFonts w:hint="eastAsia"/>
                          <w:sz w:val="18"/>
                        </w:rPr>
                      </w:pPr>
                      <w:r>
                        <w:rPr>
                          <w:rFonts w:hint="eastAsia"/>
                          <w:sz w:val="18"/>
                        </w:rPr>
                        <w:t>当事人</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43584" behindDoc="0" locked="0" layoutInCell="0" allowOverlap="1">
                <wp:simplePos x="0" y="0"/>
                <wp:positionH relativeFrom="column">
                  <wp:posOffset>3429000</wp:posOffset>
                </wp:positionH>
                <wp:positionV relativeFrom="paragraph">
                  <wp:posOffset>5957570</wp:posOffset>
                </wp:positionV>
                <wp:extent cx="635" cy="198120"/>
                <wp:effectExtent l="52705" t="13970" r="60960" b="16510"/>
                <wp:wrapNone/>
                <wp:docPr id="98" name="直接连接符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FBC8839" id="直接连接符 98" o:spid="_x0000_s1026" style="position:absolute;left:0;text-align:lef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469.1pt" to="270.05pt,48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97504" behindDoc="0" locked="0" layoutInCell="0" allowOverlap="1">
                <wp:simplePos x="0" y="0"/>
                <wp:positionH relativeFrom="column">
                  <wp:posOffset>2971800</wp:posOffset>
                </wp:positionH>
                <wp:positionV relativeFrom="paragraph">
                  <wp:posOffset>6155690</wp:posOffset>
                </wp:positionV>
                <wp:extent cx="914400" cy="297180"/>
                <wp:effectExtent l="5080" t="12065" r="13970" b="5080"/>
                <wp:wrapNone/>
                <wp:docPr id="97" name="文本框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存档</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7" o:spid="_x0000_s1151" type="#_x0000_t202" style="position:absolute;left:0;text-align:left;margin-left:234pt;margin-top:484.7pt;width:1in;height:23.4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" o:allowincell="f">
                <v:textbox inset="0,,0">
                  <w:txbxContent>
                    <w:p w:rsidR="00F34EB0" w:rsidRDefault="00F34EB0" w:rsidP="00F34EB0">
                      <w:pPr>
                        <w:jc w:val="center"/>
                        <w:rPr>
                          <w:rFonts w:hint="eastAsia"/>
                          <w:sz w:val="18"/>
                        </w:rPr>
                      </w:pPr>
                      <w:r>
                        <w:rPr>
                          <w:rFonts w:hint="eastAsia"/>
                          <w:sz w:val="18"/>
                        </w:rPr>
                        <w:t>存档</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42560" behindDoc="0" locked="0" layoutInCell="0" allowOverlap="1">
                <wp:simplePos x="0" y="0"/>
                <wp:positionH relativeFrom="column">
                  <wp:posOffset>3429000</wp:posOffset>
                </wp:positionH>
                <wp:positionV relativeFrom="paragraph">
                  <wp:posOffset>5264150</wp:posOffset>
                </wp:positionV>
                <wp:extent cx="635" cy="693420"/>
                <wp:effectExtent l="52705" t="6350" r="60960" b="14605"/>
                <wp:wrapNone/>
                <wp:docPr id="96" name="直接连接符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934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6664A9" id="直接连接符 96" o:spid="_x0000_s1026" style="position:absolute;left:0;text-align:lef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414.5pt" to="270.05pt,46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38464" behindDoc="0" locked="0" layoutInCell="0" allowOverlap="1">
                <wp:simplePos x="0" y="0"/>
                <wp:positionH relativeFrom="column">
                  <wp:posOffset>914400</wp:posOffset>
                </wp:positionH>
                <wp:positionV relativeFrom="paragraph">
                  <wp:posOffset>4273550</wp:posOffset>
                </wp:positionV>
                <wp:extent cx="635" cy="1684020"/>
                <wp:effectExtent l="52705" t="6350" r="60960" b="14605"/>
                <wp:wrapNone/>
                <wp:docPr id="95" name="直接连接符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840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60B2F48" id="直接连接符 95" o:spid="_x0000_s1026" style="position:absolute;left:0;text-align:lef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336.5pt" to="72.05pt,46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39488" behindDoc="0" locked="0" layoutInCell="0" allowOverlap="1">
                <wp:simplePos x="0" y="0"/>
                <wp:positionH relativeFrom="column">
                  <wp:posOffset>2171700</wp:posOffset>
                </wp:positionH>
                <wp:positionV relativeFrom="paragraph">
                  <wp:posOffset>5264150</wp:posOffset>
                </wp:positionV>
                <wp:extent cx="635" cy="693420"/>
                <wp:effectExtent l="52705" t="6350" r="60960" b="14605"/>
                <wp:wrapNone/>
                <wp:docPr id="94" name="直接连接符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934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D1E167" id="直接连接符 94" o:spid="_x0000_s1026" style="position:absolute;left:0;text-align:lef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414.5pt" to="171.05pt,46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41536" behindDoc="0" locked="0" layoutInCell="0" allowOverlap="1">
                <wp:simplePos x="0" y="0"/>
                <wp:positionH relativeFrom="column">
                  <wp:posOffset>4686300</wp:posOffset>
                </wp:positionH>
                <wp:positionV relativeFrom="paragraph">
                  <wp:posOffset>5759450</wp:posOffset>
                </wp:positionV>
                <wp:extent cx="635" cy="198120"/>
                <wp:effectExtent l="52705" t="6350" r="60960" b="14605"/>
                <wp:wrapNone/>
                <wp:docPr id="93" name="直接连接符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55D288" id="直接连接符 93" o:spid="_x0000_s1026" style="position:absolute;left:0;text-align:lef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453.5pt" to="369.05pt,46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40512" behindDoc="0" locked="0" layoutInCell="0" allowOverlap="1">
                <wp:simplePos x="0" y="0"/>
                <wp:positionH relativeFrom="column">
                  <wp:posOffset>914400</wp:posOffset>
                </wp:positionH>
                <wp:positionV relativeFrom="paragraph">
                  <wp:posOffset>5957570</wp:posOffset>
                </wp:positionV>
                <wp:extent cx="3771900" cy="635"/>
                <wp:effectExtent l="5080" t="13970" r="13970" b="13970"/>
                <wp:wrapNone/>
                <wp:docPr id="92" name="直接连接符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A41E31" id="直接连接符 92" o:spid="_x0000_s1026" style="position:absolute;left:0;text-align:lef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469.1pt" to="369pt,4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" o:allowincell="f"/>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31296" behindDoc="0" locked="0" layoutInCell="0" allowOverlap="1">
                <wp:simplePos x="0" y="0"/>
                <wp:positionH relativeFrom="column">
                  <wp:posOffset>3429000</wp:posOffset>
                </wp:positionH>
                <wp:positionV relativeFrom="paragraph">
                  <wp:posOffset>4273550</wp:posOffset>
                </wp:positionV>
                <wp:extent cx="635" cy="198120"/>
                <wp:effectExtent l="52705" t="6350" r="60960" b="14605"/>
                <wp:wrapNone/>
                <wp:docPr id="91" name="直接连接符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5F64D8" id="直接连接符 91" o:spid="_x0000_s1026" style="position:absolute;left:0;text-align:lef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336.5pt" to="270.05pt,3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37440" behindDoc="0" locked="0" layoutInCell="0" allowOverlap="1">
                <wp:simplePos x="0" y="0"/>
                <wp:positionH relativeFrom="column">
                  <wp:posOffset>914400</wp:posOffset>
                </wp:positionH>
                <wp:positionV relativeFrom="paragraph">
                  <wp:posOffset>1995170</wp:posOffset>
                </wp:positionV>
                <wp:extent cx="635" cy="1188720"/>
                <wp:effectExtent l="52705" t="13970" r="60960" b="16510"/>
                <wp:wrapNone/>
                <wp:docPr id="90" name="直接连接符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87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E0F906" id="直接连接符 90" o:spid="_x0000_s1026" style="position:absolute;left:0;text-align:lef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57.1pt" to="72.05pt,2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76000" behindDoc="0" locked="0" layoutInCell="0" allowOverlap="1">
                <wp:simplePos x="0" y="0"/>
                <wp:positionH relativeFrom="column">
                  <wp:posOffset>685800</wp:posOffset>
                </wp:positionH>
                <wp:positionV relativeFrom="paragraph">
                  <wp:posOffset>3183890</wp:posOffset>
                </wp:positionV>
                <wp:extent cx="4572000" cy="1089660"/>
                <wp:effectExtent l="5080" t="12065" r="13970" b="12700"/>
                <wp:wrapNone/>
                <wp:docPr id="89" name="流程图: 可选过程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1089660"/>
                        </a:xfrm>
                        <a:prstGeom prst="flowChartAlternateProcess">
                          <a:avLst/>
                        </a:prstGeom>
                        <a:solidFill>
                          <a:srgbClr val="FFFFFF"/>
                        </a:solidFill>
                        <a:ln w="9525" cap="rnd">
                          <a:solidFill>
                            <a:srgbClr val="00000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C49C2C"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89" o:spid="_x0000_s1026" type="#_x0000_t176" style="position:absolute;left:0;text-align:left;margin-left:54pt;margin-top:250.7pt;width:5in;height:85.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" o:allowincell="f">
                <v:stroke dashstyle="1 1" endcap="round"/>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19008" behindDoc="0" locked="0" layoutInCell="0" allowOverlap="1">
                <wp:simplePos x="0" y="0"/>
                <wp:positionH relativeFrom="column">
                  <wp:posOffset>1600200</wp:posOffset>
                </wp:positionH>
                <wp:positionV relativeFrom="paragraph">
                  <wp:posOffset>3481070</wp:posOffset>
                </wp:positionV>
                <wp:extent cx="342900" cy="297180"/>
                <wp:effectExtent l="0" t="4445" r="4445" b="3175"/>
                <wp:wrapNone/>
                <wp:docPr id="88" name="文本框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rPr>
                                <w:rFonts w:hint="eastAsia"/>
                              </w:rPr>
                            </w:pPr>
                            <w:r>
                              <w:rPr>
                                <w:rFonts w:hint="eastAsia"/>
                              </w:rPr>
                              <w: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8" o:spid="_x0000_s1152" type="#_x0000_t202" style="position:absolute;left:0;text-align:left;margin-left:126pt;margin-top:274.1pt;width:27pt;height:23.4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" o:allowincell="f" stroked="f">
                <v:textbox>
                  <w:txbxContent>
                    <w:p w:rsidR="00F34EB0" w:rsidRDefault="00F34EB0" w:rsidP="00F34EB0">
                      <w:pPr>
                        <w:rPr>
                          <w:rFonts w:hint="eastAsia"/>
                        </w:rPr>
                      </w:pPr>
                      <w:r>
                        <w:rPr>
                          <w:rFonts w:hint="eastAsia"/>
                        </w:rPr>
                        <w:t>Y</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24128" behindDoc="0" locked="0" layoutInCell="0" allowOverlap="1">
                <wp:simplePos x="0" y="0"/>
                <wp:positionH relativeFrom="column">
                  <wp:posOffset>4114800</wp:posOffset>
                </wp:positionH>
                <wp:positionV relativeFrom="paragraph">
                  <wp:posOffset>3481070</wp:posOffset>
                </wp:positionV>
                <wp:extent cx="635" cy="198120"/>
                <wp:effectExtent l="52705" t="13970" r="60960" b="16510"/>
                <wp:wrapNone/>
                <wp:docPr id="87" name="直接连接符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C3AF876" id="直接连接符 87" o:spid="_x0000_s1026" style="position:absolute;left:0;text-align:lef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74.1pt" to="324.05pt,2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27200" behindDoc="0" locked="0" layoutInCell="0" allowOverlap="1">
                <wp:simplePos x="0" y="0"/>
                <wp:positionH relativeFrom="column">
                  <wp:posOffset>3543300</wp:posOffset>
                </wp:positionH>
                <wp:positionV relativeFrom="paragraph">
                  <wp:posOffset>3679190</wp:posOffset>
                </wp:positionV>
                <wp:extent cx="1028700" cy="297180"/>
                <wp:effectExtent l="5080" t="12065" r="13970" b="5080"/>
                <wp:wrapNone/>
                <wp:docPr id="86" name="文本框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旁证人签字确认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6" o:spid="_x0000_s1153" type="#_x0000_t202" style="position:absolute;left:0;text-align:left;margin-left:279pt;margin-top:289.7pt;width:81pt;height:23.4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" o:allowincell="f">
                <v:textbox>
                  <w:txbxContent>
                    <w:p w:rsidR="00F34EB0" w:rsidRDefault="00F34EB0" w:rsidP="00F34EB0">
                      <w:pPr>
                        <w:jc w:val="center"/>
                        <w:rPr>
                          <w:rFonts w:hint="eastAsia"/>
                          <w:sz w:val="18"/>
                        </w:rPr>
                      </w:pPr>
                      <w:r>
                        <w:rPr>
                          <w:rFonts w:hint="eastAsia"/>
                          <w:sz w:val="18"/>
                        </w:rPr>
                        <w:t>旁证人签字确认</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28224" behindDoc="0" locked="0" layoutInCell="0" allowOverlap="1">
                <wp:simplePos x="0" y="0"/>
                <wp:positionH relativeFrom="column">
                  <wp:posOffset>4114800</wp:posOffset>
                </wp:positionH>
                <wp:positionV relativeFrom="paragraph">
                  <wp:posOffset>3976370</wp:posOffset>
                </wp:positionV>
                <wp:extent cx="635" cy="198120"/>
                <wp:effectExtent l="52705" t="13970" r="60960" b="16510"/>
                <wp:wrapNone/>
                <wp:docPr id="85" name="直接连接符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6435E69" id="直接连接符 85" o:spid="_x0000_s1026" style="position:absolute;left:0;text-align:lef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313.1pt" to="324.05pt,3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29248" behindDoc="0" locked="0" layoutInCell="0" allowOverlap="1">
                <wp:simplePos x="0" y="0"/>
                <wp:positionH relativeFrom="column">
                  <wp:posOffset>1600200</wp:posOffset>
                </wp:positionH>
                <wp:positionV relativeFrom="paragraph">
                  <wp:posOffset>4174490</wp:posOffset>
                </wp:positionV>
                <wp:extent cx="2514600" cy="635"/>
                <wp:effectExtent l="5080" t="12065" r="13970" b="6350"/>
                <wp:wrapNone/>
                <wp:docPr id="84" name="直接连接符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0E201B" id="直接连接符 84" o:spid="_x0000_s1026" style="position:absolute;left:0;text-align:lef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328.7pt" to="324pt,3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" o:allowincell="f"/>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25152" behindDoc="0" locked="0" layoutInCell="0" allowOverlap="1">
                <wp:simplePos x="0" y="0"/>
                <wp:positionH relativeFrom="column">
                  <wp:posOffset>1600200</wp:posOffset>
                </wp:positionH>
                <wp:positionV relativeFrom="paragraph">
                  <wp:posOffset>3976370</wp:posOffset>
                </wp:positionV>
                <wp:extent cx="635" cy="198120"/>
                <wp:effectExtent l="52705" t="13970" r="60960" b="16510"/>
                <wp:wrapNone/>
                <wp:docPr id="83" name="直接连接符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F2813B" id="直接连接符 83" o:spid="_x0000_s1026" style="position:absolute;left:0;text-align:lef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313.1pt" to="126.05pt,3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26176" behindDoc="0" locked="0" layoutInCell="0" allowOverlap="1">
                <wp:simplePos x="0" y="0"/>
                <wp:positionH relativeFrom="column">
                  <wp:posOffset>1143000</wp:posOffset>
                </wp:positionH>
                <wp:positionV relativeFrom="paragraph">
                  <wp:posOffset>3679190</wp:posOffset>
                </wp:positionV>
                <wp:extent cx="1028700" cy="297180"/>
                <wp:effectExtent l="5080" t="12065" r="13970" b="5080"/>
                <wp:wrapNone/>
                <wp:docPr id="82" name="文本框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当事人签字认可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2" o:spid="_x0000_s1154" type="#_x0000_t202" style="position:absolute;left:0;text-align:left;margin-left:90pt;margin-top:289.7pt;width:81pt;height:23.4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" o:allowincell="f">
                <v:textbox>
                  <w:txbxContent>
                    <w:p w:rsidR="00F34EB0" w:rsidRDefault="00F34EB0" w:rsidP="00F34EB0">
                      <w:pPr>
                        <w:jc w:val="center"/>
                        <w:rPr>
                          <w:rFonts w:hint="eastAsia"/>
                          <w:sz w:val="18"/>
                        </w:rPr>
                      </w:pPr>
                      <w:r>
                        <w:rPr>
                          <w:rFonts w:hint="eastAsia"/>
                          <w:sz w:val="18"/>
                        </w:rPr>
                        <w:t>当事人签字认可</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20032" behindDoc="0" locked="0" layoutInCell="0" allowOverlap="1">
                <wp:simplePos x="0" y="0"/>
                <wp:positionH relativeFrom="column">
                  <wp:posOffset>1600200</wp:posOffset>
                </wp:positionH>
                <wp:positionV relativeFrom="paragraph">
                  <wp:posOffset>3481070</wp:posOffset>
                </wp:positionV>
                <wp:extent cx="571500" cy="635"/>
                <wp:effectExtent l="5080" t="13970" r="13970" b="13970"/>
                <wp:wrapNone/>
                <wp:docPr id="81" name="直接连接符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65EE226" id="直接连接符 81" o:spid="_x0000_s1026" style="position:absolute;left:0;text-align:left;flip:x;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74.1pt" to="171pt,2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" o:allowincell="f"/>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21056" behindDoc="0" locked="0" layoutInCell="0" allowOverlap="1">
                <wp:simplePos x="0" y="0"/>
                <wp:positionH relativeFrom="column">
                  <wp:posOffset>1600200</wp:posOffset>
                </wp:positionH>
                <wp:positionV relativeFrom="paragraph">
                  <wp:posOffset>3481070</wp:posOffset>
                </wp:positionV>
                <wp:extent cx="635" cy="198120"/>
                <wp:effectExtent l="52705" t="13970" r="60960" b="16510"/>
                <wp:wrapNone/>
                <wp:docPr id="80" name="直接连接符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B0A245" id="直接连接符 80" o:spid="_x0000_s1026" style="position:absolute;left:0;text-align:lef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74.1pt" to="126.05pt,2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89312" behindDoc="0" locked="0" layoutInCell="0" allowOverlap="1">
                <wp:simplePos x="0" y="0"/>
                <wp:positionH relativeFrom="column">
                  <wp:posOffset>2171700</wp:posOffset>
                </wp:positionH>
                <wp:positionV relativeFrom="paragraph">
                  <wp:posOffset>3282950</wp:posOffset>
                </wp:positionV>
                <wp:extent cx="1371600" cy="396240"/>
                <wp:effectExtent l="24130" t="15875" r="23495" b="16510"/>
                <wp:wrapNone/>
                <wp:docPr id="79" name="流程图: 决策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96240"/>
                        </a:xfrm>
                        <a:prstGeom prst="flowChartDecision">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rPr>
                                <w:rFonts w:hint="eastAsia"/>
                                <w:sz w:val="18"/>
                              </w:rPr>
                            </w:pPr>
                            <w:r>
                              <w:rPr>
                                <w:rFonts w:hint="eastAsia"/>
                                <w:sz w:val="18"/>
                              </w:rPr>
                              <w:t>当事人有异议</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图: 决策 79" o:spid="_x0000_s1155" type="#_x0000_t110" style="position:absolute;left:0;text-align:left;margin-left:171pt;margin-top:258.5pt;width:108pt;height:31.2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" o:allowincell="f">
                <v:textbox inset=",.3mm">
                  <w:txbxContent>
                    <w:p w:rsidR="00F34EB0" w:rsidRDefault="00F34EB0" w:rsidP="00F34EB0">
                      <w:pPr>
                        <w:rPr>
                          <w:rFonts w:hint="eastAsia"/>
                          <w:sz w:val="18"/>
                        </w:rPr>
                      </w:pPr>
                      <w:r>
                        <w:rPr>
                          <w:rFonts w:hint="eastAsia"/>
                          <w:sz w:val="18"/>
                        </w:rPr>
                        <w:t>当事人有异议</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22080" behindDoc="0" locked="0" layoutInCell="0" allowOverlap="1">
                <wp:simplePos x="0" y="0"/>
                <wp:positionH relativeFrom="column">
                  <wp:posOffset>3771900</wp:posOffset>
                </wp:positionH>
                <wp:positionV relativeFrom="paragraph">
                  <wp:posOffset>3481070</wp:posOffset>
                </wp:positionV>
                <wp:extent cx="342900" cy="297180"/>
                <wp:effectExtent l="0" t="4445" r="4445" b="3175"/>
                <wp:wrapNone/>
                <wp:docPr id="78" name="文本框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rPr>
                                <w:rFonts w:hint="eastAsia"/>
                              </w:rPr>
                            </w:pPr>
                            <w:r>
                              <w:rPr>
                                <w:rFonts w:hint="eastAsia"/>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8" o:spid="_x0000_s1156" type="#_x0000_t202" style="position:absolute;left:0;text-align:left;margin-left:297pt;margin-top:274.1pt;width:27pt;height:23.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" o:allowincell="f" stroked="f">
                <v:textbox>
                  <w:txbxContent>
                    <w:p w:rsidR="00F34EB0" w:rsidRDefault="00F34EB0" w:rsidP="00F34EB0">
                      <w:pPr>
                        <w:rPr>
                          <w:rFonts w:hint="eastAsia"/>
                        </w:rPr>
                      </w:pPr>
                      <w:r>
                        <w:rPr>
                          <w:rFonts w:hint="eastAsia"/>
                        </w:rPr>
                        <w:t>N</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36416" behindDoc="0" locked="0" layoutInCell="0" allowOverlap="1">
                <wp:simplePos x="0" y="0"/>
                <wp:positionH relativeFrom="column">
                  <wp:posOffset>4686300</wp:posOffset>
                </wp:positionH>
                <wp:positionV relativeFrom="paragraph">
                  <wp:posOffset>5264150</wp:posOffset>
                </wp:positionV>
                <wp:extent cx="635" cy="198120"/>
                <wp:effectExtent l="52705" t="6350" r="60960" b="14605"/>
                <wp:wrapNone/>
                <wp:docPr id="77" name="直接连接符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EADD69" id="直接连接符 77" o:spid="_x0000_s1026" style="position:absolute;left:0;text-align:lef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414.5pt" to="369.05pt,4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34368" behindDoc="0" locked="0" layoutInCell="0" allowOverlap="1">
                <wp:simplePos x="0" y="0"/>
                <wp:positionH relativeFrom="column">
                  <wp:posOffset>3429000</wp:posOffset>
                </wp:positionH>
                <wp:positionV relativeFrom="paragraph">
                  <wp:posOffset>4768850</wp:posOffset>
                </wp:positionV>
                <wp:extent cx="635" cy="198120"/>
                <wp:effectExtent l="52705" t="6350" r="60960" b="14605"/>
                <wp:wrapNone/>
                <wp:docPr id="76" name="直接连接符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88B0C7" id="直接连接符 76" o:spid="_x0000_s1026" style="position:absolute;left:0;text-align:lef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375.5pt" to="270.05pt,39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33344" behindDoc="0" locked="0" layoutInCell="0" allowOverlap="1">
                <wp:simplePos x="0" y="0"/>
                <wp:positionH relativeFrom="column">
                  <wp:posOffset>2171700</wp:posOffset>
                </wp:positionH>
                <wp:positionV relativeFrom="paragraph">
                  <wp:posOffset>4768850</wp:posOffset>
                </wp:positionV>
                <wp:extent cx="635" cy="198120"/>
                <wp:effectExtent l="52705" t="6350" r="60960" b="14605"/>
                <wp:wrapNone/>
                <wp:docPr id="75" name="直接连接符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F8744D" id="直接连接符 75" o:spid="_x0000_s1026" style="position:absolute;left:0;text-align:lef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375.5pt" to="171.05pt,39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35392" behindDoc="0" locked="0" layoutInCell="0" allowOverlap="1">
                <wp:simplePos x="0" y="0"/>
                <wp:positionH relativeFrom="column">
                  <wp:posOffset>4686300</wp:posOffset>
                </wp:positionH>
                <wp:positionV relativeFrom="paragraph">
                  <wp:posOffset>4768850</wp:posOffset>
                </wp:positionV>
                <wp:extent cx="635" cy="198120"/>
                <wp:effectExtent l="52705" t="6350" r="60960" b="14605"/>
                <wp:wrapNone/>
                <wp:docPr id="74" name="直接连接符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3203F8" id="直接连接符 74" o:spid="_x0000_s1026" style="position:absolute;left:0;text-align:lef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375.5pt" to="369.05pt,39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30272" behindDoc="0" locked="0" layoutInCell="0" allowOverlap="1">
                <wp:simplePos x="0" y="0"/>
                <wp:positionH relativeFrom="column">
                  <wp:posOffset>2171700</wp:posOffset>
                </wp:positionH>
                <wp:positionV relativeFrom="paragraph">
                  <wp:posOffset>4273550</wp:posOffset>
                </wp:positionV>
                <wp:extent cx="635" cy="198120"/>
                <wp:effectExtent l="52705" t="6350" r="60960" b="14605"/>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097331" id="直接连接符 73" o:spid="_x0000_s1026" style="position:absolute;left:0;text-align:lef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336.5pt" to="171.05pt,3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17984" behindDoc="0" locked="0" layoutInCell="0" allowOverlap="1">
                <wp:simplePos x="0" y="0"/>
                <wp:positionH relativeFrom="column">
                  <wp:posOffset>4686300</wp:posOffset>
                </wp:positionH>
                <wp:positionV relativeFrom="paragraph">
                  <wp:posOffset>1995170</wp:posOffset>
                </wp:positionV>
                <wp:extent cx="635" cy="198120"/>
                <wp:effectExtent l="52705" t="13970" r="60960" b="16510"/>
                <wp:wrapNone/>
                <wp:docPr id="72" name="直接连接符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6A5955" id="直接连接符 72" o:spid="_x0000_s1026" style="position:absolute;left:0;text-align:lef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57.1pt" to="369.05pt,1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16960" behindDoc="0" locked="0" layoutInCell="0" allowOverlap="1">
                <wp:simplePos x="0" y="0"/>
                <wp:positionH relativeFrom="column">
                  <wp:posOffset>3429000</wp:posOffset>
                </wp:positionH>
                <wp:positionV relativeFrom="paragraph">
                  <wp:posOffset>1995170</wp:posOffset>
                </wp:positionV>
                <wp:extent cx="635" cy="198120"/>
                <wp:effectExtent l="52705" t="13970" r="60960" b="16510"/>
                <wp:wrapNone/>
                <wp:docPr id="71" name="直接连接符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21B0267" id="直接连接符 71" o:spid="_x0000_s1026" style="position:absolute;left:0;text-align:lef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57.1pt" to="270.05pt,1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12864" behindDoc="0" locked="0" layoutInCell="0" allowOverlap="1">
                <wp:simplePos x="0" y="0"/>
                <wp:positionH relativeFrom="column">
                  <wp:posOffset>3429000</wp:posOffset>
                </wp:positionH>
                <wp:positionV relativeFrom="paragraph">
                  <wp:posOffset>2490470</wp:posOffset>
                </wp:positionV>
                <wp:extent cx="635" cy="198120"/>
                <wp:effectExtent l="52705" t="13970" r="60960" b="16510"/>
                <wp:wrapNone/>
                <wp:docPr id="70" name="直接连接符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A78639" id="直接连接符 70" o:spid="_x0000_s1026" style="position:absolute;left:0;text-align:lef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96.1pt" to="270.05pt,2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13888" behindDoc="0" locked="0" layoutInCell="0" allowOverlap="1">
                <wp:simplePos x="0" y="0"/>
                <wp:positionH relativeFrom="column">
                  <wp:posOffset>3429000</wp:posOffset>
                </wp:positionH>
                <wp:positionV relativeFrom="paragraph">
                  <wp:posOffset>2985770</wp:posOffset>
                </wp:positionV>
                <wp:extent cx="635" cy="198120"/>
                <wp:effectExtent l="52705" t="13970" r="60960" b="16510"/>
                <wp:wrapNone/>
                <wp:docPr id="69" name="直接连接符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8BA436" id="直接连接符 69" o:spid="_x0000_s1026" style="position:absolute;left:0;text-align:lef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235.1pt" to="270.05pt,2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14912" behindDoc="0" locked="0" layoutInCell="0" allowOverlap="1">
                <wp:simplePos x="0" y="0"/>
                <wp:positionH relativeFrom="column">
                  <wp:posOffset>4686300</wp:posOffset>
                </wp:positionH>
                <wp:positionV relativeFrom="paragraph">
                  <wp:posOffset>2490470</wp:posOffset>
                </wp:positionV>
                <wp:extent cx="635" cy="198120"/>
                <wp:effectExtent l="52705" t="13970" r="60960" b="16510"/>
                <wp:wrapNone/>
                <wp:docPr id="68" name="直接连接符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DA2B18" id="直接连接符 68" o:spid="_x0000_s1026" style="position:absolute;left:0;text-align:lef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96.1pt" to="369.05pt,2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15936" behindDoc="0" locked="0" layoutInCell="0" allowOverlap="1">
                <wp:simplePos x="0" y="0"/>
                <wp:positionH relativeFrom="column">
                  <wp:posOffset>4686300</wp:posOffset>
                </wp:positionH>
                <wp:positionV relativeFrom="paragraph">
                  <wp:posOffset>2985770</wp:posOffset>
                </wp:positionV>
                <wp:extent cx="635" cy="198120"/>
                <wp:effectExtent l="52705" t="13970" r="60960" b="16510"/>
                <wp:wrapNone/>
                <wp:docPr id="67" name="直接连接符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A0E817" id="直接连接符 67" o:spid="_x0000_s1026" style="position:absolute;left:0;text-align:lef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235.1pt" to="369.05pt,2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11840" behindDoc="0" locked="0" layoutInCell="0" allowOverlap="1">
                <wp:simplePos x="0" y="0"/>
                <wp:positionH relativeFrom="column">
                  <wp:posOffset>2171700</wp:posOffset>
                </wp:positionH>
                <wp:positionV relativeFrom="paragraph">
                  <wp:posOffset>2985770</wp:posOffset>
                </wp:positionV>
                <wp:extent cx="635" cy="198120"/>
                <wp:effectExtent l="52705" t="13970" r="60960" b="16510"/>
                <wp:wrapNone/>
                <wp:docPr id="66" name="直接连接符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FE20B46" id="直接连接符 66" o:spid="_x0000_s1026" style="position:absolute;left:0;text-align:lef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235.1pt" to="171.05pt,2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10816" behindDoc="0" locked="0" layoutInCell="0" allowOverlap="1">
                <wp:simplePos x="0" y="0"/>
                <wp:positionH relativeFrom="column">
                  <wp:posOffset>2171700</wp:posOffset>
                </wp:positionH>
                <wp:positionV relativeFrom="paragraph">
                  <wp:posOffset>2490470</wp:posOffset>
                </wp:positionV>
                <wp:extent cx="635" cy="198120"/>
                <wp:effectExtent l="52705" t="13970" r="60960" b="16510"/>
                <wp:wrapNone/>
                <wp:docPr id="65" name="直接连接符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191E48E" id="直接连接符 65" o:spid="_x0000_s1026" style="position:absolute;left:0;text-align:lef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96.1pt" to="171.05pt,2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09792" behindDoc="0" locked="0" layoutInCell="0" allowOverlap="1">
                <wp:simplePos x="0" y="0"/>
                <wp:positionH relativeFrom="column">
                  <wp:posOffset>2171700</wp:posOffset>
                </wp:positionH>
                <wp:positionV relativeFrom="paragraph">
                  <wp:posOffset>1995170</wp:posOffset>
                </wp:positionV>
                <wp:extent cx="635" cy="198120"/>
                <wp:effectExtent l="52705" t="13970" r="60960" b="16510"/>
                <wp:wrapNone/>
                <wp:docPr id="64" name="直接连接符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272417" id="直接连接符 64" o:spid="_x0000_s1026" style="position:absolute;left:0;text-align:lef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57.1pt" to="171.05pt,1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06720" behindDoc="0" locked="0" layoutInCell="0" allowOverlap="1">
                <wp:simplePos x="0" y="0"/>
                <wp:positionH relativeFrom="column">
                  <wp:posOffset>2171700</wp:posOffset>
                </wp:positionH>
                <wp:positionV relativeFrom="paragraph">
                  <wp:posOffset>1499870</wp:posOffset>
                </wp:positionV>
                <wp:extent cx="635" cy="198120"/>
                <wp:effectExtent l="52705" t="13970" r="60960" b="16510"/>
                <wp:wrapNone/>
                <wp:docPr id="63" name="直接连接符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AAE222" id="直接连接符 63" o:spid="_x0000_s1026" style="position:absolute;left:0;text-align:lef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18.1pt" to="171.05pt,1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07744" behindDoc="0" locked="0" layoutInCell="0" allowOverlap="1">
                <wp:simplePos x="0" y="0"/>
                <wp:positionH relativeFrom="column">
                  <wp:posOffset>3429000</wp:posOffset>
                </wp:positionH>
                <wp:positionV relativeFrom="paragraph">
                  <wp:posOffset>1499870</wp:posOffset>
                </wp:positionV>
                <wp:extent cx="635" cy="198120"/>
                <wp:effectExtent l="52705" t="13970" r="60960" b="16510"/>
                <wp:wrapNone/>
                <wp:docPr id="62" name="直接连接符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D65E89" id="直接连接符 62" o:spid="_x0000_s1026" style="position:absolute;left:0;text-align:lef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18.1pt" to="270.05pt,1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08768" behindDoc="0" locked="0" layoutInCell="0" allowOverlap="1">
                <wp:simplePos x="0" y="0"/>
                <wp:positionH relativeFrom="column">
                  <wp:posOffset>4686300</wp:posOffset>
                </wp:positionH>
                <wp:positionV relativeFrom="paragraph">
                  <wp:posOffset>1499870</wp:posOffset>
                </wp:positionV>
                <wp:extent cx="635" cy="198120"/>
                <wp:effectExtent l="52705" t="13970" r="60960" b="16510"/>
                <wp:wrapNone/>
                <wp:docPr id="61" name="直接连接符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6EDCE2" id="直接连接符 61" o:spid="_x0000_s1026" style="position:absolute;left:0;text-align:lef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18.1pt" to="369.05pt,1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05696" behindDoc="0" locked="0" layoutInCell="0" allowOverlap="1">
                <wp:simplePos x="0" y="0"/>
                <wp:positionH relativeFrom="column">
                  <wp:posOffset>914400</wp:posOffset>
                </wp:positionH>
                <wp:positionV relativeFrom="paragraph">
                  <wp:posOffset>1499870</wp:posOffset>
                </wp:positionV>
                <wp:extent cx="635" cy="198120"/>
                <wp:effectExtent l="52705" t="13970" r="60960" b="16510"/>
                <wp:wrapNone/>
                <wp:docPr id="60"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FBE452" id="直接连接符 60" o:spid="_x0000_s1026" style="position:absolute;left:0;text-align:lef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18.1pt" to="72.05pt,1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04672" behindDoc="0" locked="0" layoutInCell="0" allowOverlap="1">
                <wp:simplePos x="0" y="0"/>
                <wp:positionH relativeFrom="column">
                  <wp:posOffset>914400</wp:posOffset>
                </wp:positionH>
                <wp:positionV relativeFrom="paragraph">
                  <wp:posOffset>1499870</wp:posOffset>
                </wp:positionV>
                <wp:extent cx="3771900" cy="635"/>
                <wp:effectExtent l="5080" t="13970" r="13970" b="13970"/>
                <wp:wrapNone/>
                <wp:docPr id="59" name="直接连接符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529CA2" id="直接连接符 59" o:spid="_x0000_s1026" style="position:absolute;left:0;text-align:lef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18.1pt" to="369pt,1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" o:allowincell="f"/>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03648" behindDoc="0" locked="0" layoutInCell="0" allowOverlap="1">
                <wp:simplePos x="0" y="0"/>
                <wp:positionH relativeFrom="column">
                  <wp:posOffset>2857500</wp:posOffset>
                </wp:positionH>
                <wp:positionV relativeFrom="paragraph">
                  <wp:posOffset>1301750</wp:posOffset>
                </wp:positionV>
                <wp:extent cx="635" cy="198120"/>
                <wp:effectExtent l="52705" t="6350" r="60960" b="14605"/>
                <wp:wrapNone/>
                <wp:docPr id="58" name="直接连接符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43023C" id="直接连接符 58" o:spid="_x0000_s1026" style="position:absolute;left:0;text-align:lef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02.5pt" to="225.05pt,1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802624" behindDoc="0" locked="0" layoutInCell="0" allowOverlap="1">
                <wp:simplePos x="0" y="0"/>
                <wp:positionH relativeFrom="column">
                  <wp:posOffset>2857500</wp:posOffset>
                </wp:positionH>
                <wp:positionV relativeFrom="paragraph">
                  <wp:posOffset>707390</wp:posOffset>
                </wp:positionV>
                <wp:extent cx="635" cy="198120"/>
                <wp:effectExtent l="52705" t="12065" r="60960" b="18415"/>
                <wp:wrapNone/>
                <wp:docPr id="57" name="直接连接符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C4F99EC" id="直接连接符 57" o:spid="_x0000_s1026" style="position:absolute;left:0;text-align:lef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5.7pt" to="225.05pt,7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" o:allowincell="f">
                <v:stroke endarrow="block"/>
              </v:lin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96480" behindDoc="0" locked="0" layoutInCell="0" allowOverlap="1">
                <wp:simplePos x="0" y="0"/>
                <wp:positionH relativeFrom="column">
                  <wp:posOffset>4229100</wp:posOffset>
                </wp:positionH>
                <wp:positionV relativeFrom="paragraph">
                  <wp:posOffset>5462270</wp:posOffset>
                </wp:positionV>
                <wp:extent cx="914400" cy="297180"/>
                <wp:effectExtent l="5080" t="13970" r="13970" b="12700"/>
                <wp:wrapNone/>
                <wp:docPr id="56"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工会同意</w:t>
                            </w:r>
                            <w:r>
                              <w:rPr>
                                <w:rFonts w:hint="eastAsia"/>
                                <w:sz w:val="18"/>
                              </w:rPr>
                              <w:t xml:space="preserve">      </w:t>
                            </w:r>
                            <w:r>
                              <w:rPr>
                                <w:rFonts w:hint="eastAsia"/>
                                <w:sz w:val="18"/>
                              </w:rPr>
                              <w:t>总经理批准生效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6" o:spid="_x0000_s1157" type="#_x0000_t202" style="position:absolute;left:0;text-align:left;margin-left:333pt;margin-top:430.1pt;width:1in;height:23.4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" o:allowincell="f">
                <v:textbox inset="0,0,0,0">
                  <w:txbxContent>
                    <w:p w:rsidR="00F34EB0" w:rsidRDefault="00F34EB0" w:rsidP="00F34EB0">
                      <w:pPr>
                        <w:snapToGrid w:val="0"/>
                        <w:jc w:val="center"/>
                        <w:rPr>
                          <w:rFonts w:hint="eastAsia"/>
                          <w:sz w:val="18"/>
                        </w:rPr>
                      </w:pPr>
                      <w:r>
                        <w:rPr>
                          <w:rFonts w:hint="eastAsia"/>
                          <w:sz w:val="18"/>
                        </w:rPr>
                        <w:t>工会同意</w:t>
                      </w:r>
                      <w:r>
                        <w:rPr>
                          <w:rFonts w:hint="eastAsia"/>
                          <w:sz w:val="18"/>
                        </w:rPr>
                        <w:t xml:space="preserve">      </w:t>
                      </w:r>
                      <w:r>
                        <w:rPr>
                          <w:rFonts w:hint="eastAsia"/>
                          <w:sz w:val="18"/>
                        </w:rPr>
                        <w:t>总经理批准生效</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94432" behindDoc="0" locked="0" layoutInCell="0" allowOverlap="1">
                <wp:simplePos x="0" y="0"/>
                <wp:positionH relativeFrom="column">
                  <wp:posOffset>4229100</wp:posOffset>
                </wp:positionH>
                <wp:positionV relativeFrom="paragraph">
                  <wp:posOffset>4471670</wp:posOffset>
                </wp:positionV>
                <wp:extent cx="914400" cy="297180"/>
                <wp:effectExtent l="5080" t="13970" r="13970" b="12700"/>
                <wp:wrapNone/>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报人力资源部</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5" o:spid="_x0000_s1158" type="#_x0000_t202" style="position:absolute;left:0;text-align:left;margin-left:333pt;margin-top:352.1pt;width:1in;height:23.4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" o:allowincell="f">
                <v:textbox inset="0,,0">
                  <w:txbxContent>
                    <w:p w:rsidR="00F34EB0" w:rsidRDefault="00F34EB0" w:rsidP="00F34EB0">
                      <w:pPr>
                        <w:jc w:val="center"/>
                        <w:rPr>
                          <w:rFonts w:hint="eastAsia"/>
                          <w:sz w:val="18"/>
                        </w:rPr>
                      </w:pPr>
                      <w:r>
                        <w:rPr>
                          <w:rFonts w:hint="eastAsia"/>
                          <w:sz w:val="18"/>
                        </w:rPr>
                        <w:t>报人力资源部</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95456" behindDoc="0" locked="0" layoutInCell="0" allowOverlap="1">
                <wp:simplePos x="0" y="0"/>
                <wp:positionH relativeFrom="column">
                  <wp:posOffset>4229100</wp:posOffset>
                </wp:positionH>
                <wp:positionV relativeFrom="paragraph">
                  <wp:posOffset>4966970</wp:posOffset>
                </wp:positionV>
                <wp:extent cx="914400" cy="297180"/>
                <wp:effectExtent l="5080" t="13970" r="13970" b="12700"/>
                <wp:wrapNone/>
                <wp:docPr id="54"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人力资源负责人批准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4" o:spid="_x0000_s1159" type="#_x0000_t202" style="position:absolute;left:0;text-align:left;margin-left:333pt;margin-top:391.1pt;width:1in;height:23.4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" o:allowincell="f">
                <v:textbox inset="0,0,0,0">
                  <w:txbxContent>
                    <w:p w:rsidR="00F34EB0" w:rsidRDefault="00F34EB0" w:rsidP="00F34EB0">
                      <w:pPr>
                        <w:snapToGrid w:val="0"/>
                        <w:jc w:val="center"/>
                        <w:rPr>
                          <w:rFonts w:hint="eastAsia"/>
                          <w:sz w:val="18"/>
                        </w:rPr>
                      </w:pPr>
                      <w:r>
                        <w:rPr>
                          <w:rFonts w:hint="eastAsia"/>
                          <w:sz w:val="18"/>
                        </w:rPr>
                        <w:t>人力资源负责人批准</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92384" behindDoc="0" locked="0" layoutInCell="0" allowOverlap="1">
                <wp:simplePos x="0" y="0"/>
                <wp:positionH relativeFrom="column">
                  <wp:posOffset>2971800</wp:posOffset>
                </wp:positionH>
                <wp:positionV relativeFrom="paragraph">
                  <wp:posOffset>4471670</wp:posOffset>
                </wp:positionV>
                <wp:extent cx="914400" cy="297180"/>
                <wp:effectExtent l="5080" t="13970" r="13970" b="12700"/>
                <wp:wrapNone/>
                <wp:docPr id="5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报人力资源部</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3" o:spid="_x0000_s1160" type="#_x0000_t202" style="position:absolute;left:0;text-align:left;margin-left:234pt;margin-top:352.1pt;width:1in;height:23.4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" o:allowincell="f">
                <v:textbox inset="0,,0">
                  <w:txbxContent>
                    <w:p w:rsidR="00F34EB0" w:rsidRDefault="00F34EB0" w:rsidP="00F34EB0">
                      <w:pPr>
                        <w:jc w:val="center"/>
                        <w:rPr>
                          <w:rFonts w:hint="eastAsia"/>
                          <w:sz w:val="18"/>
                        </w:rPr>
                      </w:pPr>
                      <w:r>
                        <w:rPr>
                          <w:rFonts w:hint="eastAsia"/>
                          <w:sz w:val="18"/>
                        </w:rPr>
                        <w:t>报人力资源部</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93408" behindDoc="0" locked="0" layoutInCell="0" allowOverlap="1">
                <wp:simplePos x="0" y="0"/>
                <wp:positionH relativeFrom="column">
                  <wp:posOffset>2971800</wp:posOffset>
                </wp:positionH>
                <wp:positionV relativeFrom="paragraph">
                  <wp:posOffset>4966970</wp:posOffset>
                </wp:positionV>
                <wp:extent cx="914400" cy="297180"/>
                <wp:effectExtent l="5080" t="13970" r="13970" b="12700"/>
                <wp:wrapNone/>
                <wp:docPr id="52"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人力资源负责人批准生效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2" o:spid="_x0000_s1161" type="#_x0000_t202" style="position:absolute;left:0;text-align:left;margin-left:234pt;margin-top:391.1pt;width:1in;height:23.4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" o:allowincell="f">
                <v:textbox inset="0,0,0,0">
                  <w:txbxContent>
                    <w:p w:rsidR="00F34EB0" w:rsidRDefault="00F34EB0" w:rsidP="00F34EB0">
                      <w:pPr>
                        <w:snapToGrid w:val="0"/>
                        <w:jc w:val="center"/>
                        <w:rPr>
                          <w:rFonts w:hint="eastAsia"/>
                          <w:sz w:val="18"/>
                        </w:rPr>
                      </w:pPr>
                      <w:r>
                        <w:rPr>
                          <w:rFonts w:hint="eastAsia"/>
                          <w:sz w:val="18"/>
                        </w:rPr>
                        <w:t>人力资源负责人批准生效</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91360" behindDoc="0" locked="0" layoutInCell="0" allowOverlap="1">
                <wp:simplePos x="0" y="0"/>
                <wp:positionH relativeFrom="column">
                  <wp:posOffset>1714500</wp:posOffset>
                </wp:positionH>
                <wp:positionV relativeFrom="paragraph">
                  <wp:posOffset>4966970</wp:posOffset>
                </wp:positionV>
                <wp:extent cx="914400" cy="297180"/>
                <wp:effectExtent l="5080" t="13970" r="13970" b="12700"/>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人力资源部</w:t>
                            </w:r>
                            <w:r>
                              <w:rPr>
                                <w:rFonts w:hint="eastAsia"/>
                                <w:sz w:val="18"/>
                              </w:rPr>
                              <w:t xml:space="preserve">      </w:t>
                            </w:r>
                            <w:r>
                              <w:rPr>
                                <w:rFonts w:hint="eastAsia"/>
                                <w:sz w:val="18"/>
                              </w:rPr>
                              <w:t>调查核实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1" o:spid="_x0000_s1162" type="#_x0000_t202" style="position:absolute;left:0;text-align:left;margin-left:135pt;margin-top:391.1pt;width:1in;height:23.4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" o:allowincell="f">
                <v:textbox inset="0,0,0,0">
                  <w:txbxContent>
                    <w:p w:rsidR="00F34EB0" w:rsidRDefault="00F34EB0" w:rsidP="00F34EB0">
                      <w:pPr>
                        <w:snapToGrid w:val="0"/>
                        <w:jc w:val="center"/>
                        <w:rPr>
                          <w:rFonts w:hint="eastAsia"/>
                          <w:sz w:val="18"/>
                        </w:rPr>
                      </w:pPr>
                      <w:r>
                        <w:rPr>
                          <w:rFonts w:hint="eastAsia"/>
                          <w:sz w:val="18"/>
                        </w:rPr>
                        <w:t>人力资源部</w:t>
                      </w:r>
                      <w:r>
                        <w:rPr>
                          <w:rFonts w:hint="eastAsia"/>
                          <w:sz w:val="18"/>
                        </w:rPr>
                        <w:t xml:space="preserve">      </w:t>
                      </w:r>
                      <w:r>
                        <w:rPr>
                          <w:rFonts w:hint="eastAsia"/>
                          <w:sz w:val="18"/>
                        </w:rPr>
                        <w:t>调查核实</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90336" behindDoc="0" locked="0" layoutInCell="0" allowOverlap="1">
                <wp:simplePos x="0" y="0"/>
                <wp:positionH relativeFrom="column">
                  <wp:posOffset>1714500</wp:posOffset>
                </wp:positionH>
                <wp:positionV relativeFrom="paragraph">
                  <wp:posOffset>4471670</wp:posOffset>
                </wp:positionV>
                <wp:extent cx="914400" cy="297180"/>
                <wp:effectExtent l="5080" t="13970" r="13970" b="12700"/>
                <wp:wrapNone/>
                <wp:docPr id="5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报人力资源部</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0" o:spid="_x0000_s1163" type="#_x0000_t202" style="position:absolute;left:0;text-align:left;margin-left:135pt;margin-top:352.1pt;width:1in;height:23.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" o:allowincell="f">
                <v:textbox inset="0,,0">
                  <w:txbxContent>
                    <w:p w:rsidR="00F34EB0" w:rsidRDefault="00F34EB0" w:rsidP="00F34EB0">
                      <w:pPr>
                        <w:jc w:val="center"/>
                        <w:rPr>
                          <w:rFonts w:hint="eastAsia"/>
                          <w:sz w:val="18"/>
                        </w:rPr>
                      </w:pPr>
                      <w:r>
                        <w:rPr>
                          <w:rFonts w:hint="eastAsia"/>
                          <w:sz w:val="18"/>
                        </w:rPr>
                        <w:t>报人力资源部</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88288" behindDoc="0" locked="0" layoutInCell="0" allowOverlap="1">
                <wp:simplePos x="0" y="0"/>
                <wp:positionH relativeFrom="column">
                  <wp:posOffset>4229100</wp:posOffset>
                </wp:positionH>
                <wp:positionV relativeFrom="paragraph">
                  <wp:posOffset>2688590</wp:posOffset>
                </wp:positionV>
                <wp:extent cx="914400" cy="297180"/>
                <wp:effectExtent l="5080" t="12065" r="13970" b="5080"/>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部门负责人同意</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9" o:spid="_x0000_s1164" type="#_x0000_t202" style="position:absolute;left:0;text-align:left;margin-left:333pt;margin-top:211.7pt;width:1in;height:23.4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" o:allowincell="f">
                <v:textbox inset="0,,0">
                  <w:txbxContent>
                    <w:p w:rsidR="00F34EB0" w:rsidRDefault="00F34EB0" w:rsidP="00F34EB0">
                      <w:pPr>
                        <w:jc w:val="center"/>
                        <w:rPr>
                          <w:rFonts w:hint="eastAsia"/>
                          <w:sz w:val="18"/>
                        </w:rPr>
                      </w:pPr>
                      <w:r>
                        <w:rPr>
                          <w:rFonts w:hint="eastAsia"/>
                          <w:sz w:val="18"/>
                        </w:rPr>
                        <w:t>部门负责人同意</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87264" behindDoc="0" locked="0" layoutInCell="0" allowOverlap="1">
                <wp:simplePos x="0" y="0"/>
                <wp:positionH relativeFrom="column">
                  <wp:posOffset>2971800</wp:posOffset>
                </wp:positionH>
                <wp:positionV relativeFrom="paragraph">
                  <wp:posOffset>2688590</wp:posOffset>
                </wp:positionV>
                <wp:extent cx="914400" cy="297180"/>
                <wp:effectExtent l="5080" t="12065" r="13970" b="5080"/>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部门负责人同意</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8" o:spid="_x0000_s1165" type="#_x0000_t202" style="position:absolute;left:0;text-align:left;margin-left:234pt;margin-top:211.7pt;width:1in;height:23.4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" o:allowincell="f">
                <v:textbox inset="0,,0">
                  <w:txbxContent>
                    <w:p w:rsidR="00F34EB0" w:rsidRDefault="00F34EB0" w:rsidP="00F34EB0">
                      <w:pPr>
                        <w:jc w:val="center"/>
                        <w:rPr>
                          <w:rFonts w:hint="eastAsia"/>
                          <w:sz w:val="18"/>
                        </w:rPr>
                      </w:pPr>
                      <w:r>
                        <w:rPr>
                          <w:rFonts w:hint="eastAsia"/>
                          <w:sz w:val="18"/>
                        </w:rPr>
                        <w:t>部门负责人同意</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86240" behindDoc="0" locked="0" layoutInCell="0" allowOverlap="1">
                <wp:simplePos x="0" y="0"/>
                <wp:positionH relativeFrom="column">
                  <wp:posOffset>1714500</wp:posOffset>
                </wp:positionH>
                <wp:positionV relativeFrom="paragraph">
                  <wp:posOffset>2688590</wp:posOffset>
                </wp:positionV>
                <wp:extent cx="914400" cy="297180"/>
                <wp:effectExtent l="5080" t="12065" r="13970" b="5080"/>
                <wp:wrapNone/>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部门负责人批准</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7" o:spid="_x0000_s1166" type="#_x0000_t202" style="position:absolute;left:0;text-align:left;margin-left:135pt;margin-top:211.7pt;width:1in;height:23.4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" o:allowincell="f">
                <v:textbox inset="0,,0">
                  <w:txbxContent>
                    <w:p w:rsidR="00F34EB0" w:rsidRDefault="00F34EB0" w:rsidP="00F34EB0">
                      <w:pPr>
                        <w:jc w:val="center"/>
                        <w:rPr>
                          <w:rFonts w:hint="eastAsia"/>
                          <w:sz w:val="18"/>
                        </w:rPr>
                      </w:pPr>
                      <w:r>
                        <w:rPr>
                          <w:rFonts w:hint="eastAsia"/>
                          <w:sz w:val="18"/>
                        </w:rPr>
                        <w:t>部门负责人批准</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84192" behindDoc="0" locked="0" layoutInCell="0" allowOverlap="1">
                <wp:simplePos x="0" y="0"/>
                <wp:positionH relativeFrom="column">
                  <wp:posOffset>2971800</wp:posOffset>
                </wp:positionH>
                <wp:positionV relativeFrom="paragraph">
                  <wp:posOffset>2193290</wp:posOffset>
                </wp:positionV>
                <wp:extent cx="914400" cy="297180"/>
                <wp:effectExtent l="5080" t="12065" r="13970" b="5080"/>
                <wp:wrapNone/>
                <wp:docPr id="46"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直接经理提出处分意见</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6" o:spid="_x0000_s1167" type="#_x0000_t202" style="position:absolute;left:0;text-align:left;margin-left:234pt;margin-top:172.7pt;width:1in;height:23.4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" o:allowincell="f">
                <v:textbox inset=",0,,0">
                  <w:txbxContent>
                    <w:p w:rsidR="00F34EB0" w:rsidRDefault="00F34EB0" w:rsidP="00F34EB0">
                      <w:pPr>
                        <w:snapToGrid w:val="0"/>
                        <w:jc w:val="center"/>
                        <w:rPr>
                          <w:rFonts w:hint="eastAsia"/>
                          <w:sz w:val="18"/>
                        </w:rPr>
                      </w:pPr>
                      <w:r>
                        <w:rPr>
                          <w:rFonts w:hint="eastAsia"/>
                          <w:sz w:val="18"/>
                        </w:rPr>
                        <w:t>直接经理提出处分意见</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85216" behindDoc="0" locked="0" layoutInCell="0" allowOverlap="1">
                <wp:simplePos x="0" y="0"/>
                <wp:positionH relativeFrom="column">
                  <wp:posOffset>4229100</wp:posOffset>
                </wp:positionH>
                <wp:positionV relativeFrom="paragraph">
                  <wp:posOffset>2193290</wp:posOffset>
                </wp:positionV>
                <wp:extent cx="914400" cy="297180"/>
                <wp:effectExtent l="5080" t="12065" r="13970" b="5080"/>
                <wp:wrapNone/>
                <wp:docPr id="45"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直接经理提出处分意见</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5" o:spid="_x0000_s1168" type="#_x0000_t202" style="position:absolute;left:0;text-align:left;margin-left:333pt;margin-top:172.7pt;width:1in;height:23.4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" o:allowincell="f">
                <v:textbox inset=",0,,0">
                  <w:txbxContent>
                    <w:p w:rsidR="00F34EB0" w:rsidRDefault="00F34EB0" w:rsidP="00F34EB0">
                      <w:pPr>
                        <w:snapToGrid w:val="0"/>
                        <w:jc w:val="center"/>
                        <w:rPr>
                          <w:rFonts w:hint="eastAsia"/>
                          <w:sz w:val="18"/>
                        </w:rPr>
                      </w:pPr>
                      <w:r>
                        <w:rPr>
                          <w:rFonts w:hint="eastAsia"/>
                          <w:sz w:val="18"/>
                        </w:rPr>
                        <w:t>直接经理提出处分意见</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83168" behindDoc="0" locked="0" layoutInCell="0" allowOverlap="1">
                <wp:simplePos x="0" y="0"/>
                <wp:positionH relativeFrom="column">
                  <wp:posOffset>1714500</wp:posOffset>
                </wp:positionH>
                <wp:positionV relativeFrom="paragraph">
                  <wp:posOffset>2193290</wp:posOffset>
                </wp:positionV>
                <wp:extent cx="914400" cy="297180"/>
                <wp:effectExtent l="5080" t="12065" r="13970" b="5080"/>
                <wp:wrapNone/>
                <wp:docPr id="44" name="文本框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直接经理提出处分意见</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4" o:spid="_x0000_s1169" type="#_x0000_t202" style="position:absolute;left:0;text-align:left;margin-left:135pt;margin-top:172.7pt;width:1in;height:23.4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" o:allowincell="f">
                <v:textbox inset=",0,,0">
                  <w:txbxContent>
                    <w:p w:rsidR="00F34EB0" w:rsidRDefault="00F34EB0" w:rsidP="00F34EB0">
                      <w:pPr>
                        <w:snapToGrid w:val="0"/>
                        <w:jc w:val="center"/>
                        <w:rPr>
                          <w:rFonts w:hint="eastAsia"/>
                          <w:sz w:val="18"/>
                        </w:rPr>
                      </w:pPr>
                      <w:r>
                        <w:rPr>
                          <w:rFonts w:hint="eastAsia"/>
                          <w:sz w:val="18"/>
                        </w:rPr>
                        <w:t>直接经理提出处分意见</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81120" behindDoc="0" locked="0" layoutInCell="0" allowOverlap="1">
                <wp:simplePos x="0" y="0"/>
                <wp:positionH relativeFrom="column">
                  <wp:posOffset>2971800</wp:posOffset>
                </wp:positionH>
                <wp:positionV relativeFrom="paragraph">
                  <wp:posOffset>1697990</wp:posOffset>
                </wp:positionV>
                <wp:extent cx="914400" cy="297180"/>
                <wp:effectExtent l="5080" t="12065" r="13970" b="5080"/>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jc w:val="center"/>
                              <w:rPr>
                                <w:rFonts w:hint="eastAsia"/>
                                <w:sz w:val="18"/>
                              </w:rPr>
                            </w:pPr>
                            <w:r>
                              <w:rPr>
                                <w:rFonts w:hint="eastAsia"/>
                                <w:sz w:val="18"/>
                              </w:rPr>
                              <w:t>最终警告</w:t>
                            </w:r>
                            <w:r>
                              <w:rPr>
                                <w:rFonts w:hint="eastAsia"/>
                                <w:sz w:val="18"/>
                              </w:rPr>
                              <w:t xml:space="preserve">   (</w:t>
                            </w:r>
                            <w:r>
                              <w:rPr>
                                <w:rFonts w:hint="eastAsia"/>
                                <w:sz w:val="18"/>
                              </w:rPr>
                              <w:t>降职、降薪</w:t>
                            </w:r>
                            <w:r>
                              <w:rPr>
                                <w:rFonts w:hint="eastAsia"/>
                                <w:sz w:val="18"/>
                              </w:rPr>
                              <w: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3" o:spid="_x0000_s1170" type="#_x0000_t202" style="position:absolute;left:0;text-align:left;margin-left:234pt;margin-top:133.7pt;width:1in;height:23.4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" o:allowincell="f">
                <v:textbox inset=",0,,0">
                  <w:txbxContent>
                    <w:p w:rsidR="00F34EB0" w:rsidRDefault="00F34EB0" w:rsidP="00F34EB0">
                      <w:pPr>
                        <w:snapToGrid w:val="0"/>
                        <w:jc w:val="center"/>
                        <w:rPr>
                          <w:rFonts w:hint="eastAsia"/>
                          <w:sz w:val="18"/>
                        </w:rPr>
                      </w:pPr>
                      <w:r>
                        <w:rPr>
                          <w:rFonts w:hint="eastAsia"/>
                          <w:sz w:val="18"/>
                        </w:rPr>
                        <w:t>最终警告</w:t>
                      </w:r>
                      <w:r>
                        <w:rPr>
                          <w:rFonts w:hint="eastAsia"/>
                          <w:sz w:val="18"/>
                        </w:rPr>
                        <w:t xml:space="preserve">   (</w:t>
                      </w:r>
                      <w:r>
                        <w:rPr>
                          <w:rFonts w:hint="eastAsia"/>
                          <w:sz w:val="18"/>
                        </w:rPr>
                        <w:t>降职、降薪</w:t>
                      </w:r>
                      <w:r>
                        <w:rPr>
                          <w:rFonts w:hint="eastAsia"/>
                          <w:sz w:val="18"/>
                        </w:rPr>
                        <w:t>)</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80096" behindDoc="0" locked="0" layoutInCell="0" allowOverlap="1">
                <wp:simplePos x="0" y="0"/>
                <wp:positionH relativeFrom="column">
                  <wp:posOffset>1714500</wp:posOffset>
                </wp:positionH>
                <wp:positionV relativeFrom="paragraph">
                  <wp:posOffset>1697990</wp:posOffset>
                </wp:positionV>
                <wp:extent cx="914400" cy="297180"/>
                <wp:effectExtent l="5080" t="12065" r="13970" b="508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书面警告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 o:spid="_x0000_s1171" type="#_x0000_t202" style="position:absolute;left:0;text-align:left;margin-left:135pt;margin-top:133.7pt;width:1in;height:23.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" o:allowincell="f">
                <v:textbox>
                  <w:txbxContent>
                    <w:p w:rsidR="00F34EB0" w:rsidRDefault="00F34EB0" w:rsidP="00F34EB0">
                      <w:pPr>
                        <w:jc w:val="center"/>
                        <w:rPr>
                          <w:rFonts w:hint="eastAsia"/>
                          <w:sz w:val="18"/>
                        </w:rPr>
                      </w:pPr>
                      <w:r>
                        <w:rPr>
                          <w:rFonts w:hint="eastAsia"/>
                          <w:sz w:val="18"/>
                        </w:rPr>
                        <w:t>书面警告</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79072" behindDoc="0" locked="0" layoutInCell="0" allowOverlap="1">
                <wp:simplePos x="0" y="0"/>
                <wp:positionH relativeFrom="column">
                  <wp:posOffset>342900</wp:posOffset>
                </wp:positionH>
                <wp:positionV relativeFrom="paragraph">
                  <wp:posOffset>1697990</wp:posOffset>
                </wp:positionV>
                <wp:extent cx="914400" cy="297180"/>
                <wp:effectExtent l="5080" t="12065" r="13970" b="508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口头警告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1" o:spid="_x0000_s1172" type="#_x0000_t202" style="position:absolute;left:0;text-align:left;margin-left:27pt;margin-top:133.7pt;width:1in;height:23.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" o:allowincell="f">
                <v:textbox>
                  <w:txbxContent>
                    <w:p w:rsidR="00F34EB0" w:rsidRDefault="00F34EB0" w:rsidP="00F34EB0">
                      <w:pPr>
                        <w:jc w:val="center"/>
                        <w:rPr>
                          <w:rFonts w:hint="eastAsia"/>
                          <w:sz w:val="18"/>
                        </w:rPr>
                      </w:pPr>
                      <w:r>
                        <w:rPr>
                          <w:rFonts w:hint="eastAsia"/>
                          <w:sz w:val="18"/>
                        </w:rPr>
                        <w:t>口头警告</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82144" behindDoc="0" locked="0" layoutInCell="0" allowOverlap="1">
                <wp:simplePos x="0" y="0"/>
                <wp:positionH relativeFrom="column">
                  <wp:posOffset>4229100</wp:posOffset>
                </wp:positionH>
                <wp:positionV relativeFrom="paragraph">
                  <wp:posOffset>1697990</wp:posOffset>
                </wp:positionV>
                <wp:extent cx="914400" cy="297180"/>
                <wp:effectExtent l="5080" t="12065" r="13970" b="508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解雇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0" o:spid="_x0000_s1173" type="#_x0000_t202" style="position:absolute;left:0;text-align:left;margin-left:333pt;margin-top:133.7pt;width:1in;height:23.4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" o:allowincell="f">
                <v:textbox>
                  <w:txbxContent>
                    <w:p w:rsidR="00F34EB0" w:rsidRDefault="00F34EB0" w:rsidP="00F34EB0">
                      <w:pPr>
                        <w:jc w:val="center"/>
                        <w:rPr>
                          <w:rFonts w:hint="eastAsia"/>
                          <w:sz w:val="18"/>
                        </w:rPr>
                      </w:pPr>
                      <w:r>
                        <w:rPr>
                          <w:rFonts w:hint="eastAsia"/>
                          <w:sz w:val="18"/>
                        </w:rPr>
                        <w:t>解雇</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78048" behindDoc="0" locked="0" layoutInCell="0" allowOverlap="1">
                <wp:simplePos x="0" y="0"/>
                <wp:positionH relativeFrom="column">
                  <wp:posOffset>1828800</wp:posOffset>
                </wp:positionH>
                <wp:positionV relativeFrom="paragraph">
                  <wp:posOffset>905510</wp:posOffset>
                </wp:positionV>
                <wp:extent cx="2057400" cy="396240"/>
                <wp:effectExtent l="5080" t="10160" r="13970" b="1270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39624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snapToGrid w:val="0"/>
                              <w:rPr>
                                <w:rFonts w:hint="eastAsia"/>
                                <w:sz w:val="18"/>
                              </w:rPr>
                            </w:pPr>
                            <w:r>
                              <w:rPr>
                                <w:rFonts w:hint="eastAsia"/>
                                <w:sz w:val="18"/>
                              </w:rPr>
                              <w:t>调查过失发生原因，确定责任人，听取意见，提出处分意见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9" o:spid="_x0000_s1174" type="#_x0000_t202" style="position:absolute;left:0;text-align:left;margin-left:2in;margin-top:71.3pt;width:162pt;height:31.2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" o:allowincell="f">
                <v:textbox>
                  <w:txbxContent>
                    <w:p w:rsidR="00F34EB0" w:rsidRDefault="00F34EB0" w:rsidP="00F34EB0">
                      <w:pPr>
                        <w:snapToGrid w:val="0"/>
                        <w:rPr>
                          <w:rFonts w:hint="eastAsia"/>
                          <w:sz w:val="18"/>
                        </w:rPr>
                      </w:pPr>
                      <w:r>
                        <w:rPr>
                          <w:rFonts w:hint="eastAsia"/>
                          <w:sz w:val="18"/>
                        </w:rPr>
                        <w:t>调查过失发生原因，确定责任人，听取意见，提出处分意见</w:t>
                      </w:r>
                    </w:p>
                  </w:txbxContent>
                </v:textbox>
              </v:shape>
            </w:pict>
          </mc:Fallback>
        </mc:AlternateContent>
      </w:r>
      <w:r w:rsidRPr="00F34EB0">
        <w:rPr>
          <w:rFonts w:ascii="宋体" w:hAnsi="宋体"/>
          <w:b/>
          <w:noProof/>
          <w:sz w:val="32"/>
          <w:szCs w:val="32"/>
          <w:lang w:val="en-US" w:eastAsia="zh-CN"/>
        </w:rPr>
        <mc:AlternateContent>
          <mc:Choice Requires="wps">
            <w:drawing>
              <wp:anchor distT="0" distB="0" distL="114300" distR="114300" simplePos="0" relativeHeight="251777024" behindDoc="0" locked="0" layoutInCell="0" allowOverlap="1">
                <wp:simplePos x="0" y="0"/>
                <wp:positionH relativeFrom="column">
                  <wp:posOffset>2286000</wp:posOffset>
                </wp:positionH>
                <wp:positionV relativeFrom="paragraph">
                  <wp:posOffset>401320</wp:posOffset>
                </wp:positionV>
                <wp:extent cx="1028700" cy="297180"/>
                <wp:effectExtent l="5080" t="10795" r="13970" b="635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971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4EB0" w:rsidRDefault="00F34EB0" w:rsidP="00F34EB0">
                            <w:pPr>
                              <w:jc w:val="center"/>
                              <w:rPr>
                                <w:rFonts w:hint="eastAsia"/>
                                <w:sz w:val="18"/>
                              </w:rPr>
                            </w:pPr>
                            <w:r>
                              <w:rPr>
                                <w:rFonts w:hint="eastAsia"/>
                                <w:sz w:val="18"/>
                              </w:rPr>
                              <w:t>发生过失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8" o:spid="_x0000_s1175" type="#_x0000_t202" style="position:absolute;left:0;text-align:left;margin-left:180pt;margin-top:31.6pt;width:81pt;height:23.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" o:allowincell="f">
                <v:textbox>
                  <w:txbxContent>
                    <w:p w:rsidR="00F34EB0" w:rsidRDefault="00F34EB0" w:rsidP="00F34EB0">
                      <w:pPr>
                        <w:jc w:val="center"/>
                        <w:rPr>
                          <w:rFonts w:hint="eastAsia"/>
                          <w:sz w:val="18"/>
                        </w:rPr>
                      </w:pPr>
                      <w:r>
                        <w:rPr>
                          <w:rFonts w:hint="eastAsia"/>
                          <w:sz w:val="18"/>
                        </w:rPr>
                        <w:t>发生过失</w:t>
                      </w:r>
                    </w:p>
                  </w:txbxContent>
                </v:textbox>
              </v:shape>
            </w:pict>
          </mc:Fallback>
        </mc:AlternateContent>
      </w:r>
    </w:p>
    <w:p w:rsidR="00F34EB0" w:rsidRPr="00F34EB0" w:rsidRDefault="00F34EB0" w:rsidP="00F34EB0">
      <w:pPr>
        <w:snapToGrid w:val="0"/>
        <w:spacing w:line="288" w:lineRule="auto"/>
        <w:jc w:val="center"/>
        <w:rPr>
          <w:rFonts w:ascii="宋体" w:hAnsi="宋体" w:hint="eastAsia"/>
          <w:sz w:val="32"/>
          <w:szCs w:val="32"/>
        </w:rPr>
      </w:pPr>
      <w:r w:rsidRPr="00F34EB0">
        <w:rPr>
          <w:rFonts w:ascii="宋体" w:hAnsi="宋体"/>
          <w:sz w:val="32"/>
          <w:szCs w:val="32"/>
        </w:rPr>
        <w:br w:type="page"/>
      </w:r>
    </w:p>
    <w:p w:rsidR="00F34EB0" w:rsidRPr="00F34EB0" w:rsidRDefault="00F34EB0" w:rsidP="00F34EB0">
      <w:pPr>
        <w:pStyle w:val="2"/>
        <w:tabs>
          <w:tab w:val="left" w:pos="1380"/>
        </w:tabs>
        <w:ind w:left="1380" w:hanging="1380"/>
        <w:jc w:val="center"/>
        <w:rPr>
          <w:rFonts w:ascii="宋体" w:hAnsi="宋体" w:hint="eastAsia"/>
          <w:sz w:val="32"/>
          <w:szCs w:val="32"/>
        </w:rPr>
      </w:pPr>
      <w:bookmarkStart w:id="18" w:name="_Toc9071405"/>
      <w:r w:rsidRPr="00F34EB0">
        <w:rPr>
          <w:rFonts w:ascii="宋体" w:hAnsi="宋体" w:hint="eastAsia"/>
          <w:b w:val="0"/>
          <w:sz w:val="32"/>
          <w:szCs w:val="32"/>
        </w:rPr>
        <w:lastRenderedPageBreak/>
        <w:t>第十五章</w:t>
      </w:r>
      <w:r w:rsidRPr="00F34EB0">
        <w:rPr>
          <w:rFonts w:ascii="宋体" w:hAnsi="宋体" w:hint="eastAsia"/>
          <w:b w:val="0"/>
          <w:sz w:val="32"/>
          <w:szCs w:val="32"/>
        </w:rPr>
        <w:tab/>
      </w:r>
      <w:r w:rsidRPr="00F34EB0">
        <w:rPr>
          <w:rFonts w:ascii="宋体" w:hAnsi="宋体" w:hint="eastAsia"/>
          <w:sz w:val="32"/>
          <w:szCs w:val="32"/>
        </w:rPr>
        <w:t>培训与发展</w:t>
      </w:r>
      <w:bookmarkEnd w:id="18"/>
    </w:p>
    <w:p w:rsidR="00F34EB0" w:rsidRPr="00F34EB0" w:rsidRDefault="00F34EB0" w:rsidP="00F34EB0">
      <w:pPr>
        <w:snapToGrid w:val="0"/>
        <w:spacing w:line="340" w:lineRule="exact"/>
        <w:jc w:val="center"/>
        <w:rPr>
          <w:rFonts w:ascii="宋体" w:hAnsi="宋体" w:hint="eastAsia"/>
          <w:sz w:val="32"/>
          <w:szCs w:val="32"/>
        </w:rPr>
      </w:pPr>
    </w:p>
    <w:p w:rsidR="00F34EB0" w:rsidRPr="00F34EB0" w:rsidRDefault="00F34EB0" w:rsidP="00F34EB0">
      <w:pPr>
        <w:snapToGrid w:val="0"/>
        <w:spacing w:line="340" w:lineRule="exact"/>
        <w:jc w:val="center"/>
        <w:rPr>
          <w:rFonts w:ascii="宋体" w:hAnsi="宋体" w:hint="eastAsia"/>
          <w:sz w:val="32"/>
          <w:szCs w:val="32"/>
        </w:rPr>
      </w:pPr>
      <w:r w:rsidRPr="00F34EB0">
        <w:rPr>
          <w:rFonts w:ascii="宋体" w:hAnsi="宋体" w:hint="eastAsia"/>
          <w:sz w:val="32"/>
          <w:szCs w:val="32"/>
        </w:rPr>
        <w:t>一、目标</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1、达成对公司文化、价值观、发展战略的了解和认同。</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2、掌握公司规章制度、岗位职责、工作要领。</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3、提高员工的知识水平，关心员工职业生涯发展。</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4、提升员工履行职责的能力，改善工作绩效</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5、改善工作态度，提高员工的工作热情，培养团队精神</w:t>
      </w:r>
    </w:p>
    <w:p w:rsidR="00F34EB0" w:rsidRPr="00F34EB0" w:rsidRDefault="00F34EB0" w:rsidP="00F34EB0">
      <w:pPr>
        <w:snapToGrid w:val="0"/>
        <w:spacing w:line="340" w:lineRule="exact"/>
        <w:jc w:val="center"/>
        <w:rPr>
          <w:rFonts w:ascii="宋体" w:hAnsi="宋体" w:hint="eastAsia"/>
          <w:sz w:val="32"/>
          <w:szCs w:val="32"/>
        </w:rPr>
      </w:pPr>
      <w:r w:rsidRPr="00F34EB0">
        <w:rPr>
          <w:rFonts w:ascii="宋体" w:hAnsi="宋体" w:hint="eastAsia"/>
          <w:sz w:val="32"/>
          <w:szCs w:val="32"/>
        </w:rPr>
        <w:t>二、职责</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教育培训工作在公司总经理统一</w:t>
      </w:r>
      <w:proofErr w:type="gramStart"/>
      <w:r w:rsidRPr="00F34EB0">
        <w:rPr>
          <w:rFonts w:ascii="宋体" w:hAnsi="宋体" w:hint="eastAsia"/>
          <w:sz w:val="32"/>
          <w:szCs w:val="32"/>
        </w:rPr>
        <w:t>布署</w:t>
      </w:r>
      <w:proofErr w:type="gramEnd"/>
      <w:r w:rsidRPr="00F34EB0">
        <w:rPr>
          <w:rFonts w:ascii="宋体" w:hAnsi="宋体" w:hint="eastAsia"/>
          <w:sz w:val="32"/>
          <w:szCs w:val="32"/>
        </w:rPr>
        <w:t>下由人力资源部归口管理、统筹规划，各实施部门（指专业部门和分支机构）各司其职，员工个人主动配合，齐抓共管，共同完成培训任务。</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1、公司人力资源部职责：</w:t>
      </w:r>
    </w:p>
    <w:p w:rsidR="00F34EB0" w:rsidRPr="00F34EB0" w:rsidRDefault="00F34EB0" w:rsidP="00F34EB0">
      <w:pPr>
        <w:tabs>
          <w:tab w:val="left" w:pos="945"/>
        </w:tabs>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A根据公司的发展规划制定公司教育培训战略规划和实施纲要。</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B制定员工职业生涯发展规划，并形成实施方案，督促各部门和分支机构贯彻落实。</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C根据公司年度工作计划、各项考核结果和各部门提出的培训计划，分析培训需求，并统筹安排，形成中短期培训计划。着重组织实施管理干部培训、业务骨干培训和海外培训。</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D负责制定公司年度培训的财务预算，并管理调控培训经费。</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E负责培训资源的开发与管理。</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F根据公司培训工作开展情况，做好培训项目和重点培养人才的培训档案的建立与管理工作。</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G开展培训的效果评估工作。</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2、公司各专业部门和各分支机构职责：</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A根据工作需要，结合本专业、本部门、本系统员工需求，制定年度培训计划，并组织实施相应的培训工作。</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B指导本部门员工制定和实施职业发展规划。</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C建立和管理本部门和本机构员工的培训档案。</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D负责向公司提供本专业的培训师和教材。</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E负责本系统的代理人等中介机构人员和主要客户的培训。</w:t>
      </w:r>
    </w:p>
    <w:p w:rsidR="00F34EB0" w:rsidRPr="00F34EB0" w:rsidRDefault="00F34EB0" w:rsidP="00F34EB0">
      <w:pPr>
        <w:snapToGrid w:val="0"/>
        <w:spacing w:line="340" w:lineRule="exact"/>
        <w:ind w:firstLineChars="200" w:firstLine="640"/>
        <w:jc w:val="center"/>
        <w:rPr>
          <w:rFonts w:ascii="宋体" w:hAnsi="宋体" w:hint="eastAsia"/>
          <w:sz w:val="32"/>
          <w:szCs w:val="32"/>
        </w:rPr>
      </w:pPr>
      <w:r w:rsidRPr="00F34EB0">
        <w:rPr>
          <w:rFonts w:ascii="宋体" w:hAnsi="宋体" w:hint="eastAsia"/>
          <w:sz w:val="32"/>
          <w:szCs w:val="32"/>
        </w:rPr>
        <w:t>3、员工个人的职责：</w:t>
      </w:r>
    </w:p>
    <w:p w:rsidR="00F34EB0" w:rsidRPr="00F34EB0" w:rsidRDefault="00F34EB0" w:rsidP="00F34EB0">
      <w:pPr>
        <w:snapToGrid w:val="0"/>
        <w:spacing w:line="340" w:lineRule="exact"/>
        <w:ind w:right="-335" w:firstLineChars="200" w:firstLine="640"/>
        <w:jc w:val="center"/>
        <w:rPr>
          <w:rFonts w:ascii="宋体" w:hAnsi="宋体" w:hint="eastAsia"/>
          <w:sz w:val="32"/>
          <w:szCs w:val="32"/>
        </w:rPr>
      </w:pPr>
      <w:r w:rsidRPr="00F34EB0">
        <w:rPr>
          <w:rFonts w:ascii="宋体" w:hAnsi="宋体" w:hint="eastAsia"/>
          <w:sz w:val="32"/>
          <w:szCs w:val="32"/>
        </w:rPr>
        <w:t>员工享有参加培训的权利，也有接受培训和培训他人的义务。员工除了积极参加公司和各部门组织的各项培训外，重点在提高专业知识、工作技能和综合素质方面进行自主学习，同时对自己的职业发展做出具体规划，并在直接领导和公司主管部门的指导下实施。</w:t>
      </w:r>
    </w:p>
    <w:p w:rsidR="00F34EB0" w:rsidRPr="00F34EB0" w:rsidRDefault="00F34EB0" w:rsidP="00F34EB0">
      <w:pPr>
        <w:snapToGrid w:val="0"/>
        <w:spacing w:line="320" w:lineRule="exact"/>
        <w:jc w:val="center"/>
        <w:rPr>
          <w:rFonts w:ascii="宋体" w:hAnsi="宋体" w:hint="eastAsia"/>
          <w:sz w:val="32"/>
          <w:szCs w:val="32"/>
        </w:rPr>
      </w:pPr>
      <w:r w:rsidRPr="00F34EB0">
        <w:rPr>
          <w:rFonts w:ascii="宋体" w:hAnsi="宋体" w:hint="eastAsia"/>
          <w:sz w:val="32"/>
          <w:szCs w:val="32"/>
        </w:rPr>
        <w:t>三、教育培训的内容：</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1、综合素质</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2、专业技能</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3、个性提高</w:t>
      </w:r>
    </w:p>
    <w:p w:rsidR="00F34EB0" w:rsidRPr="00F34EB0" w:rsidRDefault="00F34EB0" w:rsidP="00F34EB0">
      <w:pPr>
        <w:snapToGrid w:val="0"/>
        <w:spacing w:line="320" w:lineRule="exact"/>
        <w:jc w:val="center"/>
        <w:rPr>
          <w:rFonts w:ascii="宋体" w:hAnsi="宋体" w:hint="eastAsia"/>
          <w:sz w:val="32"/>
          <w:szCs w:val="32"/>
        </w:rPr>
      </w:pPr>
      <w:r w:rsidRPr="00F34EB0">
        <w:rPr>
          <w:rFonts w:ascii="宋体" w:hAnsi="宋体" w:hint="eastAsia"/>
          <w:sz w:val="32"/>
          <w:szCs w:val="32"/>
        </w:rPr>
        <w:t>四、教育培训的方式</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lastRenderedPageBreak/>
        <w:t>1、公开课</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A人力资源部负责每月收集公开课信息，编制公开课资源表，并推荐适合业务需要的培训课程。</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B各部门根据需求提出公开课申请，并按要求填报公开课申请表交人力资源部。</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C参加公开课培训的员工在培训后要根据培训的内容在公司一定范围内进行汇报，并复印培训教材送至人力资源部备案。如有可能，将充当该课程内部讲师。</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2、脱产培训</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A员工脱产参加培训，时间在一个月以上，或一次费用在一千元以上，须和公司签订培训协议，约定培训后的服务期。</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B员工参加培训，首先由部门经理批准，经人力资源本部及财务部门审核后报总经理和分管副经理批准方可参加培训。</w:t>
      </w:r>
    </w:p>
    <w:p w:rsidR="00F34EB0" w:rsidRPr="00F34EB0" w:rsidRDefault="00F34EB0" w:rsidP="00F34EB0">
      <w:pPr>
        <w:snapToGrid w:val="0"/>
        <w:spacing w:line="320" w:lineRule="exact"/>
        <w:ind w:firstLineChars="200" w:firstLine="640"/>
        <w:jc w:val="center"/>
        <w:rPr>
          <w:rFonts w:ascii="宋体" w:hAnsi="宋体"/>
          <w:sz w:val="32"/>
          <w:szCs w:val="32"/>
        </w:rPr>
      </w:pPr>
      <w:r w:rsidRPr="00F34EB0">
        <w:rPr>
          <w:rFonts w:ascii="宋体" w:hAnsi="宋体" w:hint="eastAsia"/>
          <w:sz w:val="32"/>
          <w:szCs w:val="32"/>
        </w:rPr>
        <w:t>3、业余培训或学习</w:t>
      </w:r>
    </w:p>
    <w:p w:rsidR="00F34EB0" w:rsidRPr="00F34EB0" w:rsidRDefault="00F34EB0" w:rsidP="00F34EB0">
      <w:pPr>
        <w:tabs>
          <w:tab w:val="left" w:pos="1050"/>
        </w:tabs>
        <w:snapToGrid w:val="0"/>
        <w:spacing w:line="320" w:lineRule="exact"/>
        <w:ind w:firstLineChars="50" w:firstLine="160"/>
        <w:jc w:val="center"/>
        <w:rPr>
          <w:rFonts w:ascii="宋体" w:hAnsi="宋体"/>
          <w:sz w:val="32"/>
          <w:szCs w:val="32"/>
        </w:rPr>
      </w:pPr>
      <w:r w:rsidRPr="00F34EB0">
        <w:rPr>
          <w:rFonts w:ascii="宋体" w:hAnsi="宋体" w:hint="eastAsia"/>
          <w:sz w:val="32"/>
          <w:szCs w:val="32"/>
        </w:rPr>
        <w:t>员工参加业余培训或学习，由本人申请，经部门经理和人力资源本部审核，</w:t>
      </w:r>
      <w:proofErr w:type="gramStart"/>
      <w:r w:rsidRPr="00F34EB0">
        <w:rPr>
          <w:rFonts w:ascii="宋体" w:hAnsi="宋体" w:hint="eastAsia"/>
          <w:sz w:val="32"/>
          <w:szCs w:val="32"/>
        </w:rPr>
        <w:t>报人事副总</w:t>
      </w:r>
      <w:proofErr w:type="gramEnd"/>
      <w:r w:rsidRPr="00F34EB0">
        <w:rPr>
          <w:rFonts w:ascii="宋体" w:hAnsi="宋体" w:hint="eastAsia"/>
          <w:sz w:val="32"/>
          <w:szCs w:val="32"/>
        </w:rPr>
        <w:t>经理批准。</w:t>
      </w:r>
    </w:p>
    <w:p w:rsidR="00F34EB0" w:rsidRPr="00F34EB0" w:rsidRDefault="00F34EB0" w:rsidP="00F34EB0">
      <w:pPr>
        <w:snapToGrid w:val="0"/>
        <w:spacing w:line="320" w:lineRule="exact"/>
        <w:ind w:firstLineChars="200" w:firstLine="640"/>
        <w:jc w:val="center"/>
        <w:rPr>
          <w:rFonts w:ascii="宋体" w:hAnsi="宋体"/>
          <w:sz w:val="32"/>
          <w:szCs w:val="32"/>
        </w:rPr>
      </w:pPr>
      <w:r w:rsidRPr="00F34EB0">
        <w:rPr>
          <w:rFonts w:ascii="宋体" w:hAnsi="宋体" w:hint="eastAsia"/>
          <w:sz w:val="32"/>
          <w:szCs w:val="32"/>
        </w:rPr>
        <w:t>4、出国考察</w:t>
      </w:r>
    </w:p>
    <w:p w:rsidR="00F34EB0" w:rsidRPr="00F34EB0" w:rsidRDefault="00F34EB0" w:rsidP="00F34EB0">
      <w:pPr>
        <w:pStyle w:val="21"/>
        <w:snapToGrid w:val="0"/>
        <w:spacing w:line="320" w:lineRule="exact"/>
        <w:ind w:left="0" w:firstLineChars="200" w:firstLine="640"/>
        <w:jc w:val="center"/>
        <w:rPr>
          <w:rFonts w:ascii="宋体" w:hAnsi="宋体"/>
          <w:sz w:val="32"/>
          <w:szCs w:val="32"/>
        </w:rPr>
      </w:pPr>
      <w:r w:rsidRPr="00F34EB0">
        <w:rPr>
          <w:rFonts w:ascii="宋体" w:hAnsi="宋体" w:hint="eastAsia"/>
          <w:sz w:val="32"/>
          <w:szCs w:val="32"/>
        </w:rPr>
        <w:t>根据集团公司业务发展情况，公司将有计划地组织主管人员或专业技术人员到国外考察培训。</w:t>
      </w:r>
    </w:p>
    <w:p w:rsidR="00F34EB0" w:rsidRPr="00F34EB0" w:rsidRDefault="00F34EB0" w:rsidP="00F34EB0">
      <w:pPr>
        <w:snapToGrid w:val="0"/>
        <w:spacing w:line="320" w:lineRule="exact"/>
        <w:ind w:firstLineChars="200" w:firstLine="640"/>
        <w:jc w:val="center"/>
        <w:rPr>
          <w:rFonts w:ascii="宋体" w:hAnsi="宋体"/>
          <w:sz w:val="32"/>
          <w:szCs w:val="32"/>
        </w:rPr>
      </w:pPr>
      <w:r w:rsidRPr="00F34EB0">
        <w:rPr>
          <w:rFonts w:ascii="宋体" w:hAnsi="宋体" w:hint="eastAsia"/>
          <w:sz w:val="32"/>
          <w:szCs w:val="32"/>
        </w:rPr>
        <w:t>5、岗前培训</w:t>
      </w:r>
    </w:p>
    <w:p w:rsidR="00F34EB0" w:rsidRPr="00F34EB0" w:rsidRDefault="00F34EB0" w:rsidP="00F34EB0">
      <w:pPr>
        <w:snapToGrid w:val="0"/>
        <w:spacing w:line="320" w:lineRule="exact"/>
        <w:ind w:firstLineChars="200" w:firstLine="640"/>
        <w:jc w:val="center"/>
        <w:rPr>
          <w:rFonts w:ascii="宋体" w:hAnsi="宋体"/>
          <w:sz w:val="32"/>
          <w:szCs w:val="32"/>
        </w:rPr>
      </w:pPr>
      <w:r w:rsidRPr="00F34EB0">
        <w:rPr>
          <w:rFonts w:ascii="宋体" w:hAnsi="宋体" w:hint="eastAsia"/>
          <w:sz w:val="32"/>
          <w:szCs w:val="32"/>
        </w:rPr>
        <w:t>新员工正式报到上班前必须参加新员工岗前培训。</w:t>
      </w:r>
    </w:p>
    <w:p w:rsidR="00F34EB0" w:rsidRPr="00F34EB0" w:rsidRDefault="00F34EB0" w:rsidP="00F34EB0">
      <w:pPr>
        <w:snapToGrid w:val="0"/>
        <w:spacing w:line="320" w:lineRule="exact"/>
        <w:ind w:firstLineChars="200" w:firstLine="640"/>
        <w:jc w:val="center"/>
        <w:rPr>
          <w:rFonts w:ascii="宋体" w:hAnsi="宋体"/>
          <w:sz w:val="32"/>
          <w:szCs w:val="32"/>
        </w:rPr>
      </w:pPr>
      <w:r w:rsidRPr="00F34EB0">
        <w:rPr>
          <w:rFonts w:ascii="宋体" w:hAnsi="宋体" w:hint="eastAsia"/>
          <w:sz w:val="32"/>
          <w:szCs w:val="32"/>
        </w:rPr>
        <w:t>6、内训</w:t>
      </w:r>
    </w:p>
    <w:p w:rsidR="00F34EB0" w:rsidRPr="00F34EB0" w:rsidRDefault="00F34EB0" w:rsidP="00F34EB0">
      <w:pPr>
        <w:snapToGrid w:val="0"/>
        <w:spacing w:line="320" w:lineRule="exact"/>
        <w:ind w:firstLineChars="200" w:firstLine="640"/>
        <w:jc w:val="center"/>
        <w:rPr>
          <w:rFonts w:ascii="宋体" w:hAnsi="宋体"/>
          <w:sz w:val="32"/>
          <w:szCs w:val="32"/>
        </w:rPr>
      </w:pPr>
      <w:r w:rsidRPr="00F34EB0">
        <w:rPr>
          <w:rFonts w:ascii="宋体" w:hAnsi="宋体" w:hint="eastAsia"/>
          <w:sz w:val="32"/>
          <w:szCs w:val="32"/>
        </w:rPr>
        <w:t>人力资源本部根据培训计划及师资状况，</w:t>
      </w:r>
      <w:proofErr w:type="gramStart"/>
      <w:r w:rsidRPr="00F34EB0">
        <w:rPr>
          <w:rFonts w:ascii="宋体" w:hAnsi="宋体" w:hint="eastAsia"/>
          <w:sz w:val="32"/>
          <w:szCs w:val="32"/>
        </w:rPr>
        <w:t>提出内训课程</w:t>
      </w:r>
      <w:proofErr w:type="gramEnd"/>
      <w:r w:rsidRPr="00F34EB0">
        <w:rPr>
          <w:rFonts w:ascii="宋体" w:hAnsi="宋体" w:hint="eastAsia"/>
          <w:sz w:val="32"/>
          <w:szCs w:val="32"/>
        </w:rPr>
        <w:t>安排，获总经理和人事副总经理批准后实施。</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7、内部讲师</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根据培训发展需要，公司实行内部讲师制度。</w:t>
      </w:r>
    </w:p>
    <w:p w:rsidR="00F34EB0" w:rsidRPr="00F34EB0" w:rsidRDefault="00F34EB0" w:rsidP="00F34EB0">
      <w:pPr>
        <w:snapToGrid w:val="0"/>
        <w:spacing w:line="320" w:lineRule="exact"/>
        <w:jc w:val="center"/>
        <w:rPr>
          <w:rFonts w:ascii="宋体" w:hAnsi="宋体"/>
          <w:sz w:val="32"/>
          <w:szCs w:val="32"/>
        </w:rPr>
      </w:pPr>
      <w:r w:rsidRPr="00F34EB0">
        <w:rPr>
          <w:rFonts w:ascii="宋体" w:hAnsi="宋体" w:hint="eastAsia"/>
          <w:sz w:val="32"/>
          <w:szCs w:val="32"/>
        </w:rPr>
        <w:t>五、培训作业流程</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1、年度培训计划的拟定程序</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A人力资源部每年年底根据公司的下一年度的业务目标，分析，判断所需要的技能和知识，根据绩效考评结果，对员工</w:t>
      </w:r>
      <w:proofErr w:type="gramStart"/>
      <w:r w:rsidRPr="00F34EB0">
        <w:rPr>
          <w:rFonts w:ascii="宋体" w:hAnsi="宋体" w:hint="eastAsia"/>
          <w:sz w:val="32"/>
          <w:szCs w:val="32"/>
        </w:rPr>
        <w:t>作出</w:t>
      </w:r>
      <w:proofErr w:type="gramEnd"/>
      <w:r w:rsidRPr="00F34EB0">
        <w:rPr>
          <w:rFonts w:ascii="宋体" w:hAnsi="宋体" w:hint="eastAsia"/>
          <w:sz w:val="32"/>
          <w:szCs w:val="32"/>
        </w:rPr>
        <w:t>培训需求建议；</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B与各部门讨论员工所需培训课程的分配，制定出公共课程和特定课程，制作</w:t>
      </w:r>
      <w:r w:rsidRPr="00F34EB0">
        <w:rPr>
          <w:rFonts w:ascii="宋体" w:hAnsi="宋体"/>
          <w:sz w:val="32"/>
          <w:szCs w:val="32"/>
        </w:rPr>
        <w:t xml:space="preserve">" </w:t>
      </w:r>
      <w:r w:rsidRPr="00F34EB0">
        <w:rPr>
          <w:rFonts w:ascii="宋体" w:hAnsi="宋体" w:hint="eastAsia"/>
          <w:sz w:val="32"/>
          <w:szCs w:val="32"/>
        </w:rPr>
        <w:t>年度培训计划表</w:t>
      </w:r>
      <w:r w:rsidRPr="00F34EB0">
        <w:rPr>
          <w:rFonts w:ascii="宋体" w:hAnsi="宋体"/>
          <w:sz w:val="32"/>
          <w:szCs w:val="32"/>
        </w:rPr>
        <w:t xml:space="preserve">" </w:t>
      </w:r>
      <w:r w:rsidRPr="00F34EB0">
        <w:rPr>
          <w:rFonts w:ascii="宋体" w:hAnsi="宋体" w:hint="eastAsia"/>
          <w:sz w:val="32"/>
          <w:szCs w:val="32"/>
        </w:rPr>
        <w:t>、</w:t>
      </w:r>
      <w:r w:rsidRPr="00F34EB0">
        <w:rPr>
          <w:rFonts w:ascii="宋体" w:hAnsi="宋体"/>
          <w:sz w:val="32"/>
          <w:szCs w:val="32"/>
        </w:rPr>
        <w:t xml:space="preserve">" </w:t>
      </w:r>
      <w:r w:rsidRPr="00F34EB0">
        <w:rPr>
          <w:rFonts w:ascii="宋体" w:hAnsi="宋体" w:hint="eastAsia"/>
          <w:sz w:val="32"/>
          <w:szCs w:val="32"/>
        </w:rPr>
        <w:t>月度培训计划表</w:t>
      </w:r>
      <w:r w:rsidRPr="00F34EB0">
        <w:rPr>
          <w:rFonts w:ascii="宋体" w:hAnsi="宋体"/>
          <w:sz w:val="32"/>
          <w:szCs w:val="32"/>
        </w:rPr>
        <w:t xml:space="preserve">" </w:t>
      </w:r>
      <w:r w:rsidRPr="00F34EB0">
        <w:rPr>
          <w:rFonts w:ascii="宋体" w:hAnsi="宋体" w:hint="eastAsia"/>
          <w:sz w:val="32"/>
          <w:szCs w:val="32"/>
        </w:rPr>
        <w:t>;</w:t>
      </w:r>
    </w:p>
    <w:p w:rsidR="00F34EB0" w:rsidRPr="00F34EB0" w:rsidRDefault="00F34EB0" w:rsidP="00F34EB0">
      <w:pPr>
        <w:snapToGrid w:val="0"/>
        <w:spacing w:line="320" w:lineRule="exact"/>
        <w:ind w:firstLineChars="200" w:firstLine="640"/>
        <w:jc w:val="center"/>
        <w:rPr>
          <w:rFonts w:ascii="宋体" w:hAnsi="宋体"/>
          <w:sz w:val="32"/>
          <w:szCs w:val="32"/>
        </w:rPr>
      </w:pPr>
      <w:r w:rsidRPr="00F34EB0">
        <w:rPr>
          <w:rFonts w:ascii="宋体" w:hAnsi="宋体" w:hint="eastAsia"/>
          <w:sz w:val="32"/>
          <w:szCs w:val="32"/>
        </w:rPr>
        <w:t>C人力资源部根据各部门计划，统筹年培训计划并上报公司总经理批准。</w:t>
      </w:r>
    </w:p>
    <w:p w:rsidR="00F34EB0" w:rsidRPr="00F34EB0" w:rsidRDefault="00F34EB0" w:rsidP="00F34EB0">
      <w:pPr>
        <w:snapToGrid w:val="0"/>
        <w:spacing w:line="320" w:lineRule="exact"/>
        <w:ind w:firstLineChars="200" w:firstLine="640"/>
        <w:jc w:val="center"/>
        <w:rPr>
          <w:rFonts w:ascii="宋体" w:hAnsi="宋体"/>
          <w:sz w:val="32"/>
          <w:szCs w:val="32"/>
        </w:rPr>
      </w:pPr>
      <w:r w:rsidRPr="00F34EB0">
        <w:rPr>
          <w:rFonts w:ascii="宋体" w:hAnsi="宋体" w:hint="eastAsia"/>
          <w:sz w:val="32"/>
          <w:szCs w:val="32"/>
        </w:rPr>
        <w:t>2、培训实施程序</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A进一步明确课程要求，根据课程要求联络讲师。由讲师设计课程，进行教案设计，制定有效的培训方法;</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B人力资源部公布课程大纲。相关部门或分支机构根据自身需求填写报名表报人力资源部;人力资源部统筹确定学员名单，与受训员工的直接主管确认其对该培训的期望。同时安排讲师做培训前调查。</w:t>
      </w:r>
    </w:p>
    <w:p w:rsidR="00F34EB0" w:rsidRPr="00F34EB0" w:rsidRDefault="00F34EB0" w:rsidP="00F34EB0">
      <w:pPr>
        <w:snapToGrid w:val="0"/>
        <w:spacing w:line="320" w:lineRule="exact"/>
        <w:ind w:firstLineChars="200" w:firstLine="640"/>
        <w:jc w:val="center"/>
        <w:rPr>
          <w:rFonts w:ascii="宋体" w:hAnsi="宋体" w:hint="eastAsia"/>
          <w:sz w:val="32"/>
          <w:szCs w:val="32"/>
        </w:rPr>
      </w:pPr>
      <w:r w:rsidRPr="00F34EB0">
        <w:rPr>
          <w:rFonts w:ascii="宋体" w:hAnsi="宋体" w:hint="eastAsia"/>
          <w:sz w:val="32"/>
          <w:szCs w:val="32"/>
        </w:rPr>
        <w:t>C课程实施</w:t>
      </w:r>
    </w:p>
    <w:p w:rsidR="00F34EB0" w:rsidRPr="00F34EB0" w:rsidRDefault="00F34EB0" w:rsidP="00F34EB0">
      <w:pPr>
        <w:tabs>
          <w:tab w:val="left" w:pos="945"/>
        </w:tabs>
        <w:snapToGrid w:val="0"/>
        <w:spacing w:line="320" w:lineRule="exact"/>
        <w:ind w:left="945" w:hanging="420"/>
        <w:jc w:val="center"/>
        <w:rPr>
          <w:rFonts w:ascii="宋体" w:hAnsi="宋体" w:hint="eastAsia"/>
          <w:sz w:val="32"/>
          <w:szCs w:val="32"/>
        </w:rPr>
      </w:pPr>
      <w:r w:rsidRPr="00F34EB0">
        <w:rPr>
          <w:rFonts w:ascii="宋体" w:hAnsi="宋体" w:hint="eastAsia"/>
          <w:sz w:val="32"/>
          <w:szCs w:val="32"/>
        </w:rPr>
        <w:t>a</w:t>
      </w:r>
      <w:r w:rsidRPr="00F34EB0">
        <w:rPr>
          <w:rFonts w:ascii="宋体" w:hAnsi="宋体" w:hint="eastAsia"/>
          <w:sz w:val="32"/>
          <w:szCs w:val="32"/>
        </w:rPr>
        <w:tab/>
        <w:t>选择适宜的培训地点，保证良好的环境</w:t>
      </w:r>
    </w:p>
    <w:p w:rsidR="00F34EB0" w:rsidRPr="00F34EB0" w:rsidRDefault="00F34EB0" w:rsidP="00F34EB0">
      <w:pPr>
        <w:tabs>
          <w:tab w:val="left" w:pos="945"/>
        </w:tabs>
        <w:snapToGrid w:val="0"/>
        <w:spacing w:line="320" w:lineRule="exact"/>
        <w:ind w:left="945" w:hanging="420"/>
        <w:jc w:val="center"/>
        <w:rPr>
          <w:rFonts w:ascii="宋体" w:hAnsi="宋体" w:hint="eastAsia"/>
          <w:sz w:val="32"/>
          <w:szCs w:val="32"/>
        </w:rPr>
      </w:pPr>
      <w:r w:rsidRPr="00F34EB0">
        <w:rPr>
          <w:rFonts w:ascii="宋体" w:hAnsi="宋体" w:hint="eastAsia"/>
          <w:sz w:val="32"/>
          <w:szCs w:val="32"/>
        </w:rPr>
        <w:t>b</w:t>
      </w:r>
      <w:r w:rsidRPr="00F34EB0">
        <w:rPr>
          <w:rFonts w:ascii="宋体" w:hAnsi="宋体" w:hint="eastAsia"/>
          <w:sz w:val="32"/>
          <w:szCs w:val="32"/>
        </w:rPr>
        <w:tab/>
        <w:t>准备培训设备及辅助材料</w:t>
      </w:r>
    </w:p>
    <w:p w:rsidR="00F34EB0" w:rsidRPr="00F34EB0" w:rsidRDefault="00F34EB0" w:rsidP="00F34EB0">
      <w:pPr>
        <w:tabs>
          <w:tab w:val="left" w:pos="945"/>
        </w:tabs>
        <w:snapToGrid w:val="0"/>
        <w:spacing w:line="320" w:lineRule="exact"/>
        <w:ind w:left="945" w:hanging="420"/>
        <w:jc w:val="center"/>
        <w:rPr>
          <w:rFonts w:ascii="宋体" w:hAnsi="宋体" w:hint="eastAsia"/>
          <w:sz w:val="32"/>
          <w:szCs w:val="32"/>
        </w:rPr>
      </w:pPr>
      <w:r w:rsidRPr="00F34EB0">
        <w:rPr>
          <w:rFonts w:ascii="宋体" w:hAnsi="宋体" w:hint="eastAsia"/>
          <w:sz w:val="32"/>
          <w:szCs w:val="32"/>
        </w:rPr>
        <w:lastRenderedPageBreak/>
        <w:t>c</w:t>
      </w:r>
      <w:r w:rsidRPr="00F34EB0">
        <w:rPr>
          <w:rFonts w:ascii="宋体" w:hAnsi="宋体" w:hint="eastAsia"/>
          <w:sz w:val="32"/>
          <w:szCs w:val="32"/>
        </w:rPr>
        <w:tab/>
        <w:t>制备教材</w:t>
      </w:r>
    </w:p>
    <w:p w:rsidR="00F34EB0" w:rsidRPr="00F34EB0" w:rsidRDefault="00F34EB0" w:rsidP="00F34EB0">
      <w:pPr>
        <w:tabs>
          <w:tab w:val="left" w:pos="945"/>
        </w:tabs>
        <w:snapToGrid w:val="0"/>
        <w:spacing w:line="320" w:lineRule="exact"/>
        <w:ind w:left="945" w:hanging="420"/>
        <w:jc w:val="center"/>
        <w:rPr>
          <w:rFonts w:ascii="宋体" w:hAnsi="宋体" w:hint="eastAsia"/>
          <w:sz w:val="32"/>
          <w:szCs w:val="32"/>
        </w:rPr>
      </w:pPr>
      <w:r w:rsidRPr="00F34EB0">
        <w:rPr>
          <w:rFonts w:ascii="宋体" w:hAnsi="宋体" w:hint="eastAsia"/>
          <w:sz w:val="32"/>
          <w:szCs w:val="32"/>
        </w:rPr>
        <w:t>d</w:t>
      </w:r>
      <w:r w:rsidRPr="00F34EB0">
        <w:rPr>
          <w:rFonts w:ascii="宋体" w:hAnsi="宋体" w:hint="eastAsia"/>
          <w:sz w:val="32"/>
          <w:szCs w:val="32"/>
        </w:rPr>
        <w:tab/>
        <w:t>课堂管理</w:t>
      </w:r>
    </w:p>
    <w:p w:rsidR="00F34EB0" w:rsidRPr="00F34EB0" w:rsidRDefault="00F34EB0" w:rsidP="00F34EB0">
      <w:pPr>
        <w:tabs>
          <w:tab w:val="left" w:pos="945"/>
        </w:tabs>
        <w:snapToGrid w:val="0"/>
        <w:spacing w:line="320" w:lineRule="exact"/>
        <w:ind w:left="945" w:hanging="420"/>
        <w:jc w:val="center"/>
        <w:rPr>
          <w:rFonts w:ascii="宋体" w:hAnsi="宋体" w:hint="eastAsia"/>
          <w:sz w:val="32"/>
          <w:szCs w:val="32"/>
        </w:rPr>
      </w:pPr>
      <w:r w:rsidRPr="00F34EB0">
        <w:rPr>
          <w:rFonts w:ascii="宋体" w:hAnsi="宋体" w:hint="eastAsia"/>
          <w:sz w:val="32"/>
          <w:szCs w:val="32"/>
        </w:rPr>
        <w:t>e</w:t>
      </w:r>
      <w:r w:rsidRPr="00F34EB0">
        <w:rPr>
          <w:rFonts w:ascii="宋体" w:hAnsi="宋体" w:hint="eastAsia"/>
          <w:sz w:val="32"/>
          <w:szCs w:val="32"/>
        </w:rPr>
        <w:tab/>
        <w:t>培训评估</w:t>
      </w:r>
    </w:p>
    <w:p w:rsidR="00F34EB0" w:rsidRPr="00F34EB0" w:rsidRDefault="00F34EB0" w:rsidP="00F34EB0">
      <w:pPr>
        <w:snapToGrid w:val="0"/>
        <w:spacing w:line="360" w:lineRule="auto"/>
        <w:ind w:left="420"/>
        <w:jc w:val="center"/>
        <w:rPr>
          <w:rFonts w:ascii="宋体" w:hAnsi="宋体" w:hint="eastAsia"/>
          <w:sz w:val="32"/>
          <w:szCs w:val="32"/>
        </w:rPr>
      </w:pPr>
    </w:p>
    <w:p w:rsidR="00F34EB0" w:rsidRPr="00F34EB0" w:rsidRDefault="00F34EB0" w:rsidP="00F34EB0">
      <w:pPr>
        <w:jc w:val="center"/>
        <w:rPr>
          <w:rFonts w:ascii="宋体" w:hAnsi="宋体" w:hint="eastAsia"/>
          <w:sz w:val="32"/>
          <w:szCs w:val="32"/>
        </w:rPr>
      </w:pPr>
      <w:r w:rsidRPr="00F34EB0">
        <w:rPr>
          <w:rFonts w:ascii="宋体" w:hAnsi="宋体" w:hint="eastAsia"/>
          <w:sz w:val="32"/>
          <w:szCs w:val="32"/>
        </w:rPr>
        <w:t>流程图：</w: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852800" behindDoc="0" locked="0" layoutInCell="0" allowOverlap="1">
                <wp:simplePos x="0" y="0"/>
                <wp:positionH relativeFrom="column">
                  <wp:posOffset>3067050</wp:posOffset>
                </wp:positionH>
                <wp:positionV relativeFrom="paragraph">
                  <wp:posOffset>297180</wp:posOffset>
                </wp:positionV>
                <wp:extent cx="1066800" cy="1654175"/>
                <wp:effectExtent l="5080" t="6350" r="13970" b="635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1654175"/>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结合公司组织业务需求、员工个人职业发展规划、培训费用等统筹安排，对培训需求进行分析和审批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7" o:spid="_x0000_s1176" type="#_x0000_t202" style="position:absolute;left:0;text-align:left;margin-left:241.5pt;margin-top:23.4pt;width:84pt;height:130.2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" o:allowincell="f">
                <v:textbox>
                  <w:txbxContent>
                    <w:p w:rsidR="00F34EB0" w:rsidRDefault="00F34EB0" w:rsidP="00F34EB0">
                      <w:pPr>
                        <w:rPr>
                          <w:rFonts w:hint="eastAsia"/>
                        </w:rPr>
                      </w:pPr>
                      <w:r>
                        <w:rPr>
                          <w:rFonts w:hint="eastAsia"/>
                        </w:rPr>
                        <w:t>结合公司组织业务需求、员工个人职业发展规划、培训费用等统筹安排，对培训需求进行分析和审批</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57920" behindDoc="0" locked="0" layoutInCell="0" allowOverlap="1">
                <wp:simplePos x="0" y="0"/>
                <wp:positionH relativeFrom="column">
                  <wp:posOffset>333375</wp:posOffset>
                </wp:positionH>
                <wp:positionV relativeFrom="paragraph">
                  <wp:posOffset>198120</wp:posOffset>
                </wp:positionV>
                <wp:extent cx="1533525" cy="495300"/>
                <wp:effectExtent l="5080" t="12065" r="13970" b="6985"/>
                <wp:wrapNone/>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各部门申请内容项目明确的培训需求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6" o:spid="_x0000_s1177" type="#_x0000_t202" style="position:absolute;left:0;text-align:left;margin-left:26.25pt;margin-top:15.6pt;width:120.75pt;height:39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" o:allowincell="f">
                <v:textbox>
                  <w:txbxContent>
                    <w:p w:rsidR="00F34EB0" w:rsidRDefault="00F34EB0" w:rsidP="00F34EB0">
                      <w:pPr>
                        <w:rPr>
                          <w:rFonts w:hint="eastAsia"/>
                        </w:rPr>
                      </w:pPr>
                      <w:r>
                        <w:rPr>
                          <w:rFonts w:hint="eastAsia"/>
                        </w:rPr>
                        <w:t>各部门申请内容项目明确的培训需求</w:t>
                      </w:r>
                    </w:p>
                  </w:txbxContent>
                </v:textbox>
              </v:shape>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862016" behindDoc="0" locked="0" layoutInCell="0" allowOverlap="1">
                <wp:simplePos x="0" y="0"/>
                <wp:positionH relativeFrom="column">
                  <wp:posOffset>1866900</wp:posOffset>
                </wp:positionH>
                <wp:positionV relativeFrom="paragraph">
                  <wp:posOffset>0</wp:posOffset>
                </wp:positionV>
                <wp:extent cx="1200150" cy="297180"/>
                <wp:effectExtent l="5080" t="19685" r="23495" b="6985"/>
                <wp:wrapNone/>
                <wp:docPr id="35" name="箭头: 右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297180"/>
                        </a:xfrm>
                        <a:prstGeom prst="rightArrow">
                          <a:avLst>
                            <a:gd name="adj1" fmla="val 50000"/>
                            <a:gd name="adj2" fmla="val 1009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C56B0" id="箭头: 右 35" o:spid="_x0000_s1026" type="#_x0000_t13" style="position:absolute;left:0;text-align:left;margin-left:147pt;margin-top:0;width:94.5pt;height:23.4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" o:allowincell="f"/>
            </w:pict>
          </mc:Fallback>
        </mc:AlternateContent>
      </w:r>
    </w:p>
    <w:p w:rsidR="00F34EB0" w:rsidRPr="00F34EB0" w:rsidRDefault="00F34EB0" w:rsidP="00F34EB0">
      <w:pPr>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860992" behindDoc="0" locked="0" layoutInCell="0" allowOverlap="1">
                <wp:simplePos x="0" y="0"/>
                <wp:positionH relativeFrom="column">
                  <wp:posOffset>4114800</wp:posOffset>
                </wp:positionH>
                <wp:positionV relativeFrom="paragraph">
                  <wp:posOffset>198120</wp:posOffset>
                </wp:positionV>
                <wp:extent cx="485775" cy="1951355"/>
                <wp:effectExtent l="14605" t="13970" r="13970" b="0"/>
                <wp:wrapNone/>
                <wp:docPr id="34" name="箭头: 右弧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1951355"/>
                        </a:xfrm>
                        <a:prstGeom prst="curvedLeftArrow">
                          <a:avLst>
                            <a:gd name="adj1" fmla="val 31280"/>
                            <a:gd name="adj2" fmla="val 111620"/>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7A2A59" id="箭头: 右弧形 34" o:spid="_x0000_s1026" type="#_x0000_t103" style="position:absolute;left:0;text-align:left;margin-left:324pt;margin-top:15.6pt;width:38.25pt;height:153.6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" o:allowincell="f" adj="15598"/>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63040" behindDoc="0" locked="0" layoutInCell="0" allowOverlap="1">
                <wp:simplePos x="0" y="0"/>
                <wp:positionH relativeFrom="column">
                  <wp:posOffset>1866900</wp:posOffset>
                </wp:positionH>
                <wp:positionV relativeFrom="paragraph">
                  <wp:posOffset>198120</wp:posOffset>
                </wp:positionV>
                <wp:extent cx="1200150" cy="297180"/>
                <wp:effectExtent l="5080" t="13970" r="23495" b="12700"/>
                <wp:wrapNone/>
                <wp:docPr id="33" name="箭头: 右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297180"/>
                        </a:xfrm>
                        <a:prstGeom prst="rightArrow">
                          <a:avLst>
                            <a:gd name="adj1" fmla="val 50000"/>
                            <a:gd name="adj2" fmla="val 1009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22264" id="箭头: 右 33" o:spid="_x0000_s1026" type="#_x0000_t13" style="position:absolute;left:0;text-align:left;margin-left:147pt;margin-top:15.6pt;width:94.5pt;height:23.4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56896" behindDoc="0" locked="0" layoutInCell="0" allowOverlap="1">
                <wp:simplePos x="0" y="0"/>
                <wp:positionH relativeFrom="column">
                  <wp:posOffset>333375</wp:posOffset>
                </wp:positionH>
                <wp:positionV relativeFrom="paragraph">
                  <wp:posOffset>0</wp:posOffset>
                </wp:positionV>
                <wp:extent cx="1533525" cy="495300"/>
                <wp:effectExtent l="5080" t="6350" r="13970" b="1270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人事部对员工的培训需求进行问卷或访谈调查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2" o:spid="_x0000_s1178" type="#_x0000_t202" style="position:absolute;left:0;text-align:left;margin-left:26.25pt;margin-top:0;width:120.75pt;height:39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" o:allowincell="f">
                <v:textbox>
                  <w:txbxContent>
                    <w:p w:rsidR="00F34EB0" w:rsidRDefault="00F34EB0" w:rsidP="00F34EB0">
                      <w:pPr>
                        <w:rPr>
                          <w:rFonts w:hint="eastAsia"/>
                        </w:rPr>
                      </w:pPr>
                      <w:r>
                        <w:rPr>
                          <w:rFonts w:hint="eastAsia"/>
                        </w:rPr>
                        <w:t>人事部对员工的培训需求进行问卷或访谈调查</w:t>
                      </w:r>
                    </w:p>
                  </w:txbxContent>
                </v:textbox>
              </v:shape>
            </w:pict>
          </mc:Fallback>
        </mc:AlternateContent>
      </w:r>
    </w:p>
    <w:p w:rsidR="00F34EB0" w:rsidRPr="00F34EB0" w:rsidRDefault="00F34EB0" w:rsidP="00F34EB0">
      <w:pPr>
        <w:snapToGrid w:val="0"/>
        <w:spacing w:line="336" w:lineRule="auto"/>
        <w:jc w:val="center"/>
        <w:rPr>
          <w:rFonts w:ascii="宋体" w:hAnsi="宋体" w:hint="eastAsia"/>
          <w:sz w:val="32"/>
          <w:szCs w:val="32"/>
        </w:rPr>
      </w:pPr>
      <w:r w:rsidRPr="00F34EB0">
        <w:rPr>
          <w:rFonts w:ascii="宋体" w:hAnsi="宋体"/>
          <w:noProof/>
          <w:sz w:val="32"/>
          <w:szCs w:val="32"/>
          <w:lang w:val="en-US" w:eastAsia="zh-CN"/>
        </w:rPr>
        <mc:AlternateContent>
          <mc:Choice Requires="wps">
            <w:drawing>
              <wp:anchor distT="0" distB="0" distL="114300" distR="114300" simplePos="0" relativeHeight="251882496" behindDoc="0" locked="0" layoutInCell="0" allowOverlap="1">
                <wp:simplePos x="0" y="0"/>
                <wp:positionH relativeFrom="column">
                  <wp:posOffset>2514600</wp:posOffset>
                </wp:positionH>
                <wp:positionV relativeFrom="paragraph">
                  <wp:posOffset>4725035</wp:posOffset>
                </wp:positionV>
                <wp:extent cx="333375" cy="396240"/>
                <wp:effectExtent l="24130" t="12700" r="23495" b="19685"/>
                <wp:wrapNone/>
                <wp:docPr id="31" name="箭头: 下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396240"/>
                        </a:xfrm>
                        <a:prstGeom prst="downArrow">
                          <a:avLst>
                            <a:gd name="adj1" fmla="val 50000"/>
                            <a:gd name="adj2" fmla="val 2971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546FD7" id="箭头: 下 31" o:spid="_x0000_s1026" type="#_x0000_t67" style="position:absolute;left:0;text-align:left;margin-left:198pt;margin-top:372.05pt;width:26.25pt;height:31.2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80448" behindDoc="0" locked="0" layoutInCell="0" allowOverlap="1">
                <wp:simplePos x="0" y="0"/>
                <wp:positionH relativeFrom="column">
                  <wp:posOffset>1714500</wp:posOffset>
                </wp:positionH>
                <wp:positionV relativeFrom="paragraph">
                  <wp:posOffset>4229735</wp:posOffset>
                </wp:positionV>
                <wp:extent cx="1933575" cy="495300"/>
                <wp:effectExtent l="5080" t="12700" r="13970" b="635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49530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将培训成绩提供给各部门完成培训总结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0" o:spid="_x0000_s1179" type="#_x0000_t202" style="position:absolute;left:0;text-align:left;margin-left:135pt;margin-top:333.05pt;width:152.25pt;height:39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" o:allowincell="f">
                <v:textbox>
                  <w:txbxContent>
                    <w:p w:rsidR="00F34EB0" w:rsidRDefault="00F34EB0" w:rsidP="00F34EB0">
                      <w:pPr>
                        <w:rPr>
                          <w:rFonts w:hint="eastAsia"/>
                        </w:rPr>
                      </w:pPr>
                      <w:r>
                        <w:rPr>
                          <w:rFonts w:hint="eastAsia"/>
                        </w:rPr>
                        <w:t>将培训成绩提供给各部门完成培训总结</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81472" behindDoc="0" locked="0" layoutInCell="0" allowOverlap="1">
                <wp:simplePos x="0" y="0"/>
                <wp:positionH relativeFrom="column">
                  <wp:posOffset>1914525</wp:posOffset>
                </wp:positionH>
                <wp:positionV relativeFrom="paragraph">
                  <wp:posOffset>5121275</wp:posOffset>
                </wp:positionV>
                <wp:extent cx="1400175" cy="297180"/>
                <wp:effectExtent l="5080" t="8890" r="13970" b="8255"/>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9718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培训资料存档备案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9" o:spid="_x0000_s1180" type="#_x0000_t202" style="position:absolute;left:0;text-align:left;margin-left:150.75pt;margin-top:403.25pt;width:110.25pt;height:23.4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" o:allowincell="f">
                <v:textbox>
                  <w:txbxContent>
                    <w:p w:rsidR="00F34EB0" w:rsidRDefault="00F34EB0" w:rsidP="00F34EB0">
                      <w:pPr>
                        <w:rPr>
                          <w:rFonts w:hint="eastAsia"/>
                        </w:rPr>
                      </w:pPr>
                      <w:r>
                        <w:rPr>
                          <w:rFonts w:hint="eastAsia"/>
                        </w:rPr>
                        <w:t>培训资料存档备案</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77376" behindDoc="0" locked="0" layoutInCell="0" allowOverlap="1">
                <wp:simplePos x="0" y="0"/>
                <wp:positionH relativeFrom="column">
                  <wp:posOffset>2552700</wp:posOffset>
                </wp:positionH>
                <wp:positionV relativeFrom="paragraph">
                  <wp:posOffset>3833495</wp:posOffset>
                </wp:positionV>
                <wp:extent cx="333375" cy="396240"/>
                <wp:effectExtent l="24130" t="6985" r="23495" b="15875"/>
                <wp:wrapNone/>
                <wp:docPr id="28" name="箭头: 下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396240"/>
                        </a:xfrm>
                        <a:prstGeom prst="downArrow">
                          <a:avLst>
                            <a:gd name="adj1" fmla="val 50000"/>
                            <a:gd name="adj2" fmla="val 2971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48141" id="箭头: 下 28" o:spid="_x0000_s1026" type="#_x0000_t67" style="position:absolute;left:0;text-align:left;margin-left:201pt;margin-top:301.85pt;width:26.25pt;height:31.2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58944" behindDoc="0" locked="0" layoutInCell="0" allowOverlap="1">
                <wp:simplePos x="0" y="0"/>
                <wp:positionH relativeFrom="column">
                  <wp:posOffset>1219200</wp:posOffset>
                </wp:positionH>
                <wp:positionV relativeFrom="paragraph">
                  <wp:posOffset>3536315</wp:posOffset>
                </wp:positionV>
                <wp:extent cx="2933700" cy="297180"/>
                <wp:effectExtent l="5080" t="5080" r="13970" b="12065"/>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9718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对培训结果进行跟进（效果调查、核算成本等）</w:t>
                            </w: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 o:spid="_x0000_s1181" type="#_x0000_t202" style="position:absolute;left:0;text-align:left;margin-left:96pt;margin-top:278.45pt;width:231pt;height:23.4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" o:allowincell="f">
                <v:textbox>
                  <w:txbxContent>
                    <w:p w:rsidR="00F34EB0" w:rsidRDefault="00F34EB0" w:rsidP="00F34EB0">
                      <w:pPr>
                        <w:rPr>
                          <w:rFonts w:hint="eastAsia"/>
                        </w:rPr>
                      </w:pPr>
                      <w:r>
                        <w:rPr>
                          <w:rFonts w:hint="eastAsia"/>
                        </w:rPr>
                        <w:t>对培训结果进行跟进（效果调查、核算成本等）</w:t>
                      </w: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p w:rsidR="00F34EB0" w:rsidRDefault="00F34EB0" w:rsidP="00F34EB0">
                      <w:pPr>
                        <w:rPr>
                          <w:rFonts w:hint="eastAsia"/>
                        </w:rPr>
                      </w:pP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73280" behindDoc="0" locked="0" layoutInCell="0" allowOverlap="1">
                <wp:simplePos x="0" y="0"/>
                <wp:positionH relativeFrom="column">
                  <wp:posOffset>3819525</wp:posOffset>
                </wp:positionH>
                <wp:positionV relativeFrom="paragraph">
                  <wp:posOffset>3140075</wp:posOffset>
                </wp:positionV>
                <wp:extent cx="266700" cy="396240"/>
                <wp:effectExtent l="24130" t="8890" r="23495" b="13970"/>
                <wp:wrapNone/>
                <wp:docPr id="26" name="箭头: 下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96240"/>
                        </a:xfrm>
                        <a:prstGeom prst="downArrow">
                          <a:avLst>
                            <a:gd name="adj1" fmla="val 50000"/>
                            <a:gd name="adj2" fmla="val 37143"/>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D966E0" id="箭头: 下 26" o:spid="_x0000_s1026" type="#_x0000_t67" style="position:absolute;left:0;text-align:left;margin-left:300.75pt;margin-top:247.25pt;width:21pt;height:31.2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72256" behindDoc="0" locked="0" layoutInCell="0" allowOverlap="1">
                <wp:simplePos x="0" y="0"/>
                <wp:positionH relativeFrom="column">
                  <wp:posOffset>2952750</wp:posOffset>
                </wp:positionH>
                <wp:positionV relativeFrom="paragraph">
                  <wp:posOffset>3140075</wp:posOffset>
                </wp:positionV>
                <wp:extent cx="266700" cy="396240"/>
                <wp:effectExtent l="24130" t="8890" r="23495" b="13970"/>
                <wp:wrapNone/>
                <wp:docPr id="25" name="箭头: 下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96240"/>
                        </a:xfrm>
                        <a:prstGeom prst="downArrow">
                          <a:avLst>
                            <a:gd name="adj1" fmla="val 50000"/>
                            <a:gd name="adj2" fmla="val 37143"/>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6AF2C7" id="箭头: 下 25" o:spid="_x0000_s1026" type="#_x0000_t67" style="position:absolute;left:0;text-align:left;margin-left:232.5pt;margin-top:247.25pt;width:21pt;height:31.2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71232" behindDoc="0" locked="0" layoutInCell="0" allowOverlap="1">
                <wp:simplePos x="0" y="0"/>
                <wp:positionH relativeFrom="column">
                  <wp:posOffset>2085975</wp:posOffset>
                </wp:positionH>
                <wp:positionV relativeFrom="paragraph">
                  <wp:posOffset>3140075</wp:posOffset>
                </wp:positionV>
                <wp:extent cx="266700" cy="396240"/>
                <wp:effectExtent l="24130" t="8890" r="23495" b="13970"/>
                <wp:wrapNone/>
                <wp:docPr id="24" name="箭头: 下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96240"/>
                        </a:xfrm>
                        <a:prstGeom prst="downArrow">
                          <a:avLst>
                            <a:gd name="adj1" fmla="val 50000"/>
                            <a:gd name="adj2" fmla="val 37143"/>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2CCEF" id="箭头: 下 24" o:spid="_x0000_s1026" type="#_x0000_t67" style="position:absolute;left:0;text-align:left;margin-left:164.25pt;margin-top:247.25pt;width:21pt;height:31.2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70208" behindDoc="0" locked="0" layoutInCell="0" allowOverlap="1">
                <wp:simplePos x="0" y="0"/>
                <wp:positionH relativeFrom="column">
                  <wp:posOffset>1285875</wp:posOffset>
                </wp:positionH>
                <wp:positionV relativeFrom="paragraph">
                  <wp:posOffset>3140075</wp:posOffset>
                </wp:positionV>
                <wp:extent cx="266700" cy="396240"/>
                <wp:effectExtent l="24130" t="8890" r="23495" b="13970"/>
                <wp:wrapNone/>
                <wp:docPr id="23" name="箭头: 下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96240"/>
                        </a:xfrm>
                        <a:prstGeom prst="downArrow">
                          <a:avLst>
                            <a:gd name="adj1" fmla="val 50000"/>
                            <a:gd name="adj2" fmla="val 37143"/>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CB2785" id="箭头: 下 23" o:spid="_x0000_s1026" type="#_x0000_t67" style="position:absolute;left:0;text-align:left;margin-left:101.25pt;margin-top:247.25pt;width:21pt;height:31.2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79424" behindDoc="0" locked="0" layoutInCell="0" allowOverlap="1">
                <wp:simplePos x="0" y="0"/>
                <wp:positionH relativeFrom="column">
                  <wp:posOffset>4202430</wp:posOffset>
                </wp:positionH>
                <wp:positionV relativeFrom="paragraph">
                  <wp:posOffset>3585845</wp:posOffset>
                </wp:positionV>
                <wp:extent cx="495300" cy="594360"/>
                <wp:effectExtent l="5080" t="8890" r="19685" b="19685"/>
                <wp:wrapNone/>
                <wp:docPr id="22" name="任意多边形: 形状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95300" cy="594360"/>
                        </a:xfrm>
                        <a:custGeom>
                          <a:avLst/>
                          <a:gdLst>
                            <a:gd name="G0" fmla="+- 15506 0 0"/>
                            <a:gd name="G1" fmla="+- 3254 0 0"/>
                            <a:gd name="G2" fmla="+- 12158 0 3254"/>
                            <a:gd name="G3" fmla="+- G2 0 3254"/>
                            <a:gd name="G4" fmla="*/ G3 32768 32059"/>
                            <a:gd name="G5" fmla="*/ G4 1 2"/>
                            <a:gd name="G6" fmla="+- 21600 0 15506"/>
                            <a:gd name="G7" fmla="*/ G6 3254 6079"/>
                            <a:gd name="G8" fmla="+- G7 15506 0"/>
                            <a:gd name="T0" fmla="*/ 15506 w 21600"/>
                            <a:gd name="T1" fmla="*/ 0 h 21600"/>
                            <a:gd name="T2" fmla="*/ 15506 w 21600"/>
                            <a:gd name="T3" fmla="*/ 12158 h 21600"/>
                            <a:gd name="T4" fmla="*/ 2888 w 21600"/>
                            <a:gd name="T5" fmla="*/ 21600 h 21600"/>
                            <a:gd name="T6" fmla="*/ 21600 w 21600"/>
                            <a:gd name="T7" fmla="*/ 6079 h 21600"/>
                            <a:gd name="T8" fmla="*/ 17694720 60000 65536"/>
                            <a:gd name="T9" fmla="*/ 5898240 60000 65536"/>
                            <a:gd name="T10" fmla="*/ 5898240 60000 65536"/>
                            <a:gd name="T11" fmla="*/ 0 60000 65536"/>
                            <a:gd name="T12" fmla="*/ 12427 w 21600"/>
                            <a:gd name="T13" fmla="*/ G1 h 21600"/>
                            <a:gd name="T14" fmla="*/ G8 w 21600"/>
                            <a:gd name="T15" fmla="*/ G2 h 21600"/>
                          </a:gdLst>
                          <a:ahLst/>
                          <a:cxnLst>
                            <a:cxn ang="T8">
                              <a:pos x="T0" y="T1"/>
                            </a:cxn>
                            <a:cxn ang="T9">
                              <a:pos x="T2" y="T3"/>
                            </a:cxn>
                            <a:cxn ang="T10">
                              <a:pos x="T4" y="T5"/>
                            </a:cxn>
                            <a:cxn ang="T11">
                              <a:pos x="T6" y="T7"/>
                            </a:cxn>
                          </a:cxnLst>
                          <a:rect l="T12" t="T13" r="T14" b="T15"/>
                          <a:pathLst>
                            <a:path w="21600" h="21600">
                              <a:moveTo>
                                <a:pt x="21600" y="6079"/>
                              </a:moveTo>
                              <a:lnTo>
                                <a:pt x="15506" y="0"/>
                              </a:lnTo>
                              <a:lnTo>
                                <a:pt x="15506" y="3254"/>
                              </a:lnTo>
                              <a:lnTo>
                                <a:pt x="12427" y="3254"/>
                              </a:lnTo>
                              <a:cubicBezTo>
                                <a:pt x="5564" y="3254"/>
                                <a:pt x="0" y="7240"/>
                                <a:pt x="0" y="12158"/>
                              </a:cubicBezTo>
                              <a:lnTo>
                                <a:pt x="0" y="21600"/>
                              </a:lnTo>
                              <a:lnTo>
                                <a:pt x="5775" y="21600"/>
                              </a:lnTo>
                              <a:lnTo>
                                <a:pt x="5775" y="12158"/>
                              </a:lnTo>
                              <a:cubicBezTo>
                                <a:pt x="5775" y="10361"/>
                                <a:pt x="8753" y="8904"/>
                                <a:pt x="12427" y="8904"/>
                              </a:cubicBezTo>
                              <a:lnTo>
                                <a:pt x="15506" y="8904"/>
                              </a:lnTo>
                              <a:lnTo>
                                <a:pt x="15506" y="12158"/>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E98F3E" id="任意多边形: 形状 22" o:spid="_x0000_s1026" style="position:absolute;left:0;text-align:left;margin-left:330.9pt;margin-top:282.35pt;width:39pt;height:46.8pt;rotation:90;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" o:allowincell="f" path="m21600,6079l15506,r,3254l12427,3254c5564,3254,,7240,,12158r,9442l5775,21600r,-9442c5775,10361,8753,8904,12427,8904r3079,l15506,12158,21600,6079xe">
                <v:stroke joinstyle="miter"/>
                <v:path o:connecttype="custom" o:connectlocs="355561,0;355561,334548;66223,594360;495300,167274" o:connectangles="270,90,90,0" textboxrect="12427,3254,18768,8904"/>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78400" behindDoc="0" locked="0" layoutInCell="0" allowOverlap="1">
                <wp:simplePos x="0" y="0"/>
                <wp:positionH relativeFrom="column">
                  <wp:posOffset>4086225</wp:posOffset>
                </wp:positionH>
                <wp:positionV relativeFrom="paragraph">
                  <wp:posOffset>4130675</wp:posOffset>
                </wp:positionV>
                <wp:extent cx="1066800" cy="297180"/>
                <wp:effectExtent l="5080" t="8890" r="13970" b="8255"/>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29718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培训反馈调查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1" o:spid="_x0000_s1182" type="#_x0000_t202" style="position:absolute;left:0;text-align:left;margin-left:321.75pt;margin-top:325.25pt;width:84pt;height:23.4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" o:allowincell="f">
                <v:textbox>
                  <w:txbxContent>
                    <w:p w:rsidR="00F34EB0" w:rsidRDefault="00F34EB0" w:rsidP="00F34EB0">
                      <w:pPr>
                        <w:rPr>
                          <w:rFonts w:hint="eastAsia"/>
                        </w:rPr>
                      </w:pPr>
                      <w:r>
                        <w:rPr>
                          <w:rFonts w:hint="eastAsia"/>
                        </w:rPr>
                        <w:t>培训反馈调查</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50752" behindDoc="0" locked="0" layoutInCell="0" allowOverlap="1">
                <wp:simplePos x="0" y="0"/>
                <wp:positionH relativeFrom="column">
                  <wp:posOffset>4686300</wp:posOffset>
                </wp:positionH>
                <wp:positionV relativeFrom="paragraph">
                  <wp:posOffset>2347595</wp:posOffset>
                </wp:positionV>
                <wp:extent cx="914400" cy="693420"/>
                <wp:effectExtent l="5080" t="6985" r="13970" b="1397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9342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签订培训协议，明确服务期限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 o:spid="_x0000_s1183" type="#_x0000_t202" style="position:absolute;left:0;text-align:left;margin-left:369pt;margin-top:184.85pt;width:1in;height:54.6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" o:allowincell="f">
                <v:textbox>
                  <w:txbxContent>
                    <w:p w:rsidR="00F34EB0" w:rsidRDefault="00F34EB0" w:rsidP="00F34EB0">
                      <w:pPr>
                        <w:rPr>
                          <w:rFonts w:hint="eastAsia"/>
                        </w:rPr>
                      </w:pPr>
                      <w:r>
                        <w:rPr>
                          <w:rFonts w:hint="eastAsia"/>
                        </w:rPr>
                        <w:t>签订培训协议，明确服务期限</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74304" behindDoc="0" locked="0" layoutInCell="0" allowOverlap="1">
                <wp:simplePos x="0" y="0"/>
                <wp:positionH relativeFrom="column">
                  <wp:posOffset>-114300</wp:posOffset>
                </wp:positionH>
                <wp:positionV relativeFrom="paragraph">
                  <wp:posOffset>2347595</wp:posOffset>
                </wp:positionV>
                <wp:extent cx="733425" cy="693420"/>
                <wp:effectExtent l="5080" t="6985" r="13970" b="1397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69342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开发并培养公司内部讲师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 o:spid="_x0000_s1184" type="#_x0000_t202" style="position:absolute;left:0;text-align:left;margin-left:-9pt;margin-top:184.85pt;width:57.75pt;height:54.6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" o:allowincell="f">
                <v:textbox>
                  <w:txbxContent>
                    <w:p w:rsidR="00F34EB0" w:rsidRDefault="00F34EB0" w:rsidP="00F34EB0">
                      <w:pPr>
                        <w:rPr>
                          <w:rFonts w:hint="eastAsia"/>
                        </w:rPr>
                      </w:pPr>
                      <w:r>
                        <w:rPr>
                          <w:rFonts w:hint="eastAsia"/>
                        </w:rPr>
                        <w:t>开发并培养公司内部讲师</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65088" behindDoc="0" locked="0" layoutInCell="0" allowOverlap="1">
                <wp:simplePos x="0" y="0"/>
                <wp:positionH relativeFrom="column">
                  <wp:posOffset>3686175</wp:posOffset>
                </wp:positionH>
                <wp:positionV relativeFrom="paragraph">
                  <wp:posOffset>2050415</wp:posOffset>
                </wp:positionV>
                <wp:extent cx="533400" cy="1089660"/>
                <wp:effectExtent l="5080" t="5080" r="13970" b="1016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108966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公司委派员工出外进</w:t>
                            </w:r>
                            <w:r>
                              <w:rPr>
                                <w:rFonts w:hint="eastAsia"/>
                              </w:rPr>
                              <w:t xml:space="preserve"> </w:t>
                            </w:r>
                            <w:r>
                              <w:rPr>
                                <w:rFonts w:hint="eastAsia"/>
                              </w:rPr>
                              <w:t>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8" o:spid="_x0000_s1185" type="#_x0000_t202" style="position:absolute;left:0;text-align:left;margin-left:290.25pt;margin-top:161.45pt;width:42pt;height:85.8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" o:allowincell="f">
                <v:textbox>
                  <w:txbxContent>
                    <w:p w:rsidR="00F34EB0" w:rsidRDefault="00F34EB0" w:rsidP="00F34EB0">
                      <w:pPr>
                        <w:rPr>
                          <w:rFonts w:hint="eastAsia"/>
                        </w:rPr>
                      </w:pPr>
                      <w:r>
                        <w:rPr>
                          <w:rFonts w:hint="eastAsia"/>
                        </w:rPr>
                        <w:t>公司委派员工出外进</w:t>
                      </w:r>
                      <w:r>
                        <w:rPr>
                          <w:rFonts w:hint="eastAsia"/>
                        </w:rPr>
                        <w:t xml:space="preserve"> </w:t>
                      </w:r>
                      <w:r>
                        <w:rPr>
                          <w:rFonts w:hint="eastAsia"/>
                        </w:rPr>
                        <w:t>修</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55872" behindDoc="0" locked="0" layoutInCell="0" allowOverlap="1">
                <wp:simplePos x="0" y="0"/>
                <wp:positionH relativeFrom="column">
                  <wp:posOffset>2819400</wp:posOffset>
                </wp:positionH>
                <wp:positionV relativeFrom="paragraph">
                  <wp:posOffset>2050415</wp:posOffset>
                </wp:positionV>
                <wp:extent cx="533400" cy="1089660"/>
                <wp:effectExtent l="5080" t="5080" r="13970" b="1016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108966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外聘讲师来公司授课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 o:spid="_x0000_s1186" type="#_x0000_t202" style="position:absolute;left:0;text-align:left;margin-left:222pt;margin-top:161.45pt;width:42pt;height:85.8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" o:allowincell="f">
                <v:textbox>
                  <w:txbxContent>
                    <w:p w:rsidR="00F34EB0" w:rsidRDefault="00F34EB0" w:rsidP="00F34EB0">
                      <w:pPr>
                        <w:rPr>
                          <w:rFonts w:hint="eastAsia"/>
                        </w:rPr>
                      </w:pPr>
                      <w:r>
                        <w:rPr>
                          <w:rFonts w:hint="eastAsia"/>
                        </w:rPr>
                        <w:t>外聘讲师来公司授课</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54848" behindDoc="0" locked="0" layoutInCell="0" allowOverlap="1">
                <wp:simplePos x="0" y="0"/>
                <wp:positionH relativeFrom="column">
                  <wp:posOffset>1152525</wp:posOffset>
                </wp:positionH>
                <wp:positionV relativeFrom="paragraph">
                  <wp:posOffset>2050415</wp:posOffset>
                </wp:positionV>
                <wp:extent cx="533400" cy="1089660"/>
                <wp:effectExtent l="5080" t="5080" r="13970" b="1016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108966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内部讲师做专业培训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 o:spid="_x0000_s1187" type="#_x0000_t202" style="position:absolute;left:0;text-align:left;margin-left:90.75pt;margin-top:161.45pt;width:42pt;height:85.8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" o:allowincell="f">
                <v:textbox>
                  <w:txbxContent>
                    <w:p w:rsidR="00F34EB0" w:rsidRDefault="00F34EB0" w:rsidP="00F34EB0">
                      <w:pPr>
                        <w:rPr>
                          <w:rFonts w:hint="eastAsia"/>
                        </w:rPr>
                      </w:pPr>
                      <w:r>
                        <w:rPr>
                          <w:rFonts w:hint="eastAsia"/>
                        </w:rPr>
                        <w:t>内部讲师做专业培训</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53824" behindDoc="0" locked="0" layoutInCell="0" allowOverlap="1">
                <wp:simplePos x="0" y="0"/>
                <wp:positionH relativeFrom="column">
                  <wp:posOffset>1952625</wp:posOffset>
                </wp:positionH>
                <wp:positionV relativeFrom="paragraph">
                  <wp:posOffset>2050415</wp:posOffset>
                </wp:positionV>
                <wp:extent cx="533400" cy="1089660"/>
                <wp:effectExtent l="5080" t="5080" r="13970" b="1016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108966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各部门交叉培训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 o:spid="_x0000_s1188" type="#_x0000_t202" style="position:absolute;left:0;text-align:left;margin-left:153.75pt;margin-top:161.45pt;width:42pt;height:85.8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" o:allowincell="f">
                <v:textbox>
                  <w:txbxContent>
                    <w:p w:rsidR="00F34EB0" w:rsidRDefault="00F34EB0" w:rsidP="00F34EB0">
                      <w:pPr>
                        <w:rPr>
                          <w:rFonts w:hint="eastAsia"/>
                        </w:rPr>
                      </w:pPr>
                      <w:r>
                        <w:rPr>
                          <w:rFonts w:hint="eastAsia"/>
                        </w:rPr>
                        <w:t>各部门交叉培训</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75328" behindDoc="0" locked="0" layoutInCell="0" allowOverlap="1">
                <wp:simplePos x="0" y="0"/>
                <wp:positionH relativeFrom="column">
                  <wp:posOffset>619125</wp:posOffset>
                </wp:positionH>
                <wp:positionV relativeFrom="paragraph">
                  <wp:posOffset>2545715</wp:posOffset>
                </wp:positionV>
                <wp:extent cx="533400" cy="297180"/>
                <wp:effectExtent l="5080" t="24130" r="13970" b="21590"/>
                <wp:wrapNone/>
                <wp:docPr id="14" name="箭头: 右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97180"/>
                        </a:xfrm>
                        <a:prstGeom prst="rightArrow">
                          <a:avLst>
                            <a:gd name="adj1" fmla="val 50000"/>
                            <a:gd name="adj2" fmla="val 4487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860C0" id="箭头: 右 14" o:spid="_x0000_s1026" type="#_x0000_t13" style="position:absolute;left:0;text-align:left;margin-left:48.75pt;margin-top:200.45pt;width:42pt;height:23.4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76352" behindDoc="0" locked="0" layoutInCell="0" allowOverlap="1">
                <wp:simplePos x="0" y="0"/>
                <wp:positionH relativeFrom="column">
                  <wp:posOffset>4219575</wp:posOffset>
                </wp:positionH>
                <wp:positionV relativeFrom="paragraph">
                  <wp:posOffset>2545715</wp:posOffset>
                </wp:positionV>
                <wp:extent cx="466725" cy="297180"/>
                <wp:effectExtent l="14605" t="24130" r="13970" b="12065"/>
                <wp:wrapNone/>
                <wp:docPr id="13" name="箭头: 左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297180"/>
                        </a:xfrm>
                        <a:prstGeom prst="leftArrow">
                          <a:avLst>
                            <a:gd name="adj1" fmla="val 50000"/>
                            <a:gd name="adj2" fmla="val 3926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72637" id="箭头: 左 13" o:spid="_x0000_s1026" type="#_x0000_t66" style="position:absolute;left:0;text-align:left;margin-left:332.25pt;margin-top:200.45pt;width:36.75pt;height:23.4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" o:allowincell="f"/>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69184" behindDoc="0" locked="0" layoutInCell="0" allowOverlap="1">
                <wp:simplePos x="0" y="0"/>
                <wp:positionH relativeFrom="column">
                  <wp:posOffset>3790950</wp:posOffset>
                </wp:positionH>
                <wp:positionV relativeFrom="paragraph">
                  <wp:posOffset>1555115</wp:posOffset>
                </wp:positionV>
                <wp:extent cx="266700" cy="495300"/>
                <wp:effectExtent l="24130" t="5080" r="23495" b="13970"/>
                <wp:wrapNone/>
                <wp:docPr id="12" name="箭头: 下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495300"/>
                        </a:xfrm>
                        <a:prstGeom prst="downArrow">
                          <a:avLst>
                            <a:gd name="adj1" fmla="val 50000"/>
                            <a:gd name="adj2" fmla="val 4642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C4D1CB" id="箭头: 下 12" o:spid="_x0000_s1026" type="#_x0000_t67" style="position:absolute;left:0;text-align:left;margin-left:298.5pt;margin-top:122.45pt;width:21pt;height:39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67136" behindDoc="0" locked="0" layoutInCell="0" allowOverlap="1">
                <wp:simplePos x="0" y="0"/>
                <wp:positionH relativeFrom="column">
                  <wp:posOffset>2057400</wp:posOffset>
                </wp:positionH>
                <wp:positionV relativeFrom="paragraph">
                  <wp:posOffset>1555115</wp:posOffset>
                </wp:positionV>
                <wp:extent cx="266700" cy="495300"/>
                <wp:effectExtent l="24130" t="5080" r="23495" b="13970"/>
                <wp:wrapNone/>
                <wp:docPr id="11" name="箭头: 下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495300"/>
                        </a:xfrm>
                        <a:prstGeom prst="downArrow">
                          <a:avLst>
                            <a:gd name="adj1" fmla="val 50000"/>
                            <a:gd name="adj2" fmla="val 4642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D705C8" id="箭头: 下 11" o:spid="_x0000_s1026" type="#_x0000_t67" style="position:absolute;left:0;text-align:left;margin-left:162pt;margin-top:122.45pt;width:21pt;height:39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66112" behindDoc="0" locked="0" layoutInCell="0" allowOverlap="1">
                <wp:simplePos x="0" y="0"/>
                <wp:positionH relativeFrom="column">
                  <wp:posOffset>1257300</wp:posOffset>
                </wp:positionH>
                <wp:positionV relativeFrom="paragraph">
                  <wp:posOffset>1555115</wp:posOffset>
                </wp:positionV>
                <wp:extent cx="266700" cy="495300"/>
                <wp:effectExtent l="24130" t="5080" r="23495" b="13970"/>
                <wp:wrapNone/>
                <wp:docPr id="10" name="箭头: 下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495300"/>
                        </a:xfrm>
                        <a:prstGeom prst="downArrow">
                          <a:avLst>
                            <a:gd name="adj1" fmla="val 50000"/>
                            <a:gd name="adj2" fmla="val 4642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E07F7" id="箭头: 下 10" o:spid="_x0000_s1026" type="#_x0000_t67" style="position:absolute;left:0;text-align:left;margin-left:99pt;margin-top:122.45pt;width:21pt;height:39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68160" behindDoc="0" locked="0" layoutInCell="0" allowOverlap="1">
                <wp:simplePos x="0" y="0"/>
                <wp:positionH relativeFrom="column">
                  <wp:posOffset>2924175</wp:posOffset>
                </wp:positionH>
                <wp:positionV relativeFrom="paragraph">
                  <wp:posOffset>1555115</wp:posOffset>
                </wp:positionV>
                <wp:extent cx="266700" cy="495300"/>
                <wp:effectExtent l="24130" t="5080" r="23495" b="13970"/>
                <wp:wrapNone/>
                <wp:docPr id="9" name="箭头: 下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495300"/>
                        </a:xfrm>
                        <a:prstGeom prst="downArrow">
                          <a:avLst>
                            <a:gd name="adj1" fmla="val 50000"/>
                            <a:gd name="adj2" fmla="val 4642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64838" id="箭头: 下 9" o:spid="_x0000_s1026" type="#_x0000_t67" style="position:absolute;left:0;text-align:left;margin-left:230.25pt;margin-top:122.45pt;width:21pt;height:39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" o:allowincell="f">
                <v:textbox style="layout-flow:vertical-ideographic"/>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64064" behindDoc="0" locked="0" layoutInCell="0" allowOverlap="1">
                <wp:simplePos x="0" y="0"/>
                <wp:positionH relativeFrom="column">
                  <wp:posOffset>1257300</wp:posOffset>
                </wp:positionH>
                <wp:positionV relativeFrom="paragraph">
                  <wp:posOffset>1257935</wp:posOffset>
                </wp:positionV>
                <wp:extent cx="2800350" cy="297180"/>
                <wp:effectExtent l="5080" t="12700" r="13970" b="1397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29718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制订具体培训的类型和计划并执行培训计划</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8" o:spid="_x0000_s1189" type="#_x0000_t202" style="position:absolute;left:0;text-align:left;margin-left:99pt;margin-top:99.05pt;width:220.5pt;height:23.4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" o:allowincell="f">
                <v:textbox>
                  <w:txbxContent>
                    <w:p w:rsidR="00F34EB0" w:rsidRDefault="00F34EB0" w:rsidP="00F34EB0">
                      <w:pPr>
                        <w:rPr>
                          <w:rFonts w:hint="eastAsia"/>
                        </w:rPr>
                      </w:pPr>
                      <w:r>
                        <w:rPr>
                          <w:rFonts w:hint="eastAsia"/>
                        </w:rPr>
                        <w:t>制订具体培训的类型和计划并执行培训计划</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51776" behindDoc="0" locked="0" layoutInCell="0" allowOverlap="1">
                <wp:simplePos x="0" y="0"/>
                <wp:positionH relativeFrom="column">
                  <wp:posOffset>333375</wp:posOffset>
                </wp:positionH>
                <wp:positionV relativeFrom="paragraph">
                  <wp:posOffset>198120</wp:posOffset>
                </wp:positionV>
                <wp:extent cx="1533525" cy="693420"/>
                <wp:effectExtent l="5080" t="10160" r="13970" b="1079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693420"/>
                        </a:xfrm>
                        <a:prstGeom prst="rect">
                          <a:avLst/>
                        </a:prstGeom>
                        <a:solidFill>
                          <a:srgbClr val="FFFFFF"/>
                        </a:solidFill>
                        <a:ln w="9525">
                          <a:solidFill>
                            <a:srgbClr val="000000"/>
                          </a:solidFill>
                          <a:miter lim="800000"/>
                          <a:headEnd/>
                          <a:tailEnd/>
                        </a:ln>
                      </wps:spPr>
                      <wps:txbx>
                        <w:txbxContent>
                          <w:p w:rsidR="00F34EB0" w:rsidRDefault="00F34EB0" w:rsidP="00F34EB0">
                            <w:pPr>
                              <w:rPr>
                                <w:rFonts w:hint="eastAsia"/>
                              </w:rPr>
                            </w:pPr>
                            <w:r>
                              <w:rPr>
                                <w:rFonts w:hint="eastAsia"/>
                              </w:rPr>
                              <w:t>通过绩效考核得出的关于不同员工的不同层面的培训需求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7" o:spid="_x0000_s1190" type="#_x0000_t202" style="position:absolute;left:0;text-align:left;margin-left:26.25pt;margin-top:15.6pt;width:120.75pt;height:54.6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" o:allowincell="f">
                <v:textbox>
                  <w:txbxContent>
                    <w:p w:rsidR="00F34EB0" w:rsidRDefault="00F34EB0" w:rsidP="00F34EB0">
                      <w:pPr>
                        <w:rPr>
                          <w:rFonts w:hint="eastAsia"/>
                        </w:rPr>
                      </w:pPr>
                      <w:r>
                        <w:rPr>
                          <w:rFonts w:hint="eastAsia"/>
                        </w:rPr>
                        <w:t>通过绩效考核得出的关于不同员工的不同层面的培训需求</w:t>
                      </w:r>
                    </w:p>
                  </w:txbxContent>
                </v:textbox>
              </v:shape>
            </w:pict>
          </mc:Fallback>
        </mc:AlternateContent>
      </w:r>
      <w:r w:rsidRPr="00F34EB0">
        <w:rPr>
          <w:rFonts w:ascii="宋体" w:hAnsi="宋体"/>
          <w:noProof/>
          <w:sz w:val="32"/>
          <w:szCs w:val="32"/>
          <w:lang w:val="en-US" w:eastAsia="zh-CN"/>
        </w:rPr>
        <mc:AlternateContent>
          <mc:Choice Requires="wps">
            <w:drawing>
              <wp:anchor distT="0" distB="0" distL="114300" distR="114300" simplePos="0" relativeHeight="251859968" behindDoc="0" locked="0" layoutInCell="0" allowOverlap="1">
                <wp:simplePos x="0" y="0"/>
                <wp:positionH relativeFrom="column">
                  <wp:posOffset>1866900</wp:posOffset>
                </wp:positionH>
                <wp:positionV relativeFrom="paragraph">
                  <wp:posOffset>396240</wp:posOffset>
                </wp:positionV>
                <wp:extent cx="1200150" cy="297180"/>
                <wp:effectExtent l="5080" t="17780" r="23495" b="8890"/>
                <wp:wrapNone/>
                <wp:docPr id="6" name="箭头: 右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297180"/>
                        </a:xfrm>
                        <a:prstGeom prst="rightArrow">
                          <a:avLst>
                            <a:gd name="adj1" fmla="val 50000"/>
                            <a:gd name="adj2" fmla="val 1009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C3075" id="箭头: 右 6" o:spid="_x0000_s1026" type="#_x0000_t13" style="position:absolute;left:0;text-align:left;margin-left:147pt;margin-top:31.2pt;width:94.5pt;height:23.4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" o:allowincell="f"/>
            </w:pict>
          </mc:Fallback>
        </mc:AlternateContent>
      </w:r>
      <w:r w:rsidRPr="00F34EB0">
        <w:rPr>
          <w:rFonts w:ascii="宋体" w:hAnsi="宋体"/>
          <w:sz w:val="32"/>
          <w:szCs w:val="32"/>
        </w:rPr>
        <w:br w:type="page"/>
      </w:r>
    </w:p>
    <w:p w:rsidR="00F34EB0" w:rsidRPr="00F34EB0" w:rsidRDefault="00F34EB0" w:rsidP="00F34EB0">
      <w:pPr>
        <w:snapToGrid w:val="0"/>
        <w:spacing w:line="288" w:lineRule="auto"/>
        <w:jc w:val="center"/>
        <w:rPr>
          <w:rFonts w:ascii="宋体" w:hAnsi="宋体" w:hint="eastAsia"/>
          <w:sz w:val="32"/>
          <w:szCs w:val="32"/>
        </w:rPr>
      </w:pPr>
    </w:p>
    <w:p w:rsidR="00F34EB0" w:rsidRPr="00F34EB0" w:rsidRDefault="00F34EB0" w:rsidP="00F34EB0">
      <w:pPr>
        <w:pStyle w:val="2"/>
        <w:tabs>
          <w:tab w:val="left" w:pos="1380"/>
        </w:tabs>
        <w:ind w:left="1380" w:hanging="1380"/>
        <w:jc w:val="center"/>
        <w:rPr>
          <w:rFonts w:ascii="宋体" w:hAnsi="宋体" w:hint="eastAsia"/>
          <w:sz w:val="32"/>
          <w:szCs w:val="32"/>
        </w:rPr>
      </w:pPr>
      <w:bookmarkStart w:id="19" w:name="_Toc9071407"/>
      <w:r w:rsidRPr="00F34EB0">
        <w:rPr>
          <w:rFonts w:ascii="宋体" w:hAnsi="宋体" w:hint="eastAsia"/>
          <w:b w:val="0"/>
          <w:sz w:val="32"/>
          <w:szCs w:val="32"/>
        </w:rPr>
        <w:t>第十六章</w:t>
      </w:r>
      <w:r w:rsidRPr="00F34EB0">
        <w:rPr>
          <w:rFonts w:ascii="宋体" w:hAnsi="宋体" w:hint="eastAsia"/>
          <w:b w:val="0"/>
          <w:sz w:val="32"/>
          <w:szCs w:val="32"/>
        </w:rPr>
        <w:tab/>
      </w:r>
      <w:r w:rsidRPr="00F34EB0">
        <w:rPr>
          <w:rFonts w:ascii="宋体" w:hAnsi="宋体" w:hint="eastAsia"/>
          <w:sz w:val="32"/>
          <w:szCs w:val="32"/>
        </w:rPr>
        <w:t>人事档案管理</w:t>
      </w:r>
      <w:bookmarkEnd w:id="19"/>
    </w:p>
    <w:p w:rsidR="00F34EB0" w:rsidRPr="00F34EB0" w:rsidRDefault="00F34EB0" w:rsidP="00F34EB0">
      <w:pPr>
        <w:snapToGrid w:val="0"/>
        <w:spacing w:line="360" w:lineRule="auto"/>
        <w:jc w:val="center"/>
        <w:rPr>
          <w:rFonts w:ascii="宋体" w:hAnsi="宋体" w:hint="eastAsia"/>
          <w:sz w:val="32"/>
          <w:szCs w:val="32"/>
        </w:rPr>
      </w:pP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hint="eastAsia"/>
          <w:sz w:val="32"/>
          <w:szCs w:val="32"/>
        </w:rPr>
        <w:t>一、人事档案管理的基本要求</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1、公司人力资源部负责人事档案工作的归口管理，指导监督人事档案管理工作。</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2、人事档案管理实行公司领导下的分级管理负责制。</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3、人事档案管理必须严格确保材料保密。</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4、同级组织部门有权查阅本级人事档案。</w:t>
      </w:r>
    </w:p>
    <w:p w:rsidR="00F34EB0" w:rsidRPr="00F34EB0" w:rsidRDefault="00F34EB0" w:rsidP="00F34EB0">
      <w:pPr>
        <w:snapToGrid w:val="0"/>
        <w:spacing w:line="360" w:lineRule="auto"/>
        <w:ind w:leftChars="50" w:left="105" w:firstLineChars="150" w:firstLine="480"/>
        <w:jc w:val="center"/>
        <w:rPr>
          <w:rFonts w:ascii="宋体" w:hAnsi="宋体" w:hint="eastAsia"/>
          <w:sz w:val="32"/>
          <w:szCs w:val="32"/>
        </w:rPr>
      </w:pPr>
      <w:r w:rsidRPr="00F34EB0">
        <w:rPr>
          <w:rFonts w:ascii="宋体" w:hAnsi="宋体" w:hint="eastAsia"/>
          <w:sz w:val="32"/>
          <w:szCs w:val="32"/>
        </w:rPr>
        <w:t>5、专职档案管理人员的本人档案由同级组织部门与人力资源部交叉管理，其它人员不得代管。</w:t>
      </w: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hint="eastAsia"/>
          <w:sz w:val="32"/>
          <w:szCs w:val="32"/>
        </w:rPr>
        <w:t>二、确立两级档案管理制度</w:t>
      </w:r>
    </w:p>
    <w:p w:rsidR="00F34EB0" w:rsidRPr="00F34EB0" w:rsidRDefault="00F34EB0" w:rsidP="00F34EB0">
      <w:pPr>
        <w:snapToGrid w:val="0"/>
        <w:spacing w:line="360" w:lineRule="auto"/>
        <w:ind w:leftChars="50" w:left="105" w:firstLineChars="200" w:firstLine="640"/>
        <w:jc w:val="center"/>
        <w:rPr>
          <w:rFonts w:ascii="宋体" w:hAnsi="宋体" w:hint="eastAsia"/>
          <w:sz w:val="32"/>
          <w:szCs w:val="32"/>
        </w:rPr>
      </w:pPr>
      <w:r w:rsidRPr="00F34EB0">
        <w:rPr>
          <w:rFonts w:ascii="宋体" w:hAnsi="宋体" w:hint="eastAsia"/>
          <w:sz w:val="32"/>
          <w:szCs w:val="32"/>
        </w:rPr>
        <w:t>1、一级档案为本办法所指人事档案，是</w:t>
      </w:r>
      <w:proofErr w:type="gramStart"/>
      <w:r w:rsidRPr="00F34EB0">
        <w:rPr>
          <w:rFonts w:ascii="宋体" w:hAnsi="宋体" w:hint="eastAsia"/>
          <w:sz w:val="32"/>
          <w:szCs w:val="32"/>
        </w:rPr>
        <w:t>员工入司随转</w:t>
      </w:r>
      <w:proofErr w:type="gramEnd"/>
      <w:r w:rsidRPr="00F34EB0">
        <w:rPr>
          <w:rFonts w:ascii="宋体" w:hAnsi="宋体" w:hint="eastAsia"/>
          <w:sz w:val="32"/>
          <w:szCs w:val="32"/>
        </w:rPr>
        <w:t>的人事档案材料；</w:t>
      </w:r>
    </w:p>
    <w:p w:rsidR="00F34EB0" w:rsidRPr="00F34EB0" w:rsidRDefault="00F34EB0" w:rsidP="00F34EB0">
      <w:pPr>
        <w:snapToGrid w:val="0"/>
        <w:spacing w:line="360" w:lineRule="auto"/>
        <w:ind w:leftChars="50" w:left="105" w:firstLineChars="200" w:firstLine="640"/>
        <w:jc w:val="center"/>
        <w:rPr>
          <w:rFonts w:ascii="宋体" w:hAnsi="宋体" w:hint="eastAsia"/>
          <w:sz w:val="32"/>
          <w:szCs w:val="32"/>
        </w:rPr>
      </w:pPr>
      <w:r w:rsidRPr="00F34EB0">
        <w:rPr>
          <w:rFonts w:ascii="宋体" w:hAnsi="宋体" w:hint="eastAsia"/>
          <w:sz w:val="32"/>
          <w:szCs w:val="32"/>
        </w:rPr>
        <w:t>2、二级档案为员工</w:t>
      </w:r>
      <w:proofErr w:type="gramStart"/>
      <w:r w:rsidRPr="00F34EB0">
        <w:rPr>
          <w:rFonts w:ascii="宋体" w:hAnsi="宋体" w:hint="eastAsia"/>
          <w:sz w:val="32"/>
          <w:szCs w:val="32"/>
        </w:rPr>
        <w:t>入司以后</w:t>
      </w:r>
      <w:proofErr w:type="gramEnd"/>
      <w:r w:rsidRPr="00F34EB0">
        <w:rPr>
          <w:rFonts w:ascii="宋体" w:hAnsi="宋体" w:hint="eastAsia"/>
          <w:sz w:val="32"/>
          <w:szCs w:val="32"/>
        </w:rPr>
        <w:t>的任职情况、培训情况、工资调整、学历、职称变化、历年考核等情况及员工基本情况复印件备查材料。</w:t>
      </w: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hint="eastAsia"/>
          <w:sz w:val="32"/>
          <w:szCs w:val="32"/>
        </w:rPr>
        <w:t>三、人事档案分类：</w:t>
      </w:r>
    </w:p>
    <w:p w:rsidR="00F34EB0" w:rsidRPr="00F34EB0" w:rsidRDefault="00F34EB0" w:rsidP="00F34EB0">
      <w:pPr>
        <w:pStyle w:val="ab"/>
        <w:snapToGrid w:val="0"/>
        <w:spacing w:line="360" w:lineRule="auto"/>
        <w:ind w:firstLine="555"/>
        <w:jc w:val="center"/>
        <w:rPr>
          <w:rFonts w:hAnsi="宋体" w:hint="eastAsia"/>
          <w:sz w:val="32"/>
          <w:szCs w:val="32"/>
        </w:rPr>
      </w:pPr>
      <w:r w:rsidRPr="00F34EB0">
        <w:rPr>
          <w:rFonts w:hAnsi="宋体" w:hint="eastAsia"/>
          <w:sz w:val="32"/>
          <w:szCs w:val="32"/>
        </w:rPr>
        <w:t>第一类：履历材料；</w:t>
      </w:r>
    </w:p>
    <w:p w:rsidR="00F34EB0" w:rsidRPr="00F34EB0" w:rsidRDefault="00F34EB0" w:rsidP="00F34EB0">
      <w:pPr>
        <w:pStyle w:val="ab"/>
        <w:snapToGrid w:val="0"/>
        <w:spacing w:line="360" w:lineRule="auto"/>
        <w:ind w:firstLine="555"/>
        <w:jc w:val="center"/>
        <w:rPr>
          <w:rFonts w:hAnsi="宋体" w:hint="eastAsia"/>
          <w:sz w:val="32"/>
          <w:szCs w:val="32"/>
        </w:rPr>
      </w:pPr>
      <w:r w:rsidRPr="00F34EB0">
        <w:rPr>
          <w:rFonts w:hAnsi="宋体" w:hint="eastAsia"/>
          <w:sz w:val="32"/>
          <w:szCs w:val="32"/>
        </w:rPr>
        <w:t>第二类：自传材料；</w:t>
      </w:r>
    </w:p>
    <w:p w:rsidR="00F34EB0" w:rsidRPr="00F34EB0" w:rsidRDefault="00F34EB0" w:rsidP="00F34EB0">
      <w:pPr>
        <w:pStyle w:val="ab"/>
        <w:snapToGrid w:val="0"/>
        <w:spacing w:line="360" w:lineRule="auto"/>
        <w:ind w:firstLine="555"/>
        <w:jc w:val="center"/>
        <w:rPr>
          <w:rFonts w:hAnsi="宋体" w:hint="eastAsia"/>
          <w:sz w:val="32"/>
          <w:szCs w:val="32"/>
        </w:rPr>
      </w:pPr>
      <w:r w:rsidRPr="00F34EB0">
        <w:rPr>
          <w:rFonts w:hAnsi="宋体" w:hint="eastAsia"/>
          <w:sz w:val="32"/>
          <w:szCs w:val="32"/>
        </w:rPr>
        <w:t>第三类：鉴定、考核、考察材料；</w:t>
      </w:r>
    </w:p>
    <w:p w:rsidR="00F34EB0" w:rsidRPr="00F34EB0" w:rsidRDefault="00F34EB0" w:rsidP="00F34EB0">
      <w:pPr>
        <w:pStyle w:val="ab"/>
        <w:snapToGrid w:val="0"/>
        <w:spacing w:line="360" w:lineRule="auto"/>
        <w:ind w:firstLine="555"/>
        <w:jc w:val="center"/>
        <w:rPr>
          <w:rFonts w:hAnsi="宋体" w:hint="eastAsia"/>
          <w:sz w:val="32"/>
          <w:szCs w:val="32"/>
        </w:rPr>
      </w:pPr>
      <w:r w:rsidRPr="00F34EB0">
        <w:rPr>
          <w:rFonts w:hAnsi="宋体" w:hint="eastAsia"/>
          <w:sz w:val="32"/>
          <w:szCs w:val="32"/>
        </w:rPr>
        <w:t>第四类：学历和评聘材料；</w:t>
      </w:r>
    </w:p>
    <w:p w:rsidR="00F34EB0" w:rsidRPr="00F34EB0" w:rsidRDefault="00F34EB0" w:rsidP="00F34EB0">
      <w:pPr>
        <w:pStyle w:val="ab"/>
        <w:snapToGrid w:val="0"/>
        <w:spacing w:line="360" w:lineRule="auto"/>
        <w:ind w:firstLine="555"/>
        <w:jc w:val="center"/>
        <w:rPr>
          <w:rFonts w:hAnsi="宋体" w:hint="eastAsia"/>
          <w:sz w:val="32"/>
          <w:szCs w:val="32"/>
        </w:rPr>
      </w:pPr>
      <w:r w:rsidRPr="00F34EB0">
        <w:rPr>
          <w:rFonts w:hAnsi="宋体" w:hint="eastAsia"/>
          <w:sz w:val="32"/>
          <w:szCs w:val="32"/>
        </w:rPr>
        <w:t>第五类：政治历史情况的审查材料；</w:t>
      </w:r>
    </w:p>
    <w:p w:rsidR="00F34EB0" w:rsidRPr="00F34EB0" w:rsidRDefault="00F34EB0" w:rsidP="00F34EB0">
      <w:pPr>
        <w:pStyle w:val="ab"/>
        <w:snapToGrid w:val="0"/>
        <w:spacing w:line="360" w:lineRule="auto"/>
        <w:ind w:firstLine="555"/>
        <w:jc w:val="center"/>
        <w:rPr>
          <w:rFonts w:hAnsi="宋体" w:hint="eastAsia"/>
          <w:sz w:val="32"/>
          <w:szCs w:val="32"/>
        </w:rPr>
      </w:pPr>
      <w:r w:rsidRPr="00F34EB0">
        <w:rPr>
          <w:rFonts w:hAnsi="宋体" w:hint="eastAsia"/>
          <w:sz w:val="32"/>
          <w:szCs w:val="32"/>
        </w:rPr>
        <w:lastRenderedPageBreak/>
        <w:t>第六类：政治面貌材料；</w:t>
      </w:r>
    </w:p>
    <w:p w:rsidR="00F34EB0" w:rsidRPr="00F34EB0" w:rsidRDefault="00F34EB0" w:rsidP="00F34EB0">
      <w:pPr>
        <w:pStyle w:val="ab"/>
        <w:snapToGrid w:val="0"/>
        <w:spacing w:line="360" w:lineRule="auto"/>
        <w:ind w:firstLine="555"/>
        <w:jc w:val="center"/>
        <w:rPr>
          <w:rFonts w:hAnsi="宋体" w:hint="eastAsia"/>
          <w:sz w:val="32"/>
          <w:szCs w:val="32"/>
        </w:rPr>
      </w:pPr>
      <w:r w:rsidRPr="00F34EB0">
        <w:rPr>
          <w:rFonts w:hAnsi="宋体" w:hint="eastAsia"/>
          <w:sz w:val="32"/>
          <w:szCs w:val="32"/>
        </w:rPr>
        <w:t>第七类：奖励材料；</w:t>
      </w:r>
    </w:p>
    <w:p w:rsidR="00F34EB0" w:rsidRPr="00F34EB0" w:rsidRDefault="00F34EB0" w:rsidP="00F34EB0">
      <w:pPr>
        <w:pStyle w:val="ab"/>
        <w:snapToGrid w:val="0"/>
        <w:spacing w:line="360" w:lineRule="auto"/>
        <w:ind w:firstLine="555"/>
        <w:jc w:val="center"/>
        <w:rPr>
          <w:rFonts w:hAnsi="宋体" w:hint="eastAsia"/>
          <w:sz w:val="32"/>
          <w:szCs w:val="32"/>
        </w:rPr>
      </w:pPr>
      <w:r w:rsidRPr="00F34EB0">
        <w:rPr>
          <w:rFonts w:hAnsi="宋体" w:hint="eastAsia"/>
          <w:sz w:val="32"/>
          <w:szCs w:val="32"/>
        </w:rPr>
        <w:t>第八类：处分材料；</w:t>
      </w:r>
    </w:p>
    <w:p w:rsidR="00F34EB0" w:rsidRPr="00F34EB0" w:rsidRDefault="00F34EB0" w:rsidP="00F34EB0">
      <w:pPr>
        <w:pStyle w:val="ab"/>
        <w:snapToGrid w:val="0"/>
        <w:spacing w:line="360" w:lineRule="auto"/>
        <w:ind w:firstLine="555"/>
        <w:jc w:val="center"/>
        <w:rPr>
          <w:rFonts w:hAnsi="宋体" w:hint="eastAsia"/>
          <w:sz w:val="32"/>
          <w:szCs w:val="32"/>
        </w:rPr>
      </w:pPr>
      <w:r w:rsidRPr="00F34EB0">
        <w:rPr>
          <w:rFonts w:hAnsi="宋体" w:hint="eastAsia"/>
          <w:sz w:val="32"/>
          <w:szCs w:val="32"/>
        </w:rPr>
        <w:t>第九类：录用、任免、聘用、转业、工资、待遇、出国、退休、退职材料及各种代表会代表登记表等材料；</w:t>
      </w:r>
    </w:p>
    <w:p w:rsidR="00F34EB0" w:rsidRPr="00F34EB0" w:rsidRDefault="00F34EB0" w:rsidP="00F34EB0">
      <w:pPr>
        <w:pStyle w:val="ab"/>
        <w:snapToGrid w:val="0"/>
        <w:spacing w:line="360" w:lineRule="auto"/>
        <w:ind w:firstLine="555"/>
        <w:jc w:val="center"/>
        <w:rPr>
          <w:rFonts w:hAnsi="宋体"/>
          <w:sz w:val="32"/>
          <w:szCs w:val="32"/>
        </w:rPr>
      </w:pPr>
      <w:r w:rsidRPr="00F34EB0">
        <w:rPr>
          <w:rFonts w:hAnsi="宋体" w:hint="eastAsia"/>
          <w:sz w:val="32"/>
          <w:szCs w:val="32"/>
        </w:rPr>
        <w:t>第十类：其他可供组织上参考的材料。</w:t>
      </w: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hint="eastAsia"/>
          <w:sz w:val="32"/>
          <w:szCs w:val="32"/>
        </w:rPr>
        <w:t>四、一般文档管理</w:t>
      </w:r>
    </w:p>
    <w:p w:rsidR="00F34EB0" w:rsidRPr="00F34EB0" w:rsidRDefault="00F34EB0" w:rsidP="00F34EB0">
      <w:pPr>
        <w:tabs>
          <w:tab w:val="left" w:pos="630"/>
        </w:tabs>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1、人力资源部文件：</w:t>
      </w:r>
    </w:p>
    <w:p w:rsidR="00F34EB0" w:rsidRPr="00F34EB0" w:rsidRDefault="00F34EB0" w:rsidP="00F34EB0">
      <w:pPr>
        <w:tabs>
          <w:tab w:val="left" w:pos="1050"/>
        </w:tabs>
        <w:snapToGrid w:val="0"/>
        <w:spacing w:line="360" w:lineRule="auto"/>
        <w:ind w:firstLineChars="200" w:firstLine="640"/>
        <w:jc w:val="center"/>
        <w:rPr>
          <w:rFonts w:ascii="宋体" w:hAnsi="宋体" w:hint="eastAsia"/>
          <w:b/>
          <w:sz w:val="32"/>
          <w:szCs w:val="32"/>
        </w:rPr>
      </w:pPr>
      <w:r w:rsidRPr="00F34EB0">
        <w:rPr>
          <w:rFonts w:ascii="宋体" w:hAnsi="宋体" w:hint="eastAsia"/>
          <w:sz w:val="32"/>
          <w:szCs w:val="32"/>
        </w:rPr>
        <w:t>A人力资源本部正式形成发出的文件、传真、通知等，除保密薪资文件外，均应保存一份原件或复印件归档，年终按内容类型、依成文时间编号装订成册。</w:t>
      </w:r>
    </w:p>
    <w:p w:rsidR="00F34EB0" w:rsidRPr="00F34EB0" w:rsidRDefault="00F34EB0" w:rsidP="00F34EB0">
      <w:pPr>
        <w:tabs>
          <w:tab w:val="left" w:pos="1050"/>
        </w:tabs>
        <w:snapToGrid w:val="0"/>
        <w:spacing w:line="360" w:lineRule="auto"/>
        <w:ind w:firstLineChars="200" w:firstLine="640"/>
        <w:jc w:val="center"/>
        <w:rPr>
          <w:rFonts w:ascii="宋体" w:hAnsi="宋体" w:hint="eastAsia"/>
          <w:b/>
          <w:sz w:val="32"/>
          <w:szCs w:val="32"/>
        </w:rPr>
      </w:pPr>
      <w:r w:rsidRPr="00F34EB0">
        <w:rPr>
          <w:rFonts w:ascii="宋体" w:hAnsi="宋体" w:hint="eastAsia"/>
          <w:sz w:val="32"/>
          <w:szCs w:val="32"/>
        </w:rPr>
        <w:t>B人力资源工作中形成的台帐、报告，以及搜集到的业务资料等，由各处归口管理，各经办人保存。年终根据内容价值酌情归档。</w:t>
      </w:r>
    </w:p>
    <w:p w:rsidR="00F34EB0" w:rsidRPr="00F34EB0" w:rsidRDefault="00F34EB0" w:rsidP="00F34EB0">
      <w:pPr>
        <w:tabs>
          <w:tab w:val="left" w:pos="1050"/>
        </w:tabs>
        <w:snapToGrid w:val="0"/>
        <w:spacing w:line="360" w:lineRule="auto"/>
        <w:ind w:firstLineChars="200" w:firstLine="640"/>
        <w:jc w:val="center"/>
        <w:rPr>
          <w:rFonts w:ascii="宋体" w:hAnsi="宋体" w:hint="eastAsia"/>
          <w:b/>
          <w:sz w:val="32"/>
          <w:szCs w:val="32"/>
        </w:rPr>
      </w:pPr>
      <w:r w:rsidRPr="00F34EB0">
        <w:rPr>
          <w:rFonts w:ascii="宋体" w:hAnsi="宋体" w:hint="eastAsia"/>
          <w:sz w:val="32"/>
          <w:szCs w:val="32"/>
        </w:rPr>
        <w:t>C薪资福利类保密文件由薪酬福利处自行建档保存。</w:t>
      </w:r>
    </w:p>
    <w:p w:rsidR="00F34EB0" w:rsidRPr="00F34EB0" w:rsidRDefault="00F34EB0" w:rsidP="00F34EB0">
      <w:pPr>
        <w:tabs>
          <w:tab w:val="left" w:pos="630"/>
        </w:tabs>
        <w:snapToGrid w:val="0"/>
        <w:spacing w:line="360" w:lineRule="auto"/>
        <w:ind w:firstLineChars="200" w:firstLine="640"/>
        <w:jc w:val="center"/>
        <w:rPr>
          <w:rFonts w:ascii="宋体" w:hAnsi="宋体"/>
          <w:sz w:val="32"/>
          <w:szCs w:val="32"/>
        </w:rPr>
      </w:pPr>
      <w:r w:rsidRPr="00F34EB0">
        <w:rPr>
          <w:rFonts w:ascii="宋体" w:hAnsi="宋体" w:hint="eastAsia"/>
          <w:sz w:val="32"/>
          <w:szCs w:val="32"/>
        </w:rPr>
        <w:t>2、公司文件：</w:t>
      </w:r>
    </w:p>
    <w:p w:rsidR="00F34EB0" w:rsidRPr="00F34EB0" w:rsidRDefault="00F34EB0" w:rsidP="00F34EB0">
      <w:pPr>
        <w:tabs>
          <w:tab w:val="left" w:pos="1050"/>
        </w:tabs>
        <w:snapToGrid w:val="0"/>
        <w:spacing w:line="360" w:lineRule="auto"/>
        <w:ind w:firstLineChars="200" w:firstLine="640"/>
        <w:jc w:val="center"/>
        <w:rPr>
          <w:rFonts w:ascii="宋体" w:hAnsi="宋体"/>
          <w:b/>
          <w:sz w:val="32"/>
          <w:szCs w:val="32"/>
        </w:rPr>
      </w:pPr>
      <w:r w:rsidRPr="00F34EB0">
        <w:rPr>
          <w:rFonts w:ascii="宋体" w:hAnsi="宋体" w:hint="eastAsia"/>
          <w:sz w:val="32"/>
          <w:szCs w:val="32"/>
        </w:rPr>
        <w:t>A包括集团公司发文、各部门</w:t>
      </w:r>
      <w:proofErr w:type="gramStart"/>
      <w:r w:rsidRPr="00F34EB0">
        <w:rPr>
          <w:rFonts w:ascii="宋体" w:hAnsi="宋体" w:hint="eastAsia"/>
          <w:sz w:val="32"/>
          <w:szCs w:val="32"/>
        </w:rPr>
        <w:t>各项目部的</w:t>
      </w:r>
      <w:proofErr w:type="gramEnd"/>
      <w:r w:rsidRPr="00F34EB0">
        <w:rPr>
          <w:rFonts w:ascii="宋体" w:hAnsi="宋体" w:hint="eastAsia"/>
          <w:sz w:val="32"/>
          <w:szCs w:val="32"/>
        </w:rPr>
        <w:t>请示和报告（除保密的薪资内容），平时收文即入活页</w:t>
      </w:r>
      <w:proofErr w:type="gramStart"/>
      <w:r w:rsidRPr="00F34EB0">
        <w:rPr>
          <w:rFonts w:ascii="宋体" w:hAnsi="宋体" w:hint="eastAsia"/>
          <w:sz w:val="32"/>
          <w:szCs w:val="32"/>
        </w:rPr>
        <w:t>册</w:t>
      </w:r>
      <w:proofErr w:type="gramEnd"/>
      <w:r w:rsidRPr="00F34EB0">
        <w:rPr>
          <w:rFonts w:ascii="宋体" w:hAnsi="宋体" w:hint="eastAsia"/>
          <w:sz w:val="32"/>
          <w:szCs w:val="32"/>
        </w:rPr>
        <w:t>保存，年终编排目录，装订成册归档。</w:t>
      </w:r>
    </w:p>
    <w:p w:rsidR="00F34EB0" w:rsidRPr="00F34EB0" w:rsidRDefault="00F34EB0" w:rsidP="00F34EB0">
      <w:pPr>
        <w:tabs>
          <w:tab w:val="left" w:pos="630"/>
        </w:tabs>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3、外部文件：</w:t>
      </w:r>
    </w:p>
    <w:p w:rsidR="00F34EB0" w:rsidRPr="00F34EB0" w:rsidRDefault="00F34EB0" w:rsidP="00F34EB0">
      <w:pPr>
        <w:snapToGrid w:val="0"/>
        <w:spacing w:line="360" w:lineRule="auto"/>
        <w:ind w:firstLineChars="200" w:firstLine="640"/>
        <w:jc w:val="center"/>
        <w:rPr>
          <w:rFonts w:ascii="宋体" w:hAnsi="宋体"/>
          <w:b/>
          <w:sz w:val="32"/>
          <w:szCs w:val="32"/>
        </w:rPr>
      </w:pPr>
      <w:r w:rsidRPr="00F34EB0">
        <w:rPr>
          <w:rFonts w:ascii="宋体" w:hAnsi="宋体" w:hint="eastAsia"/>
          <w:sz w:val="32"/>
          <w:szCs w:val="32"/>
        </w:rPr>
        <w:t>包括国家和市政府有关部门的发文，社会公开资讯等，应作为公开业务资料共享。</w:t>
      </w:r>
    </w:p>
    <w:p w:rsidR="00F34EB0" w:rsidRPr="00F34EB0" w:rsidRDefault="00F34EB0" w:rsidP="00F34EB0">
      <w:pPr>
        <w:snapToGrid w:val="0"/>
        <w:spacing w:line="360" w:lineRule="auto"/>
        <w:jc w:val="center"/>
        <w:rPr>
          <w:rFonts w:ascii="宋体" w:hAnsi="宋体" w:hint="eastAsia"/>
          <w:sz w:val="32"/>
          <w:szCs w:val="32"/>
        </w:rPr>
      </w:pPr>
      <w:r w:rsidRPr="00F34EB0">
        <w:rPr>
          <w:rFonts w:ascii="宋体" w:hAnsi="宋体" w:hint="eastAsia"/>
          <w:sz w:val="32"/>
          <w:szCs w:val="32"/>
        </w:rPr>
        <w:t>五、员工人事档案管理</w:t>
      </w:r>
    </w:p>
    <w:p w:rsidR="00F34EB0" w:rsidRPr="00F34EB0" w:rsidRDefault="00F34EB0" w:rsidP="00F34EB0">
      <w:pPr>
        <w:snapToGrid w:val="0"/>
        <w:spacing w:line="360" w:lineRule="auto"/>
        <w:ind w:firstLineChars="200" w:firstLine="640"/>
        <w:jc w:val="center"/>
        <w:rPr>
          <w:rFonts w:ascii="宋体" w:hAnsi="宋体" w:hint="eastAsia"/>
          <w:b/>
          <w:sz w:val="32"/>
          <w:szCs w:val="32"/>
        </w:rPr>
      </w:pPr>
      <w:r w:rsidRPr="00F34EB0">
        <w:rPr>
          <w:rFonts w:ascii="宋体" w:hAnsi="宋体" w:hint="eastAsia"/>
          <w:sz w:val="32"/>
          <w:szCs w:val="32"/>
        </w:rPr>
        <w:lastRenderedPageBreak/>
        <w:t>1、人力资源部负责管理（建立、接转、保存、整理）本机构内员工的人事档案。</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2、人力资源部一般情况在员工试用期满，向其人事档案关系所在单位开出</w:t>
      </w:r>
      <w:r w:rsidRPr="00F34EB0">
        <w:rPr>
          <w:rFonts w:ascii="宋体" w:hAnsi="宋体"/>
          <w:sz w:val="32"/>
          <w:szCs w:val="32"/>
        </w:rPr>
        <w:t xml:space="preserve">" </w:t>
      </w:r>
      <w:r w:rsidRPr="00F34EB0">
        <w:rPr>
          <w:rFonts w:ascii="宋体" w:hAnsi="宋体" w:hint="eastAsia"/>
          <w:sz w:val="32"/>
          <w:szCs w:val="32"/>
        </w:rPr>
        <w:t>调函</w:t>
      </w:r>
      <w:r w:rsidRPr="00F34EB0">
        <w:rPr>
          <w:rFonts w:ascii="宋体" w:hAnsi="宋体"/>
          <w:sz w:val="32"/>
          <w:szCs w:val="32"/>
        </w:rPr>
        <w:t xml:space="preserve">" </w:t>
      </w:r>
      <w:r w:rsidRPr="00F34EB0">
        <w:rPr>
          <w:rFonts w:ascii="宋体" w:hAnsi="宋体" w:hint="eastAsia"/>
          <w:sz w:val="32"/>
          <w:szCs w:val="32"/>
        </w:rPr>
        <w:t>，交员工或其委托人，在规定时间内将档案转入公司。档案管理人员应在接到调入档案时当场拆封核查，如有缺漏或疑点，应将档案密封交员工本人退回原单位补齐或</w:t>
      </w:r>
      <w:proofErr w:type="gramStart"/>
      <w:r w:rsidRPr="00F34EB0">
        <w:rPr>
          <w:rFonts w:ascii="宋体" w:hAnsi="宋体" w:hint="eastAsia"/>
          <w:sz w:val="32"/>
          <w:szCs w:val="32"/>
        </w:rPr>
        <w:t>作出</w:t>
      </w:r>
      <w:proofErr w:type="gramEnd"/>
      <w:r w:rsidRPr="00F34EB0">
        <w:rPr>
          <w:rFonts w:ascii="宋体" w:hAnsi="宋体" w:hint="eastAsia"/>
          <w:sz w:val="32"/>
          <w:szCs w:val="32"/>
        </w:rPr>
        <w:t>书面解释。</w:t>
      </w:r>
    </w:p>
    <w:p w:rsidR="00F34EB0" w:rsidRPr="00F34EB0" w:rsidRDefault="00F34EB0" w:rsidP="00F34EB0">
      <w:pPr>
        <w:snapToGrid w:val="0"/>
        <w:spacing w:line="360" w:lineRule="auto"/>
        <w:ind w:firstLineChars="200" w:firstLine="640"/>
        <w:jc w:val="center"/>
        <w:rPr>
          <w:rFonts w:ascii="宋体" w:hAnsi="宋体" w:hint="eastAsia"/>
          <w:b/>
          <w:sz w:val="32"/>
          <w:szCs w:val="32"/>
        </w:rPr>
      </w:pPr>
      <w:r w:rsidRPr="00F34EB0">
        <w:rPr>
          <w:rFonts w:ascii="宋体" w:hAnsi="宋体" w:hint="eastAsia"/>
          <w:sz w:val="32"/>
          <w:szCs w:val="32"/>
        </w:rPr>
        <w:t>3、员工合法终止</w:t>
      </w:r>
      <w:r w:rsidRPr="00F34EB0">
        <w:rPr>
          <w:rFonts w:ascii="宋体" w:hAnsi="宋体"/>
          <w:sz w:val="32"/>
          <w:szCs w:val="32"/>
        </w:rPr>
        <w:t>/</w:t>
      </w:r>
      <w:r w:rsidRPr="00F34EB0">
        <w:rPr>
          <w:rFonts w:ascii="宋体" w:hAnsi="宋体" w:hint="eastAsia"/>
          <w:sz w:val="32"/>
          <w:szCs w:val="32"/>
        </w:rPr>
        <w:t>解除劳动合同时，由各相关部门负责人在</w:t>
      </w:r>
      <w:r w:rsidRPr="00F34EB0">
        <w:rPr>
          <w:rFonts w:ascii="宋体" w:hAnsi="宋体"/>
          <w:sz w:val="32"/>
          <w:szCs w:val="32"/>
        </w:rPr>
        <w:t xml:space="preserve">" </w:t>
      </w:r>
      <w:r w:rsidRPr="00F34EB0">
        <w:rPr>
          <w:rFonts w:ascii="宋体" w:hAnsi="宋体" w:hint="eastAsia"/>
          <w:sz w:val="32"/>
          <w:szCs w:val="32"/>
        </w:rPr>
        <w:t>终止</w:t>
      </w:r>
      <w:r w:rsidRPr="00F34EB0">
        <w:rPr>
          <w:rFonts w:ascii="宋体" w:hAnsi="宋体"/>
          <w:sz w:val="32"/>
          <w:szCs w:val="32"/>
        </w:rPr>
        <w:t>/</w:t>
      </w:r>
      <w:r w:rsidRPr="00F34EB0">
        <w:rPr>
          <w:rFonts w:ascii="宋体" w:hAnsi="宋体" w:hint="eastAsia"/>
          <w:sz w:val="32"/>
          <w:szCs w:val="32"/>
        </w:rPr>
        <w:t>解除劳动关系手续清单</w:t>
      </w:r>
      <w:r w:rsidRPr="00F34EB0">
        <w:rPr>
          <w:rFonts w:ascii="宋体" w:hAnsi="宋体"/>
          <w:sz w:val="32"/>
          <w:szCs w:val="32"/>
        </w:rPr>
        <w:t xml:space="preserve">" </w:t>
      </w:r>
      <w:r w:rsidRPr="00F34EB0">
        <w:rPr>
          <w:rFonts w:ascii="宋体" w:hAnsi="宋体" w:hint="eastAsia"/>
          <w:sz w:val="32"/>
          <w:szCs w:val="32"/>
        </w:rPr>
        <w:t>上签字，确认无遗留问题；员工出具调入单位的调函后，人力资源部核对档案材料，密封人事档案，连同开具的</w:t>
      </w:r>
      <w:r w:rsidRPr="00F34EB0">
        <w:rPr>
          <w:rFonts w:ascii="宋体" w:hAnsi="宋体"/>
          <w:sz w:val="32"/>
          <w:szCs w:val="32"/>
        </w:rPr>
        <w:t xml:space="preserve">" </w:t>
      </w:r>
      <w:r w:rsidRPr="00F34EB0">
        <w:rPr>
          <w:rFonts w:ascii="宋体" w:hAnsi="宋体" w:hint="eastAsia"/>
          <w:sz w:val="32"/>
          <w:szCs w:val="32"/>
        </w:rPr>
        <w:t>档案材料转移单</w:t>
      </w:r>
      <w:r w:rsidRPr="00F34EB0">
        <w:rPr>
          <w:rFonts w:ascii="宋体" w:hAnsi="宋体"/>
          <w:sz w:val="32"/>
          <w:szCs w:val="32"/>
        </w:rPr>
        <w:t xml:space="preserve">" </w:t>
      </w:r>
      <w:r w:rsidRPr="00F34EB0">
        <w:rPr>
          <w:rFonts w:ascii="宋体" w:hAnsi="宋体" w:hint="eastAsia"/>
          <w:sz w:val="32"/>
          <w:szCs w:val="32"/>
        </w:rPr>
        <w:t>、</w:t>
      </w:r>
      <w:r w:rsidRPr="00F34EB0">
        <w:rPr>
          <w:rFonts w:ascii="宋体" w:hAnsi="宋体"/>
          <w:sz w:val="32"/>
          <w:szCs w:val="32"/>
        </w:rPr>
        <w:t>"</w:t>
      </w:r>
      <w:r w:rsidRPr="00F34EB0">
        <w:rPr>
          <w:rFonts w:ascii="宋体" w:hAnsi="宋体" w:hint="eastAsia"/>
          <w:sz w:val="32"/>
          <w:szCs w:val="32"/>
        </w:rPr>
        <w:t>介绍信</w:t>
      </w:r>
      <w:r w:rsidRPr="00F34EB0">
        <w:rPr>
          <w:rFonts w:ascii="宋体" w:hAnsi="宋体"/>
          <w:sz w:val="32"/>
          <w:szCs w:val="32"/>
        </w:rPr>
        <w:t xml:space="preserve">" </w:t>
      </w:r>
      <w:r w:rsidRPr="00F34EB0">
        <w:rPr>
          <w:rFonts w:ascii="宋体" w:hAnsi="宋体" w:hint="eastAsia"/>
          <w:sz w:val="32"/>
          <w:szCs w:val="32"/>
        </w:rPr>
        <w:t>、</w:t>
      </w:r>
      <w:r w:rsidRPr="00F34EB0">
        <w:rPr>
          <w:rFonts w:ascii="宋体" w:hAnsi="宋体"/>
          <w:sz w:val="32"/>
          <w:szCs w:val="32"/>
        </w:rPr>
        <w:t xml:space="preserve">" </w:t>
      </w:r>
      <w:r w:rsidRPr="00F34EB0">
        <w:rPr>
          <w:rFonts w:ascii="宋体" w:hAnsi="宋体" w:hint="eastAsia"/>
          <w:sz w:val="32"/>
          <w:szCs w:val="32"/>
        </w:rPr>
        <w:t>调出人员工资转移单</w:t>
      </w:r>
      <w:r w:rsidRPr="00F34EB0">
        <w:rPr>
          <w:rFonts w:ascii="宋体" w:hAnsi="宋体"/>
          <w:sz w:val="32"/>
          <w:szCs w:val="32"/>
        </w:rPr>
        <w:t xml:space="preserve">" </w:t>
      </w:r>
      <w:r w:rsidRPr="00F34EB0">
        <w:rPr>
          <w:rFonts w:ascii="宋体" w:hAnsi="宋体" w:hint="eastAsia"/>
          <w:sz w:val="32"/>
          <w:szCs w:val="32"/>
        </w:rPr>
        <w:t>及其它有关材料，转至调入单位。</w:t>
      </w:r>
    </w:p>
    <w:p w:rsidR="00F34EB0" w:rsidRPr="00F34EB0" w:rsidRDefault="00F34EB0" w:rsidP="00F34EB0">
      <w:pPr>
        <w:snapToGrid w:val="0"/>
        <w:spacing w:line="360" w:lineRule="auto"/>
        <w:ind w:firstLineChars="200" w:firstLine="640"/>
        <w:jc w:val="center"/>
        <w:rPr>
          <w:rFonts w:ascii="宋体" w:hAnsi="宋体" w:hint="eastAsia"/>
          <w:b/>
          <w:sz w:val="32"/>
          <w:szCs w:val="32"/>
        </w:rPr>
      </w:pPr>
      <w:r w:rsidRPr="00F34EB0">
        <w:rPr>
          <w:rFonts w:ascii="宋体" w:hAnsi="宋体" w:hint="eastAsia"/>
          <w:sz w:val="32"/>
          <w:szCs w:val="32"/>
        </w:rPr>
        <w:t>4、人事档案管理，应严格执行国家和公司有关规定。查阅员工人事档案应经人力资源部总监（或经理）批准，并办理登记手续。档案管理人员和查阅者不得私自增删、涂改、泄露档案材料内容。</w:t>
      </w:r>
    </w:p>
    <w:p w:rsidR="00F34EB0" w:rsidRPr="00F34EB0" w:rsidRDefault="00F34EB0" w:rsidP="00F34EB0">
      <w:pPr>
        <w:snapToGrid w:val="0"/>
        <w:spacing w:line="360" w:lineRule="auto"/>
        <w:jc w:val="center"/>
        <w:rPr>
          <w:rFonts w:ascii="宋体" w:hAnsi="宋体"/>
          <w:sz w:val="32"/>
          <w:szCs w:val="32"/>
        </w:rPr>
      </w:pPr>
      <w:r w:rsidRPr="00F34EB0">
        <w:rPr>
          <w:rFonts w:ascii="宋体" w:hAnsi="宋体" w:hint="eastAsia"/>
          <w:sz w:val="32"/>
          <w:szCs w:val="32"/>
        </w:rPr>
        <w:t>六、员工管理档案的管理</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1、“员工管理档案”是公司为每个员工建立的内部管理档案。包括该员工的有关招聘、录用、合同、考核、薪资、福利、奖惩、培训等材料。建立此档案旨在方便内部管理。</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2、员工管理档案</w:t>
      </w:r>
      <w:proofErr w:type="gramStart"/>
      <w:r w:rsidRPr="00F34EB0">
        <w:rPr>
          <w:rFonts w:ascii="宋体" w:hAnsi="宋体" w:hint="eastAsia"/>
          <w:sz w:val="32"/>
          <w:szCs w:val="32"/>
        </w:rPr>
        <w:t>自员工</w:t>
      </w:r>
      <w:proofErr w:type="gramEnd"/>
      <w:r w:rsidRPr="00F34EB0">
        <w:rPr>
          <w:rFonts w:ascii="宋体" w:hAnsi="宋体" w:hint="eastAsia"/>
          <w:sz w:val="32"/>
          <w:szCs w:val="32"/>
        </w:rPr>
        <w:t>到岗之日建立，每人一份，按部门归类。员工终止</w:t>
      </w:r>
      <w:r w:rsidRPr="00F34EB0">
        <w:rPr>
          <w:rFonts w:ascii="宋体" w:hAnsi="宋体"/>
          <w:sz w:val="32"/>
          <w:szCs w:val="32"/>
        </w:rPr>
        <w:t>/</w:t>
      </w:r>
      <w:r w:rsidRPr="00F34EB0">
        <w:rPr>
          <w:rFonts w:ascii="宋体" w:hAnsi="宋体" w:hint="eastAsia"/>
          <w:sz w:val="32"/>
          <w:szCs w:val="32"/>
        </w:rPr>
        <w:t>解除劳动关系时，应归进员工人事档案的材料归入人事档案，员工管理档案封存。</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lastRenderedPageBreak/>
        <w:t>3、员工管理档案中保存应聘录用、劳动合同、薪酬福利（休假、医疗、工伤、教育培训等）、奖惩、考核、体检等所有材料的原件，人力资源部指派专人负责管理。</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4、员工管理档案中不应包含秘密内容，人力资源部员工、各部门负责人可根据工作需要查阅有关员工的管理档案。任何人员不得私自更改管理档案内容。</w:t>
      </w:r>
    </w:p>
    <w:p w:rsidR="00F34EB0" w:rsidRPr="00F34EB0" w:rsidRDefault="00F34EB0" w:rsidP="00F34EB0">
      <w:pPr>
        <w:snapToGrid w:val="0"/>
        <w:spacing w:line="360" w:lineRule="auto"/>
        <w:ind w:firstLineChars="200" w:firstLine="640"/>
        <w:jc w:val="center"/>
        <w:rPr>
          <w:rFonts w:ascii="宋体" w:hAnsi="宋体" w:hint="eastAsia"/>
          <w:sz w:val="32"/>
          <w:szCs w:val="32"/>
        </w:rPr>
      </w:pPr>
      <w:r w:rsidRPr="00F34EB0">
        <w:rPr>
          <w:rFonts w:ascii="宋体" w:hAnsi="宋体" w:hint="eastAsia"/>
          <w:sz w:val="32"/>
          <w:szCs w:val="32"/>
        </w:rPr>
        <w:t>5、员工管理档案仅供公司内部使用。</w:t>
      </w:r>
    </w:p>
    <w:p w:rsidR="00F34EB0" w:rsidRPr="00F34EB0" w:rsidRDefault="00F34EB0" w:rsidP="00F34EB0">
      <w:pPr>
        <w:jc w:val="center"/>
        <w:rPr>
          <w:rFonts w:ascii="宋体" w:hAnsi="宋体" w:hint="eastAsia"/>
          <w:sz w:val="32"/>
          <w:szCs w:val="32"/>
        </w:rPr>
        <w:sectPr w:rsidR="00F34EB0" w:rsidRPr="00F34EB0">
          <w:pgSz w:w="11907" w:h="16840"/>
          <w:pgMar w:top="1134" w:right="1134" w:bottom="1134" w:left="1418" w:header="471" w:footer="992" w:gutter="0"/>
          <w:cols w:space="720"/>
          <w:docGrid w:type="lines" w:linePitch="312"/>
        </w:sectPr>
      </w:pPr>
    </w:p>
    <w:p w:rsidR="00674FF4" w:rsidRPr="00F34EB0" w:rsidRDefault="00674FF4" w:rsidP="00F34EB0">
      <w:pPr>
        <w:jc w:val="center"/>
        <w:rPr>
          <w:rFonts w:ascii="宋体" w:hAnsi="宋体"/>
          <w:sz w:val="32"/>
          <w:szCs w:val="32"/>
        </w:rPr>
      </w:pPr>
    </w:p>
    <w:sectPr w:rsidR="00674FF4" w:rsidRPr="00F34EB0">
      <w:footerReference w:type="default" r:id="rId9"/>
      <w:pgSz w:w="16840" w:h="11907" w:orient="landscape"/>
      <w:pgMar w:top="1797" w:right="1440" w:bottom="1797" w:left="1247"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0462" w:rsidRDefault="00950462" w:rsidP="00F34EB0">
      <w:r>
        <w:separator/>
      </w:r>
    </w:p>
  </w:endnote>
  <w:endnote w:type="continuationSeparator" w:id="0">
    <w:p w:rsidR="00950462" w:rsidRDefault="00950462" w:rsidP="00F34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D47" w:rsidRDefault="00950462">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0462" w:rsidRDefault="00950462" w:rsidP="00F34EB0">
      <w:r>
        <w:separator/>
      </w:r>
    </w:p>
  </w:footnote>
  <w:footnote w:type="continuationSeparator" w:id="0">
    <w:p w:rsidR="00950462" w:rsidRDefault="00950462" w:rsidP="00F34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singleLevel"/>
    <w:tmpl w:val="00000000"/>
    <w:lvl w:ilvl="0">
      <w:start w:val="1"/>
      <w:numFmt w:val="decimal"/>
      <w:lvlText w:val="%1、"/>
      <w:lvlJc w:val="left"/>
      <w:pPr>
        <w:tabs>
          <w:tab w:val="num" w:pos="735"/>
        </w:tabs>
        <w:ind w:left="735" w:hanging="315"/>
      </w:pPr>
      <w:rPr>
        <w:rFonts w:hint="eastAsia"/>
      </w:rPr>
    </w:lvl>
  </w:abstractNum>
  <w:abstractNum w:abstractNumId="1" w15:restartNumberingAfterBreak="0">
    <w:nsid w:val="00000001"/>
    <w:multiLevelType w:val="multilevel"/>
    <w:tmpl w:val="00000001"/>
    <w:lvl w:ilvl="0">
      <w:start w:val="1"/>
      <w:numFmt w:val="lowerLetter"/>
      <w:lvlText w:val="%1"/>
      <w:lvlJc w:val="left"/>
      <w:pPr>
        <w:tabs>
          <w:tab w:val="num" w:pos="1155"/>
        </w:tabs>
        <w:ind w:left="1155"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0000002"/>
    <w:multiLevelType w:val="multilevel"/>
    <w:tmpl w:val="00000002"/>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 w15:restartNumberingAfterBreak="0">
    <w:nsid w:val="00000003"/>
    <w:multiLevelType w:val="singleLevel"/>
    <w:tmpl w:val="00000003"/>
    <w:lvl w:ilvl="0">
      <w:start w:val="1"/>
      <w:numFmt w:val="decimal"/>
      <w:lvlText w:val="%1、"/>
      <w:lvlJc w:val="left"/>
      <w:pPr>
        <w:tabs>
          <w:tab w:val="num" w:pos="330"/>
        </w:tabs>
        <w:ind w:left="330" w:hanging="330"/>
      </w:pPr>
      <w:rPr>
        <w:rFonts w:hint="eastAsia"/>
      </w:rPr>
    </w:lvl>
  </w:abstractNum>
  <w:abstractNum w:abstractNumId="4" w15:restartNumberingAfterBreak="0">
    <w:nsid w:val="00000004"/>
    <w:multiLevelType w:val="singleLevel"/>
    <w:tmpl w:val="00000004"/>
    <w:lvl w:ilvl="0">
      <w:start w:val="1"/>
      <w:numFmt w:val="decimal"/>
      <w:lvlText w:val="%1、"/>
      <w:lvlJc w:val="left"/>
      <w:pPr>
        <w:tabs>
          <w:tab w:val="num" w:pos="360"/>
        </w:tabs>
        <w:ind w:left="360" w:hanging="360"/>
      </w:pPr>
      <w:rPr>
        <w:rFonts w:hint="eastAsia"/>
      </w:rPr>
    </w:lvl>
  </w:abstractNum>
  <w:abstractNum w:abstractNumId="5" w15:restartNumberingAfterBreak="0">
    <w:nsid w:val="00000006"/>
    <w:multiLevelType w:val="singleLevel"/>
    <w:tmpl w:val="00000006"/>
    <w:lvl w:ilvl="0">
      <w:start w:val="1"/>
      <w:numFmt w:val="decimal"/>
      <w:lvlText w:val="%1、"/>
      <w:lvlJc w:val="left"/>
      <w:pPr>
        <w:tabs>
          <w:tab w:val="num" w:pos="360"/>
        </w:tabs>
        <w:ind w:left="360" w:hanging="360"/>
      </w:pPr>
      <w:rPr>
        <w:rFonts w:hint="eastAsia"/>
      </w:rPr>
    </w:lvl>
  </w:abstractNum>
  <w:abstractNum w:abstractNumId="6" w15:restartNumberingAfterBreak="0">
    <w:nsid w:val="00000007"/>
    <w:multiLevelType w:val="singleLevel"/>
    <w:tmpl w:val="00000007"/>
    <w:lvl w:ilvl="0">
      <w:start w:val="1"/>
      <w:numFmt w:val="chineseCountingThousand"/>
      <w:lvlText w:val="%1、"/>
      <w:lvlJc w:val="left"/>
      <w:pPr>
        <w:ind w:left="885" w:hanging="450"/>
      </w:pPr>
      <w:rPr>
        <w:rFonts w:ascii="宋体" w:eastAsia="宋体" w:hAnsi="宋体" w:hint="eastAsia"/>
        <w:b w:val="0"/>
        <w:i w:val="0"/>
        <w:sz w:val="21"/>
        <w:u w:val="none"/>
      </w:rPr>
    </w:lvl>
  </w:abstractNum>
  <w:abstractNum w:abstractNumId="7" w15:restartNumberingAfterBreak="0">
    <w:nsid w:val="00000008"/>
    <w:multiLevelType w:val="multilevel"/>
    <w:tmpl w:val="00000008"/>
    <w:lvl w:ilvl="0">
      <w:start w:val="3"/>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8" w15:restartNumberingAfterBreak="0">
    <w:nsid w:val="00000009"/>
    <w:multiLevelType w:val="multilevel"/>
    <w:tmpl w:val="00000009"/>
    <w:lvl w:ilvl="0">
      <w:start w:val="1"/>
      <w:numFmt w:val="japaneseCounting"/>
      <w:lvlText w:val="第%1章"/>
      <w:lvlJc w:val="left"/>
      <w:pPr>
        <w:tabs>
          <w:tab w:val="num" w:pos="1380"/>
        </w:tabs>
        <w:ind w:left="1380" w:hanging="1380"/>
      </w:pPr>
      <w:rPr>
        <w:rFonts w:hint="eastAsia"/>
        <w:b w:val="0"/>
        <w:i w:val="0"/>
        <w:sz w:val="32"/>
      </w:rPr>
    </w:lvl>
    <w:lvl w:ilvl="1">
      <w:start w:val="1"/>
      <w:numFmt w:val="ideographDigital"/>
      <w:lvlText w:val="%2."/>
      <w:lvlJc w:val="left"/>
      <w:pPr>
        <w:tabs>
          <w:tab w:val="num" w:pos="420"/>
        </w:tabs>
        <w:ind w:left="420" w:hanging="420"/>
      </w:pPr>
      <w:rPr>
        <w:rFonts w:ascii="宋体" w:eastAsia="宋体" w:hint="eastAsia"/>
        <w:b w:val="0"/>
        <w:i w:val="0"/>
        <w:sz w:val="21"/>
      </w:rPr>
    </w:lvl>
    <w:lvl w:ilvl="2">
      <w:start w:val="1"/>
      <w:numFmt w:val="decimal"/>
      <w:lvlText w:val="%3"/>
      <w:lvlJc w:val="left"/>
      <w:pPr>
        <w:tabs>
          <w:tab w:val="num" w:pos="360"/>
        </w:tabs>
        <w:ind w:left="360" w:hanging="360"/>
      </w:pPr>
      <w:rPr>
        <w:rFonts w:hint="default"/>
        <w:b w:val="0"/>
        <w:i w:val="0"/>
        <w:sz w:val="21"/>
      </w:rPr>
    </w:lvl>
    <w:lvl w:ilvl="3">
      <w:start w:val="1"/>
      <w:numFmt w:val="upperLetter"/>
      <w:lvlText w:val="%4"/>
      <w:lvlJc w:val="left"/>
      <w:pPr>
        <w:tabs>
          <w:tab w:val="num" w:pos="360"/>
        </w:tabs>
        <w:ind w:left="360" w:hanging="360"/>
      </w:pPr>
      <w:rPr>
        <w:rFonts w:hint="default"/>
        <w:b w:val="0"/>
        <w:i w:val="0"/>
        <w:sz w:val="21"/>
      </w:rPr>
    </w:lvl>
    <w:lvl w:ilvl="4">
      <w:start w:val="1"/>
      <w:numFmt w:val="lowerLetter"/>
      <w:lvlText w:val="%2.%3.%4.%5."/>
      <w:lvlJc w:val="left"/>
      <w:pPr>
        <w:tabs>
          <w:tab w:val="num" w:pos="720"/>
        </w:tabs>
        <w:ind w:left="420" w:hanging="420"/>
      </w:pPr>
      <w:rPr>
        <w:rFonts w:hint="eastAsia"/>
        <w:b w:val="0"/>
        <w:i w:val="0"/>
      </w:rPr>
    </w:lvl>
    <w:lvl w:ilvl="5">
      <w:start w:val="1"/>
      <w:numFmt w:val="decimal"/>
      <w:lvlText w:val="%1.%2.%3.%4.%5.%6"/>
      <w:lvlJc w:val="left"/>
      <w:pPr>
        <w:tabs>
          <w:tab w:val="num" w:pos="420"/>
        </w:tabs>
        <w:ind w:left="420" w:hanging="420"/>
      </w:pPr>
      <w:rPr>
        <w:rFonts w:hint="eastAsia"/>
        <w:b/>
      </w:rPr>
    </w:lvl>
    <w:lvl w:ilvl="6">
      <w:start w:val="1"/>
      <w:numFmt w:val="decimal"/>
      <w:lvlText w:val="%1.%2.%3.%4.%5.%6.%7"/>
      <w:lvlJc w:val="left"/>
      <w:pPr>
        <w:tabs>
          <w:tab w:val="num" w:pos="420"/>
        </w:tabs>
        <w:ind w:left="420" w:hanging="420"/>
      </w:pPr>
      <w:rPr>
        <w:rFonts w:hint="eastAsia"/>
        <w:b/>
      </w:rPr>
    </w:lvl>
    <w:lvl w:ilvl="7">
      <w:start w:val="1"/>
      <w:numFmt w:val="decimal"/>
      <w:lvlText w:val="%1.%2.%3.%4.%5.%6.%7.%8"/>
      <w:lvlJc w:val="left"/>
      <w:pPr>
        <w:tabs>
          <w:tab w:val="num" w:pos="420"/>
        </w:tabs>
        <w:ind w:left="420" w:hanging="420"/>
      </w:pPr>
      <w:rPr>
        <w:rFonts w:hint="eastAsia"/>
        <w:b/>
      </w:rPr>
    </w:lvl>
    <w:lvl w:ilvl="8">
      <w:start w:val="1"/>
      <w:numFmt w:val="decimal"/>
      <w:lvlText w:val="%1.%2.%3.%4.%5.%6.%7.%8.%9"/>
      <w:lvlJc w:val="left"/>
      <w:pPr>
        <w:tabs>
          <w:tab w:val="num" w:pos="420"/>
        </w:tabs>
        <w:ind w:left="420" w:hanging="420"/>
      </w:pPr>
      <w:rPr>
        <w:rFonts w:hint="eastAsia"/>
        <w:b/>
      </w:rPr>
    </w:lvl>
  </w:abstractNum>
  <w:abstractNum w:abstractNumId="9" w15:restartNumberingAfterBreak="0">
    <w:nsid w:val="0000000A"/>
    <w:multiLevelType w:val="multilevel"/>
    <w:tmpl w:val="0000000A"/>
    <w:lvl w:ilvl="0">
      <w:start w:val="1"/>
      <w:numFmt w:val="lowerLetter"/>
      <w:lvlText w:val="%1"/>
      <w:lvlJc w:val="left"/>
      <w:pPr>
        <w:tabs>
          <w:tab w:val="num" w:pos="1155"/>
        </w:tabs>
        <w:ind w:left="1155"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0000000B"/>
    <w:multiLevelType w:val="multilevel"/>
    <w:tmpl w:val="0000000B"/>
    <w:lvl w:ilvl="0">
      <w:start w:val="2"/>
      <w:numFmt w:val="japaneseCounting"/>
      <w:lvlText w:val="%1、"/>
      <w:lvlJc w:val="left"/>
      <w:pPr>
        <w:tabs>
          <w:tab w:val="num" w:pos="450"/>
        </w:tabs>
        <w:ind w:left="450" w:hanging="450"/>
      </w:pPr>
      <w:rPr>
        <w:rFonts w:hint="default"/>
        <w:sz w:val="22"/>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000000E"/>
    <w:multiLevelType w:val="multilevel"/>
    <w:tmpl w:val="0000000E"/>
    <w:lvl w:ilvl="0">
      <w:start w:val="3"/>
      <w:numFmt w:val="japaneseCounting"/>
      <w:lvlText w:val="第%1章"/>
      <w:lvlJc w:val="left"/>
      <w:pPr>
        <w:tabs>
          <w:tab w:val="num" w:pos="1380"/>
        </w:tabs>
        <w:ind w:left="1380" w:hanging="1380"/>
      </w:pPr>
      <w:rPr>
        <w:rFonts w:hint="eastAsia"/>
        <w:b w:val="0"/>
        <w:i w:val="0"/>
        <w:sz w:val="32"/>
      </w:rPr>
    </w:lvl>
    <w:lvl w:ilvl="1">
      <w:start w:val="1"/>
      <w:numFmt w:val="ideographDigital"/>
      <w:lvlText w:val="%2."/>
      <w:lvlJc w:val="left"/>
      <w:pPr>
        <w:tabs>
          <w:tab w:val="num" w:pos="420"/>
        </w:tabs>
        <w:ind w:left="420" w:hanging="420"/>
      </w:pPr>
      <w:rPr>
        <w:rFonts w:ascii="宋体" w:eastAsia="宋体" w:hint="eastAsia"/>
        <w:b w:val="0"/>
        <w:i w:val="0"/>
        <w:sz w:val="21"/>
      </w:rPr>
    </w:lvl>
    <w:lvl w:ilvl="2">
      <w:start w:val="1"/>
      <w:numFmt w:val="decimal"/>
      <w:lvlText w:val="%3"/>
      <w:lvlJc w:val="left"/>
      <w:pPr>
        <w:tabs>
          <w:tab w:val="num" w:pos="360"/>
        </w:tabs>
        <w:ind w:left="360" w:hanging="360"/>
      </w:pPr>
      <w:rPr>
        <w:rFonts w:hint="default"/>
        <w:b w:val="0"/>
        <w:i w:val="0"/>
        <w:sz w:val="21"/>
      </w:rPr>
    </w:lvl>
    <w:lvl w:ilvl="3">
      <w:start w:val="1"/>
      <w:numFmt w:val="upperLetter"/>
      <w:lvlText w:val="%4"/>
      <w:lvlJc w:val="left"/>
      <w:pPr>
        <w:tabs>
          <w:tab w:val="num" w:pos="360"/>
        </w:tabs>
        <w:ind w:left="360" w:hanging="360"/>
      </w:pPr>
      <w:rPr>
        <w:rFonts w:hint="default"/>
        <w:b w:val="0"/>
        <w:i w:val="0"/>
        <w:sz w:val="21"/>
      </w:rPr>
    </w:lvl>
    <w:lvl w:ilvl="4">
      <w:start w:val="1"/>
      <w:numFmt w:val="lowerLetter"/>
      <w:lvlText w:val="%5"/>
      <w:lvlJc w:val="left"/>
      <w:pPr>
        <w:tabs>
          <w:tab w:val="num" w:pos="420"/>
        </w:tabs>
        <w:ind w:left="420" w:hanging="420"/>
      </w:pPr>
      <w:rPr>
        <w:rFonts w:hint="eastAsia"/>
        <w:b w:val="0"/>
        <w:i w:val="0"/>
        <w:sz w:val="21"/>
      </w:rPr>
    </w:lvl>
    <w:lvl w:ilvl="5">
      <w:start w:val="1"/>
      <w:numFmt w:val="decimal"/>
      <w:lvlText w:val="%1.%2.%3.%4.%5.%6"/>
      <w:lvlJc w:val="left"/>
      <w:pPr>
        <w:tabs>
          <w:tab w:val="num" w:pos="420"/>
        </w:tabs>
        <w:ind w:left="420" w:hanging="420"/>
      </w:pPr>
      <w:rPr>
        <w:rFonts w:hint="eastAsia"/>
        <w:b/>
      </w:rPr>
    </w:lvl>
    <w:lvl w:ilvl="6">
      <w:start w:val="1"/>
      <w:numFmt w:val="decimal"/>
      <w:lvlText w:val="%1.%2.%3.%4.%5.%6.%7"/>
      <w:lvlJc w:val="left"/>
      <w:pPr>
        <w:tabs>
          <w:tab w:val="num" w:pos="420"/>
        </w:tabs>
        <w:ind w:left="420" w:hanging="420"/>
      </w:pPr>
      <w:rPr>
        <w:rFonts w:hint="eastAsia"/>
        <w:b/>
      </w:rPr>
    </w:lvl>
    <w:lvl w:ilvl="7">
      <w:start w:val="1"/>
      <w:numFmt w:val="decimal"/>
      <w:lvlText w:val="%1.%2.%3.%4.%5.%6.%7.%8"/>
      <w:lvlJc w:val="left"/>
      <w:pPr>
        <w:tabs>
          <w:tab w:val="num" w:pos="420"/>
        </w:tabs>
        <w:ind w:left="420" w:hanging="420"/>
      </w:pPr>
      <w:rPr>
        <w:rFonts w:hint="eastAsia"/>
        <w:b/>
      </w:rPr>
    </w:lvl>
    <w:lvl w:ilvl="8">
      <w:start w:val="1"/>
      <w:numFmt w:val="decimal"/>
      <w:lvlText w:val="%1.%2.%3.%4.%5.%6.%7.%8.%9"/>
      <w:lvlJc w:val="left"/>
      <w:pPr>
        <w:tabs>
          <w:tab w:val="num" w:pos="420"/>
        </w:tabs>
        <w:ind w:left="420" w:hanging="420"/>
      </w:pPr>
      <w:rPr>
        <w:rFonts w:hint="eastAsia"/>
        <w:b/>
      </w:rPr>
    </w:lvl>
  </w:abstractNum>
  <w:abstractNum w:abstractNumId="12" w15:restartNumberingAfterBreak="0">
    <w:nsid w:val="0000000F"/>
    <w:multiLevelType w:val="singleLevel"/>
    <w:tmpl w:val="0000000F"/>
    <w:lvl w:ilvl="0">
      <w:start w:val="1"/>
      <w:numFmt w:val="decimal"/>
      <w:lvlText w:val="%1."/>
      <w:lvlJc w:val="left"/>
      <w:pPr>
        <w:tabs>
          <w:tab w:val="num" w:pos="425"/>
        </w:tabs>
        <w:ind w:left="425" w:hanging="425"/>
      </w:pPr>
    </w:lvl>
  </w:abstractNum>
  <w:abstractNum w:abstractNumId="13" w15:restartNumberingAfterBreak="0">
    <w:nsid w:val="00000010"/>
    <w:multiLevelType w:val="multilevel"/>
    <w:tmpl w:val="00000010"/>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4" w15:restartNumberingAfterBreak="0">
    <w:nsid w:val="00000011"/>
    <w:multiLevelType w:val="singleLevel"/>
    <w:tmpl w:val="00000011"/>
    <w:lvl w:ilvl="0">
      <w:start w:val="1"/>
      <w:numFmt w:val="decimal"/>
      <w:lvlText w:val="%1、"/>
      <w:lvlJc w:val="left"/>
      <w:pPr>
        <w:tabs>
          <w:tab w:val="num" w:pos="840"/>
        </w:tabs>
        <w:ind w:left="840" w:hanging="315"/>
      </w:pPr>
      <w:rPr>
        <w:rFonts w:hint="eastAsia"/>
      </w:rPr>
    </w:lvl>
  </w:abstractNum>
  <w:abstractNum w:abstractNumId="15" w15:restartNumberingAfterBreak="0">
    <w:nsid w:val="00000015"/>
    <w:multiLevelType w:val="multilevel"/>
    <w:tmpl w:val="00000015"/>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6" w15:restartNumberingAfterBreak="0">
    <w:nsid w:val="00000016"/>
    <w:multiLevelType w:val="multilevel"/>
    <w:tmpl w:val="00000016"/>
    <w:lvl w:ilvl="0">
      <w:start w:val="6"/>
      <w:numFmt w:val="japaneseCounting"/>
      <w:lvlText w:val="%1、"/>
      <w:lvlJc w:val="left"/>
      <w:pPr>
        <w:tabs>
          <w:tab w:val="num" w:pos="480"/>
        </w:tabs>
        <w:ind w:left="480" w:hanging="480"/>
      </w:pPr>
      <w:rPr>
        <w:rFonts w:hint="default"/>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0000017"/>
    <w:multiLevelType w:val="singleLevel"/>
    <w:tmpl w:val="00000017"/>
    <w:lvl w:ilvl="0">
      <w:start w:val="1"/>
      <w:numFmt w:val="upperLetter"/>
      <w:lvlText w:val="%1．"/>
      <w:lvlJc w:val="left"/>
      <w:pPr>
        <w:tabs>
          <w:tab w:val="num" w:pos="465"/>
        </w:tabs>
        <w:ind w:left="465" w:hanging="465"/>
      </w:pPr>
      <w:rPr>
        <w:rFonts w:hint="eastAsia"/>
      </w:rPr>
    </w:lvl>
  </w:abstractNum>
  <w:abstractNum w:abstractNumId="18" w15:restartNumberingAfterBreak="0">
    <w:nsid w:val="00000018"/>
    <w:multiLevelType w:val="multilevel"/>
    <w:tmpl w:val="00000018"/>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9" w15:restartNumberingAfterBreak="0">
    <w:nsid w:val="00000019"/>
    <w:multiLevelType w:val="singleLevel"/>
    <w:tmpl w:val="00000019"/>
    <w:lvl w:ilvl="0">
      <w:start w:val="5"/>
      <w:numFmt w:val="japaneseCounting"/>
      <w:lvlText w:val="%1、"/>
      <w:lvlJc w:val="left"/>
      <w:pPr>
        <w:tabs>
          <w:tab w:val="num" w:pos="420"/>
        </w:tabs>
        <w:ind w:left="420" w:hanging="420"/>
      </w:pPr>
      <w:rPr>
        <w:rFonts w:hint="eastAsia"/>
      </w:rPr>
    </w:lvl>
  </w:abstractNum>
  <w:abstractNum w:abstractNumId="20" w15:restartNumberingAfterBreak="0">
    <w:nsid w:val="0000001A"/>
    <w:multiLevelType w:val="singleLevel"/>
    <w:tmpl w:val="0000001A"/>
    <w:lvl w:ilvl="0">
      <w:start w:val="1"/>
      <w:numFmt w:val="japaneseCounting"/>
      <w:lvlText w:val="%1、"/>
      <w:lvlJc w:val="left"/>
      <w:pPr>
        <w:tabs>
          <w:tab w:val="num" w:pos="420"/>
        </w:tabs>
        <w:ind w:left="420" w:hanging="420"/>
      </w:pPr>
      <w:rPr>
        <w:rFonts w:hint="eastAsia"/>
      </w:rPr>
    </w:lvl>
  </w:abstractNum>
  <w:abstractNum w:abstractNumId="21" w15:restartNumberingAfterBreak="0">
    <w:nsid w:val="0000001C"/>
    <w:multiLevelType w:val="singleLevel"/>
    <w:tmpl w:val="0000001C"/>
    <w:lvl w:ilvl="0">
      <w:start w:val="1"/>
      <w:numFmt w:val="japaneseCounting"/>
      <w:lvlText w:val="（%1）"/>
      <w:lvlJc w:val="left"/>
      <w:pPr>
        <w:tabs>
          <w:tab w:val="num" w:pos="630"/>
        </w:tabs>
        <w:ind w:left="630" w:hanging="630"/>
      </w:pPr>
      <w:rPr>
        <w:rFonts w:hint="eastAsia"/>
      </w:rPr>
    </w:lvl>
  </w:abstractNum>
  <w:abstractNum w:abstractNumId="22" w15:restartNumberingAfterBreak="0">
    <w:nsid w:val="0000001D"/>
    <w:multiLevelType w:val="singleLevel"/>
    <w:tmpl w:val="0000001D"/>
    <w:lvl w:ilvl="0">
      <w:start w:val="1"/>
      <w:numFmt w:val="decimal"/>
      <w:lvlText w:val="%1、"/>
      <w:lvlJc w:val="left"/>
      <w:pPr>
        <w:tabs>
          <w:tab w:val="num" w:pos="360"/>
        </w:tabs>
        <w:ind w:left="360" w:hanging="360"/>
      </w:pPr>
      <w:rPr>
        <w:rFonts w:hint="eastAsia"/>
      </w:rPr>
    </w:lvl>
  </w:abstractNum>
  <w:abstractNum w:abstractNumId="23" w15:restartNumberingAfterBreak="0">
    <w:nsid w:val="0000001E"/>
    <w:multiLevelType w:val="multilevel"/>
    <w:tmpl w:val="0000001E"/>
    <w:lvl w:ilvl="0">
      <w:start w:val="1"/>
      <w:numFmt w:val="decimal"/>
      <w:lvlText w:val="%1."/>
      <w:lvlJc w:val="left"/>
      <w:pPr>
        <w:tabs>
          <w:tab w:val="num" w:pos="840"/>
        </w:tabs>
        <w:ind w:left="840" w:hanging="420"/>
      </w:pPr>
      <w:rPr>
        <w:rFonts w:hint="eastAsia"/>
        <w:sz w:val="21"/>
      </w:rPr>
    </w:lvl>
    <w:lvl w:ilvl="1">
      <w:start w:val="1"/>
      <w:numFmt w:val="upperLetter"/>
      <w:lvlText w:val="%2."/>
      <w:lvlJc w:val="left"/>
      <w:pPr>
        <w:tabs>
          <w:tab w:val="num" w:pos="840"/>
        </w:tabs>
        <w:ind w:left="840" w:hanging="420"/>
      </w:pPr>
      <w:rPr>
        <w:rFonts w:hint="eastAsia"/>
        <w:sz w:val="21"/>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0000001F"/>
    <w:multiLevelType w:val="multilevel"/>
    <w:tmpl w:val="0000001F"/>
    <w:lvl w:ilvl="0">
      <w:start w:val="1"/>
      <w:numFmt w:val="lowerLetter"/>
      <w:lvlText w:val="%1"/>
      <w:lvlJc w:val="left"/>
      <w:pPr>
        <w:tabs>
          <w:tab w:val="num" w:pos="1155"/>
        </w:tabs>
        <w:ind w:left="1155" w:hanging="420"/>
      </w:pPr>
      <w:rPr>
        <w:rFonts w:hint="eastAsia"/>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00000022"/>
    <w:multiLevelType w:val="multilevel"/>
    <w:tmpl w:val="00000022"/>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6" w15:restartNumberingAfterBreak="0">
    <w:nsid w:val="00000023"/>
    <w:multiLevelType w:val="singleLevel"/>
    <w:tmpl w:val="00000023"/>
    <w:lvl w:ilvl="0">
      <w:start w:val="1"/>
      <w:numFmt w:val="decimal"/>
      <w:lvlText w:val="%1、"/>
      <w:lvlJc w:val="left"/>
      <w:pPr>
        <w:tabs>
          <w:tab w:val="num" w:pos="330"/>
        </w:tabs>
        <w:ind w:left="330" w:hanging="330"/>
      </w:pPr>
      <w:rPr>
        <w:rFonts w:hint="eastAsia"/>
      </w:rPr>
    </w:lvl>
  </w:abstractNum>
  <w:abstractNum w:abstractNumId="27" w15:restartNumberingAfterBreak="0">
    <w:nsid w:val="00000024"/>
    <w:multiLevelType w:val="multilevel"/>
    <w:tmpl w:val="00000024"/>
    <w:lvl w:ilvl="0">
      <w:start w:val="2"/>
      <w:numFmt w:val="japaneseCounting"/>
      <w:lvlText w:val="%1、"/>
      <w:lvlJc w:val="left"/>
      <w:pPr>
        <w:tabs>
          <w:tab w:val="num" w:pos="840"/>
        </w:tabs>
        <w:ind w:left="840" w:hanging="4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8" w15:restartNumberingAfterBreak="0">
    <w:nsid w:val="00000025"/>
    <w:multiLevelType w:val="multilevel"/>
    <w:tmpl w:val="00000025"/>
    <w:lvl w:ilvl="0">
      <w:start w:val="2"/>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9" w15:restartNumberingAfterBreak="0">
    <w:nsid w:val="00000026"/>
    <w:multiLevelType w:val="multilevel"/>
    <w:tmpl w:val="00000026"/>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0" w15:restartNumberingAfterBreak="0">
    <w:nsid w:val="00000027"/>
    <w:multiLevelType w:val="singleLevel"/>
    <w:tmpl w:val="00000027"/>
    <w:lvl w:ilvl="0">
      <w:start w:val="1"/>
      <w:numFmt w:val="bullet"/>
      <w:lvlText w:val=""/>
      <w:lvlJc w:val="left"/>
      <w:pPr>
        <w:tabs>
          <w:tab w:val="num" w:pos="425"/>
        </w:tabs>
        <w:ind w:left="425" w:hanging="425"/>
      </w:pPr>
      <w:rPr>
        <w:rFonts w:ascii="Wingdings" w:hAnsi="Wingdings" w:hint="default"/>
      </w:rPr>
    </w:lvl>
  </w:abstractNum>
  <w:abstractNum w:abstractNumId="31" w15:restartNumberingAfterBreak="0">
    <w:nsid w:val="00000028"/>
    <w:multiLevelType w:val="multilevel"/>
    <w:tmpl w:val="00000028"/>
    <w:lvl w:ilvl="0">
      <w:start w:val="2"/>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2" w15:restartNumberingAfterBreak="0">
    <w:nsid w:val="0000002A"/>
    <w:multiLevelType w:val="singleLevel"/>
    <w:tmpl w:val="0000002A"/>
    <w:lvl w:ilvl="0">
      <w:start w:val="1"/>
      <w:numFmt w:val="decimal"/>
      <w:lvlText w:val="%1."/>
      <w:lvlJc w:val="left"/>
      <w:pPr>
        <w:tabs>
          <w:tab w:val="num" w:pos="425"/>
        </w:tabs>
        <w:ind w:left="425" w:hanging="425"/>
      </w:pPr>
    </w:lvl>
  </w:abstractNum>
  <w:abstractNum w:abstractNumId="33" w15:restartNumberingAfterBreak="0">
    <w:nsid w:val="0000002B"/>
    <w:multiLevelType w:val="multilevel"/>
    <w:tmpl w:val="0000002B"/>
    <w:lvl w:ilvl="0">
      <w:start w:val="1"/>
      <w:numFmt w:val="lowerLetter"/>
      <w:lvlText w:val="%1"/>
      <w:lvlJc w:val="left"/>
      <w:pPr>
        <w:tabs>
          <w:tab w:val="num" w:pos="1155"/>
        </w:tabs>
        <w:ind w:left="1155" w:hanging="420"/>
      </w:pPr>
      <w:rPr>
        <w:rFonts w:hint="eastAsia"/>
      </w:rPr>
    </w:lvl>
    <w:lvl w:ilvl="1">
      <w:start w:val="5"/>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0000002C"/>
    <w:multiLevelType w:val="multilevel"/>
    <w:tmpl w:val="0000002C"/>
    <w:lvl w:ilvl="0">
      <w:start w:val="3"/>
      <w:numFmt w:val="japaneseCounting"/>
      <w:lvlText w:val="第%1章"/>
      <w:lvlJc w:val="left"/>
      <w:pPr>
        <w:tabs>
          <w:tab w:val="num" w:pos="1380"/>
        </w:tabs>
        <w:ind w:left="1380" w:hanging="1380"/>
      </w:pPr>
      <w:rPr>
        <w:rFonts w:hint="eastAsia"/>
        <w:b w:val="0"/>
        <w:i w:val="0"/>
        <w:sz w:val="32"/>
      </w:rPr>
    </w:lvl>
    <w:lvl w:ilvl="1">
      <w:start w:val="1"/>
      <w:numFmt w:val="ideographDigital"/>
      <w:lvlText w:val="%2."/>
      <w:lvlJc w:val="left"/>
      <w:pPr>
        <w:tabs>
          <w:tab w:val="num" w:pos="420"/>
        </w:tabs>
        <w:ind w:left="420" w:hanging="420"/>
      </w:pPr>
      <w:rPr>
        <w:rFonts w:ascii="宋体" w:eastAsia="宋体" w:hint="eastAsia"/>
        <w:b w:val="0"/>
        <w:i w:val="0"/>
        <w:sz w:val="21"/>
      </w:rPr>
    </w:lvl>
    <w:lvl w:ilvl="2">
      <w:start w:val="1"/>
      <w:numFmt w:val="decimal"/>
      <w:lvlText w:val="%3"/>
      <w:lvlJc w:val="left"/>
      <w:pPr>
        <w:tabs>
          <w:tab w:val="num" w:pos="360"/>
        </w:tabs>
        <w:ind w:left="360" w:hanging="360"/>
      </w:pPr>
      <w:rPr>
        <w:rFonts w:hint="default"/>
        <w:b w:val="0"/>
        <w:i w:val="0"/>
        <w:sz w:val="21"/>
      </w:rPr>
    </w:lvl>
    <w:lvl w:ilvl="3">
      <w:start w:val="1"/>
      <w:numFmt w:val="upperLetter"/>
      <w:lvlText w:val="%4"/>
      <w:lvlJc w:val="left"/>
      <w:pPr>
        <w:tabs>
          <w:tab w:val="num" w:pos="360"/>
        </w:tabs>
        <w:ind w:left="360" w:hanging="360"/>
      </w:pPr>
      <w:rPr>
        <w:rFonts w:hint="default"/>
        <w:b w:val="0"/>
        <w:i w:val="0"/>
        <w:sz w:val="21"/>
      </w:rPr>
    </w:lvl>
    <w:lvl w:ilvl="4">
      <w:start w:val="1"/>
      <w:numFmt w:val="lowerLetter"/>
      <w:lvlText w:val="%5"/>
      <w:lvlJc w:val="left"/>
      <w:pPr>
        <w:tabs>
          <w:tab w:val="num" w:pos="420"/>
        </w:tabs>
        <w:ind w:left="420" w:hanging="420"/>
      </w:pPr>
      <w:rPr>
        <w:rFonts w:hint="eastAsia"/>
        <w:b w:val="0"/>
        <w:i w:val="0"/>
        <w:sz w:val="21"/>
      </w:rPr>
    </w:lvl>
    <w:lvl w:ilvl="5">
      <w:start w:val="1"/>
      <w:numFmt w:val="decimal"/>
      <w:lvlText w:val="%1.%2.%3.%4.%5.%6"/>
      <w:lvlJc w:val="left"/>
      <w:pPr>
        <w:tabs>
          <w:tab w:val="num" w:pos="420"/>
        </w:tabs>
        <w:ind w:left="420" w:hanging="420"/>
      </w:pPr>
      <w:rPr>
        <w:rFonts w:hint="eastAsia"/>
        <w:b/>
      </w:rPr>
    </w:lvl>
    <w:lvl w:ilvl="6">
      <w:start w:val="1"/>
      <w:numFmt w:val="decimal"/>
      <w:lvlText w:val="%1.%2.%3.%4.%5.%6.%7"/>
      <w:lvlJc w:val="left"/>
      <w:pPr>
        <w:tabs>
          <w:tab w:val="num" w:pos="420"/>
        </w:tabs>
        <w:ind w:left="420" w:hanging="420"/>
      </w:pPr>
      <w:rPr>
        <w:rFonts w:hint="eastAsia"/>
        <w:b/>
      </w:rPr>
    </w:lvl>
    <w:lvl w:ilvl="7">
      <w:start w:val="1"/>
      <w:numFmt w:val="decimal"/>
      <w:lvlText w:val="%1.%2.%3.%4.%5.%6.%7.%8"/>
      <w:lvlJc w:val="left"/>
      <w:pPr>
        <w:tabs>
          <w:tab w:val="num" w:pos="420"/>
        </w:tabs>
        <w:ind w:left="420" w:hanging="420"/>
      </w:pPr>
      <w:rPr>
        <w:rFonts w:hint="eastAsia"/>
        <w:b/>
      </w:rPr>
    </w:lvl>
    <w:lvl w:ilvl="8">
      <w:start w:val="1"/>
      <w:numFmt w:val="decimal"/>
      <w:lvlText w:val="%1.%2.%3.%4.%5.%6.%7.%8.%9"/>
      <w:lvlJc w:val="left"/>
      <w:pPr>
        <w:tabs>
          <w:tab w:val="num" w:pos="420"/>
        </w:tabs>
        <w:ind w:left="420" w:hanging="420"/>
      </w:pPr>
      <w:rPr>
        <w:rFonts w:hint="eastAsia"/>
        <w:b/>
      </w:rPr>
    </w:lvl>
  </w:abstractNum>
  <w:num w:numId="1">
    <w:abstractNumId w:val="17"/>
  </w:num>
  <w:num w:numId="2">
    <w:abstractNumId w:val="8"/>
  </w:num>
  <w:num w:numId="3">
    <w:abstractNumId w:val="7"/>
  </w:num>
  <w:num w:numId="4">
    <w:abstractNumId w:val="27"/>
  </w:num>
  <w:num w:numId="5">
    <w:abstractNumId w:val="25"/>
  </w:num>
  <w:num w:numId="6">
    <w:abstractNumId w:val="29"/>
  </w:num>
  <w:num w:numId="7">
    <w:abstractNumId w:val="31"/>
  </w:num>
  <w:num w:numId="8">
    <w:abstractNumId w:val="32"/>
  </w:num>
  <w:num w:numId="9">
    <w:abstractNumId w:val="21"/>
  </w:num>
  <w:num w:numId="10">
    <w:abstractNumId w:val="13"/>
  </w:num>
  <w:num w:numId="11">
    <w:abstractNumId w:val="16"/>
  </w:num>
  <w:num w:numId="12">
    <w:abstractNumId w:val="23"/>
  </w:num>
  <w:num w:numId="13">
    <w:abstractNumId w:val="10"/>
  </w:num>
  <w:num w:numId="14">
    <w:abstractNumId w:val="2"/>
  </w:num>
  <w:num w:numId="15">
    <w:abstractNumId w:val="18"/>
  </w:num>
  <w:num w:numId="16">
    <w:abstractNumId w:val="34"/>
  </w:num>
  <w:num w:numId="17">
    <w:abstractNumId w:val="15"/>
  </w:num>
  <w:num w:numId="18">
    <w:abstractNumId w:val="9"/>
  </w:num>
  <w:num w:numId="19">
    <w:abstractNumId w:val="1"/>
  </w:num>
  <w:num w:numId="20">
    <w:abstractNumId w:val="33"/>
  </w:num>
  <w:num w:numId="21">
    <w:abstractNumId w:val="24"/>
  </w:num>
  <w:num w:numId="22">
    <w:abstractNumId w:val="28"/>
  </w:num>
  <w:num w:numId="23">
    <w:abstractNumId w:val="11"/>
  </w:num>
  <w:num w:numId="24">
    <w:abstractNumId w:val="12"/>
  </w:num>
  <w:num w:numId="25">
    <w:abstractNumId w:val="30"/>
  </w:num>
  <w:num w:numId="26">
    <w:abstractNumId w:val="14"/>
  </w:num>
  <w:num w:numId="27">
    <w:abstractNumId w:val="20"/>
  </w:num>
  <w:num w:numId="28">
    <w:abstractNumId w:val="26"/>
  </w:num>
  <w:num w:numId="29">
    <w:abstractNumId w:val="4"/>
  </w:num>
  <w:num w:numId="30">
    <w:abstractNumId w:val="3"/>
  </w:num>
  <w:num w:numId="31">
    <w:abstractNumId w:val="19"/>
  </w:num>
  <w:num w:numId="32">
    <w:abstractNumId w:val="5"/>
  </w:num>
  <w:num w:numId="33">
    <w:abstractNumId w:val="22"/>
  </w:num>
  <w:num w:numId="34">
    <w:abstractNumId w:val="0"/>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EB0"/>
    <w:rsid w:val="00226D0B"/>
    <w:rsid w:val="00674FF4"/>
    <w:rsid w:val="00950462"/>
    <w:rsid w:val="00F34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51B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4EB0"/>
    <w:pPr>
      <w:widowControl w:val="0"/>
      <w:jc w:val="both"/>
    </w:pPr>
    <w:rPr>
      <w:rFonts w:ascii="Times New Roman" w:eastAsia="宋体" w:hAnsi="Times New Roman" w:cs="Times New Roman"/>
      <w:szCs w:val="20"/>
    </w:rPr>
  </w:style>
  <w:style w:type="paragraph" w:styleId="1">
    <w:name w:val="heading 1"/>
    <w:basedOn w:val="a"/>
    <w:next w:val="a"/>
    <w:link w:val="10"/>
    <w:qFormat/>
    <w:rsid w:val="00F34EB0"/>
    <w:pPr>
      <w:keepNext/>
      <w:widowControl/>
      <w:jc w:val="left"/>
      <w:outlineLvl w:val="0"/>
    </w:pPr>
    <w:rPr>
      <w:kern w:val="0"/>
      <w:sz w:val="32"/>
      <w:lang w:val="en-US" w:eastAsia="zh-CN"/>
    </w:rPr>
  </w:style>
  <w:style w:type="paragraph" w:styleId="2">
    <w:name w:val="heading 2"/>
    <w:basedOn w:val="a"/>
    <w:next w:val="a"/>
    <w:link w:val="20"/>
    <w:qFormat/>
    <w:rsid w:val="00F34EB0"/>
    <w:pPr>
      <w:keepNext/>
      <w:widowControl/>
      <w:jc w:val="left"/>
      <w:outlineLvl w:val="1"/>
    </w:pPr>
    <w:rPr>
      <w:b/>
      <w:kern w:val="0"/>
      <w:sz w:val="24"/>
      <w:lang w:val="en-US" w:eastAsia="zh-CN"/>
    </w:rPr>
  </w:style>
  <w:style w:type="paragraph" w:styleId="3">
    <w:name w:val="heading 3"/>
    <w:basedOn w:val="a"/>
    <w:next w:val="a0"/>
    <w:link w:val="30"/>
    <w:qFormat/>
    <w:rsid w:val="00F34EB0"/>
    <w:pPr>
      <w:keepNext/>
      <w:keepLines/>
      <w:spacing w:before="260" w:after="260" w:line="415" w:lineRule="auto"/>
      <w:outlineLvl w:val="2"/>
    </w:pPr>
    <w:rPr>
      <w:b/>
      <w:sz w:val="32"/>
    </w:rPr>
  </w:style>
  <w:style w:type="paragraph" w:styleId="4">
    <w:name w:val="heading 4"/>
    <w:basedOn w:val="a"/>
    <w:next w:val="a0"/>
    <w:link w:val="40"/>
    <w:qFormat/>
    <w:rsid w:val="00F34EB0"/>
    <w:pPr>
      <w:keepNext/>
      <w:widowControl/>
      <w:tabs>
        <w:tab w:val="left" w:pos="-720"/>
        <w:tab w:val="left" w:pos="264"/>
        <w:tab w:val="left" w:pos="360"/>
        <w:tab w:val="left" w:pos="559"/>
        <w:tab w:val="left" w:pos="854"/>
        <w:tab w:val="left" w:pos="1149"/>
        <w:tab w:val="left" w:pos="1444"/>
        <w:tab w:val="left" w:pos="1740"/>
        <w:tab w:val="left" w:pos="2035"/>
        <w:tab w:val="left" w:pos="2330"/>
        <w:tab w:val="left" w:pos="2625"/>
        <w:tab w:val="left" w:pos="2920"/>
        <w:tab w:val="left" w:pos="3216"/>
        <w:tab w:val="left" w:pos="3511"/>
        <w:tab w:val="left" w:pos="3806"/>
        <w:tab w:val="left" w:pos="4101"/>
        <w:tab w:val="left" w:pos="4396"/>
        <w:tab w:val="left" w:pos="4692"/>
        <w:tab w:val="left" w:pos="4987"/>
        <w:tab w:val="left" w:pos="5282"/>
        <w:tab w:val="left" w:pos="5577"/>
        <w:tab w:val="left" w:pos="5872"/>
        <w:tab w:val="left" w:pos="6168"/>
        <w:tab w:val="left" w:pos="6463"/>
        <w:tab w:val="left" w:pos="6758"/>
        <w:tab w:val="left" w:pos="7053"/>
        <w:tab w:val="left" w:pos="7348"/>
        <w:tab w:val="left" w:pos="7644"/>
        <w:tab w:val="left" w:pos="7939"/>
        <w:tab w:val="left" w:pos="8234"/>
        <w:tab w:val="left" w:pos="8529"/>
        <w:tab w:val="left" w:pos="8824"/>
        <w:tab w:val="left" w:pos="9120"/>
        <w:tab w:val="left" w:pos="9415"/>
        <w:tab w:val="left" w:pos="9710"/>
        <w:tab w:val="left" w:pos="10005"/>
        <w:tab w:val="left" w:pos="10300"/>
        <w:tab w:val="left" w:pos="10596"/>
        <w:tab w:val="left" w:pos="10891"/>
        <w:tab w:val="left" w:pos="11186"/>
        <w:tab w:val="left" w:pos="11481"/>
      </w:tabs>
      <w:outlineLvl w:val="3"/>
    </w:pPr>
    <w:rPr>
      <w:sz w:val="28"/>
    </w:rPr>
  </w:style>
  <w:style w:type="paragraph" w:styleId="5">
    <w:name w:val="heading 5"/>
    <w:basedOn w:val="a"/>
    <w:next w:val="a0"/>
    <w:link w:val="50"/>
    <w:qFormat/>
    <w:rsid w:val="00F34EB0"/>
    <w:pPr>
      <w:keepNext/>
      <w:outlineLvl w:val="4"/>
    </w:pPr>
    <w:rPr>
      <w:b/>
      <w:sz w:val="24"/>
    </w:rPr>
  </w:style>
  <w:style w:type="paragraph" w:styleId="6">
    <w:name w:val="heading 6"/>
    <w:basedOn w:val="a"/>
    <w:next w:val="a0"/>
    <w:link w:val="60"/>
    <w:qFormat/>
    <w:rsid w:val="00F34EB0"/>
    <w:pPr>
      <w:keepNext/>
      <w:spacing w:before="120"/>
      <w:outlineLvl w:val="5"/>
    </w:pPr>
    <w:rPr>
      <w:rFonts w:ascii="Arial" w:hAnsi="Arial"/>
      <w:b/>
      <w:sz w:val="18"/>
    </w:rPr>
  </w:style>
  <w:style w:type="paragraph" w:styleId="7">
    <w:name w:val="heading 7"/>
    <w:basedOn w:val="a"/>
    <w:next w:val="a0"/>
    <w:link w:val="70"/>
    <w:qFormat/>
    <w:rsid w:val="00F34EB0"/>
    <w:pPr>
      <w:keepNext/>
      <w:numPr>
        <w:numId w:val="1"/>
      </w:numPr>
      <w:tabs>
        <w:tab w:val="left" w:pos="465"/>
      </w:tabs>
      <w:outlineLvl w:val="6"/>
    </w:pPr>
    <w:rPr>
      <w:b/>
    </w:rPr>
  </w:style>
  <w:style w:type="paragraph" w:styleId="8">
    <w:name w:val="heading 8"/>
    <w:basedOn w:val="a"/>
    <w:next w:val="a"/>
    <w:link w:val="80"/>
    <w:qFormat/>
    <w:rsid w:val="00F34EB0"/>
    <w:pPr>
      <w:keepNext/>
      <w:keepLines/>
      <w:spacing w:before="240" w:after="64" w:line="319"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F34EB0"/>
    <w:rPr>
      <w:rFonts w:ascii="Times New Roman" w:eastAsia="宋体" w:hAnsi="Times New Roman" w:cs="Times New Roman"/>
      <w:kern w:val="0"/>
      <w:sz w:val="32"/>
      <w:szCs w:val="20"/>
      <w:lang w:val="en-US" w:eastAsia="zh-CN"/>
    </w:rPr>
  </w:style>
  <w:style w:type="character" w:customStyle="1" w:styleId="20">
    <w:name w:val="标题 2 字符"/>
    <w:basedOn w:val="a1"/>
    <w:link w:val="2"/>
    <w:rsid w:val="00F34EB0"/>
    <w:rPr>
      <w:rFonts w:ascii="Times New Roman" w:eastAsia="宋体" w:hAnsi="Times New Roman" w:cs="Times New Roman"/>
      <w:b/>
      <w:kern w:val="0"/>
      <w:sz w:val="24"/>
      <w:szCs w:val="20"/>
      <w:lang w:val="en-US" w:eastAsia="zh-CN"/>
    </w:rPr>
  </w:style>
  <w:style w:type="character" w:customStyle="1" w:styleId="30">
    <w:name w:val="标题 3 字符"/>
    <w:basedOn w:val="a1"/>
    <w:link w:val="3"/>
    <w:rsid w:val="00F34EB0"/>
    <w:rPr>
      <w:rFonts w:ascii="Times New Roman" w:eastAsia="宋体" w:hAnsi="Times New Roman" w:cs="Times New Roman"/>
      <w:b/>
      <w:sz w:val="32"/>
      <w:szCs w:val="20"/>
    </w:rPr>
  </w:style>
  <w:style w:type="character" w:customStyle="1" w:styleId="40">
    <w:name w:val="标题 4 字符"/>
    <w:basedOn w:val="a1"/>
    <w:link w:val="4"/>
    <w:rsid w:val="00F34EB0"/>
    <w:rPr>
      <w:rFonts w:ascii="Times New Roman" w:eastAsia="宋体" w:hAnsi="Times New Roman" w:cs="Times New Roman"/>
      <w:sz w:val="28"/>
      <w:szCs w:val="20"/>
    </w:rPr>
  </w:style>
  <w:style w:type="character" w:customStyle="1" w:styleId="50">
    <w:name w:val="标题 5 字符"/>
    <w:basedOn w:val="a1"/>
    <w:link w:val="5"/>
    <w:rsid w:val="00F34EB0"/>
    <w:rPr>
      <w:rFonts w:ascii="Times New Roman" w:eastAsia="宋体" w:hAnsi="Times New Roman" w:cs="Times New Roman"/>
      <w:b/>
      <w:sz w:val="24"/>
      <w:szCs w:val="20"/>
    </w:rPr>
  </w:style>
  <w:style w:type="character" w:customStyle="1" w:styleId="60">
    <w:name w:val="标题 6 字符"/>
    <w:basedOn w:val="a1"/>
    <w:link w:val="6"/>
    <w:rsid w:val="00F34EB0"/>
    <w:rPr>
      <w:rFonts w:ascii="Arial" w:eastAsia="宋体" w:hAnsi="Arial" w:cs="Times New Roman"/>
      <w:b/>
      <w:sz w:val="18"/>
      <w:szCs w:val="20"/>
    </w:rPr>
  </w:style>
  <w:style w:type="character" w:customStyle="1" w:styleId="70">
    <w:name w:val="标题 7 字符"/>
    <w:basedOn w:val="a1"/>
    <w:link w:val="7"/>
    <w:rsid w:val="00F34EB0"/>
    <w:rPr>
      <w:rFonts w:ascii="Times New Roman" w:eastAsia="宋体" w:hAnsi="Times New Roman" w:cs="Times New Roman"/>
      <w:b/>
      <w:szCs w:val="20"/>
    </w:rPr>
  </w:style>
  <w:style w:type="character" w:customStyle="1" w:styleId="80">
    <w:name w:val="标题 8 字符"/>
    <w:basedOn w:val="a1"/>
    <w:link w:val="8"/>
    <w:rsid w:val="00F34EB0"/>
    <w:rPr>
      <w:rFonts w:ascii="Arial" w:eastAsia="黑体" w:hAnsi="Arial" w:cs="Times New Roman"/>
      <w:sz w:val="24"/>
      <w:szCs w:val="20"/>
    </w:rPr>
  </w:style>
  <w:style w:type="paragraph" w:styleId="a4">
    <w:basedOn w:val="a"/>
    <w:next w:val="a"/>
    <w:rsid w:val="00F34EB0"/>
    <w:pPr>
      <w:ind w:leftChars="200" w:left="420"/>
    </w:pPr>
  </w:style>
  <w:style w:type="character" w:styleId="a5">
    <w:name w:val="page number"/>
    <w:basedOn w:val="a1"/>
    <w:rsid w:val="00F34EB0"/>
  </w:style>
  <w:style w:type="character" w:styleId="a6">
    <w:name w:val="Hyperlink"/>
    <w:rsid w:val="00F34EB0"/>
    <w:rPr>
      <w:color w:val="0000FF"/>
      <w:u w:val="single"/>
    </w:rPr>
  </w:style>
  <w:style w:type="paragraph" w:styleId="a0">
    <w:name w:val="Normal Indent"/>
    <w:basedOn w:val="a"/>
    <w:rsid w:val="00F34EB0"/>
    <w:pPr>
      <w:ind w:firstLine="420"/>
    </w:pPr>
  </w:style>
  <w:style w:type="paragraph" w:styleId="a7">
    <w:name w:val="Body Text Indent"/>
    <w:basedOn w:val="a"/>
    <w:link w:val="a8"/>
    <w:rsid w:val="00F34EB0"/>
    <w:pPr>
      <w:tabs>
        <w:tab w:val="left" w:pos="105"/>
        <w:tab w:val="left" w:pos="525"/>
        <w:tab w:val="left" w:pos="6405"/>
      </w:tabs>
      <w:spacing w:line="440" w:lineRule="exact"/>
      <w:ind w:left="1050" w:hanging="60"/>
    </w:pPr>
    <w:rPr>
      <w:sz w:val="24"/>
    </w:rPr>
  </w:style>
  <w:style w:type="character" w:customStyle="1" w:styleId="a8">
    <w:name w:val="正文文本缩进 字符"/>
    <w:basedOn w:val="a1"/>
    <w:link w:val="a7"/>
    <w:rsid w:val="00F34EB0"/>
    <w:rPr>
      <w:rFonts w:ascii="Times New Roman" w:eastAsia="宋体" w:hAnsi="Times New Roman" w:cs="Times New Roman"/>
      <w:sz w:val="24"/>
      <w:szCs w:val="20"/>
    </w:rPr>
  </w:style>
  <w:style w:type="paragraph" w:styleId="a9">
    <w:name w:val="Document Map"/>
    <w:basedOn w:val="a"/>
    <w:link w:val="aa"/>
    <w:rsid w:val="00F34EB0"/>
    <w:pPr>
      <w:shd w:val="clear" w:color="auto" w:fill="000080"/>
    </w:pPr>
  </w:style>
  <w:style w:type="character" w:customStyle="1" w:styleId="aa">
    <w:name w:val="文档结构图 字符"/>
    <w:basedOn w:val="a1"/>
    <w:link w:val="a9"/>
    <w:rsid w:val="00F34EB0"/>
    <w:rPr>
      <w:rFonts w:ascii="Times New Roman" w:eastAsia="宋体" w:hAnsi="Times New Roman" w:cs="Times New Roman"/>
      <w:szCs w:val="20"/>
      <w:shd w:val="clear" w:color="auto" w:fill="000080"/>
    </w:rPr>
  </w:style>
  <w:style w:type="paragraph" w:styleId="ab">
    <w:name w:val="Plain Text"/>
    <w:basedOn w:val="a"/>
    <w:link w:val="ac"/>
    <w:rsid w:val="00F34EB0"/>
    <w:rPr>
      <w:rFonts w:ascii="宋体" w:hAnsi="Courier New"/>
    </w:rPr>
  </w:style>
  <w:style w:type="character" w:customStyle="1" w:styleId="ac">
    <w:name w:val="纯文本 字符"/>
    <w:basedOn w:val="a1"/>
    <w:link w:val="ab"/>
    <w:rsid w:val="00F34EB0"/>
    <w:rPr>
      <w:rFonts w:ascii="宋体" w:eastAsia="宋体" w:hAnsi="Courier New" w:cs="Times New Roman"/>
      <w:szCs w:val="20"/>
    </w:rPr>
  </w:style>
  <w:style w:type="paragraph" w:styleId="ad">
    <w:name w:val="footer"/>
    <w:basedOn w:val="a"/>
    <w:link w:val="ae"/>
    <w:rsid w:val="00F34EB0"/>
    <w:pPr>
      <w:tabs>
        <w:tab w:val="center" w:pos="4153"/>
        <w:tab w:val="right" w:pos="8306"/>
      </w:tabs>
      <w:snapToGrid w:val="0"/>
      <w:jc w:val="left"/>
    </w:pPr>
    <w:rPr>
      <w:sz w:val="18"/>
    </w:rPr>
  </w:style>
  <w:style w:type="character" w:customStyle="1" w:styleId="ae">
    <w:name w:val="页脚 字符"/>
    <w:basedOn w:val="a1"/>
    <w:link w:val="ad"/>
    <w:rsid w:val="00F34EB0"/>
    <w:rPr>
      <w:rFonts w:ascii="Times New Roman" w:eastAsia="宋体" w:hAnsi="Times New Roman" w:cs="Times New Roman"/>
      <w:sz w:val="18"/>
      <w:szCs w:val="20"/>
    </w:rPr>
  </w:style>
  <w:style w:type="paragraph" w:styleId="af">
    <w:name w:val="Body Text"/>
    <w:basedOn w:val="a"/>
    <w:link w:val="af0"/>
    <w:rsid w:val="00F34EB0"/>
    <w:pPr>
      <w:widowControl/>
      <w:jc w:val="left"/>
    </w:pPr>
    <w:rPr>
      <w:kern w:val="0"/>
      <w:sz w:val="24"/>
      <w:lang w:val="en-US" w:eastAsia="zh-CN"/>
    </w:rPr>
  </w:style>
  <w:style w:type="character" w:customStyle="1" w:styleId="af0">
    <w:name w:val="正文文本 字符"/>
    <w:basedOn w:val="a1"/>
    <w:link w:val="af"/>
    <w:rsid w:val="00F34EB0"/>
    <w:rPr>
      <w:rFonts w:ascii="Times New Roman" w:eastAsia="宋体" w:hAnsi="Times New Roman" w:cs="Times New Roman"/>
      <w:kern w:val="0"/>
      <w:sz w:val="24"/>
      <w:szCs w:val="20"/>
      <w:lang w:val="en-US" w:eastAsia="zh-CN"/>
    </w:rPr>
  </w:style>
  <w:style w:type="paragraph" w:styleId="af1">
    <w:name w:val="header"/>
    <w:basedOn w:val="a"/>
    <w:link w:val="af2"/>
    <w:rsid w:val="00F34EB0"/>
    <w:pPr>
      <w:widowControl/>
      <w:tabs>
        <w:tab w:val="center" w:pos="4153"/>
        <w:tab w:val="right" w:pos="8306"/>
      </w:tabs>
      <w:jc w:val="left"/>
    </w:pPr>
    <w:rPr>
      <w:kern w:val="0"/>
      <w:sz w:val="20"/>
      <w:lang w:val="en-US" w:eastAsia="zh-CN"/>
    </w:rPr>
  </w:style>
  <w:style w:type="character" w:customStyle="1" w:styleId="af2">
    <w:name w:val="页眉 字符"/>
    <w:basedOn w:val="a1"/>
    <w:link w:val="af1"/>
    <w:rsid w:val="00F34EB0"/>
    <w:rPr>
      <w:rFonts w:ascii="Times New Roman" w:eastAsia="宋体" w:hAnsi="Times New Roman" w:cs="Times New Roman"/>
      <w:kern w:val="0"/>
      <w:sz w:val="20"/>
      <w:szCs w:val="20"/>
      <w:lang w:val="en-US" w:eastAsia="zh-CN"/>
    </w:rPr>
  </w:style>
  <w:style w:type="paragraph" w:styleId="31">
    <w:name w:val="Body Text Indent 3"/>
    <w:basedOn w:val="a"/>
    <w:link w:val="32"/>
    <w:rsid w:val="00F34EB0"/>
    <w:pPr>
      <w:ind w:left="420"/>
    </w:pPr>
  </w:style>
  <w:style w:type="character" w:customStyle="1" w:styleId="32">
    <w:name w:val="正文文本缩进 3 字符"/>
    <w:basedOn w:val="a1"/>
    <w:link w:val="31"/>
    <w:rsid w:val="00F34EB0"/>
    <w:rPr>
      <w:rFonts w:ascii="Times New Roman" w:eastAsia="宋体" w:hAnsi="Times New Roman" w:cs="Times New Roman"/>
      <w:szCs w:val="20"/>
    </w:rPr>
  </w:style>
  <w:style w:type="paragraph" w:styleId="33">
    <w:name w:val="Body Text 3"/>
    <w:basedOn w:val="a"/>
    <w:link w:val="34"/>
    <w:rsid w:val="00F34EB0"/>
    <w:rPr>
      <w:sz w:val="18"/>
    </w:rPr>
  </w:style>
  <w:style w:type="character" w:customStyle="1" w:styleId="34">
    <w:name w:val="正文文本 3 字符"/>
    <w:basedOn w:val="a1"/>
    <w:link w:val="33"/>
    <w:rsid w:val="00F34EB0"/>
    <w:rPr>
      <w:rFonts w:ascii="Times New Roman" w:eastAsia="宋体" w:hAnsi="Times New Roman" w:cs="Times New Roman"/>
      <w:sz w:val="18"/>
      <w:szCs w:val="20"/>
    </w:rPr>
  </w:style>
  <w:style w:type="paragraph" w:styleId="21">
    <w:name w:val="Body Text Indent 2"/>
    <w:basedOn w:val="a"/>
    <w:link w:val="22"/>
    <w:rsid w:val="00F34EB0"/>
    <w:pPr>
      <w:ind w:left="630"/>
    </w:pPr>
  </w:style>
  <w:style w:type="character" w:customStyle="1" w:styleId="22">
    <w:name w:val="正文文本缩进 2 字符"/>
    <w:basedOn w:val="a1"/>
    <w:link w:val="21"/>
    <w:rsid w:val="00F34EB0"/>
    <w:rPr>
      <w:rFonts w:ascii="Times New Roman" w:eastAsia="宋体" w:hAnsi="Times New Roman" w:cs="Times New Roman"/>
      <w:szCs w:val="20"/>
    </w:rPr>
  </w:style>
  <w:style w:type="paragraph" w:styleId="af3">
    <w:name w:val="Date"/>
    <w:basedOn w:val="a"/>
    <w:next w:val="a"/>
    <w:link w:val="af4"/>
    <w:rsid w:val="00F34EB0"/>
    <w:rPr>
      <w:b/>
      <w:sz w:val="32"/>
    </w:rPr>
  </w:style>
  <w:style w:type="character" w:customStyle="1" w:styleId="af4">
    <w:name w:val="日期 字符"/>
    <w:basedOn w:val="a1"/>
    <w:link w:val="af3"/>
    <w:rsid w:val="00F34EB0"/>
    <w:rPr>
      <w:rFonts w:ascii="Times New Roman" w:eastAsia="宋体" w:hAnsi="Times New Roman" w:cs="Times New Roman"/>
      <w:b/>
      <w:sz w:val="32"/>
      <w:szCs w:val="20"/>
    </w:rPr>
  </w:style>
  <w:style w:type="paragraph" w:styleId="af5">
    <w:name w:val="Block Text"/>
    <w:basedOn w:val="a"/>
    <w:rsid w:val="00F34EB0"/>
    <w:pPr>
      <w:snapToGrid w:val="0"/>
      <w:spacing w:line="288" w:lineRule="auto"/>
      <w:ind w:left="525" w:right="-335"/>
    </w:pPr>
  </w:style>
  <w:style w:type="paragraph" w:styleId="23">
    <w:name w:val="Body Text 2"/>
    <w:basedOn w:val="a"/>
    <w:link w:val="24"/>
    <w:rsid w:val="00F34EB0"/>
    <w:pPr>
      <w:snapToGrid w:val="0"/>
      <w:spacing w:line="288" w:lineRule="auto"/>
    </w:pPr>
    <w:rPr>
      <w:rFonts w:ascii="宋体"/>
      <w:color w:val="000000"/>
    </w:rPr>
  </w:style>
  <w:style w:type="character" w:customStyle="1" w:styleId="24">
    <w:name w:val="正文文本 2 字符"/>
    <w:basedOn w:val="a1"/>
    <w:link w:val="23"/>
    <w:rsid w:val="00F34EB0"/>
    <w:rPr>
      <w:rFonts w:ascii="宋体" w:eastAsia="宋体" w:hAnsi="Times New Roman" w:cs="Times New Roman"/>
      <w:color w:val="000000"/>
      <w:szCs w:val="20"/>
    </w:rPr>
  </w:style>
  <w:style w:type="paragraph" w:styleId="af6">
    <w:name w:val="Salutation"/>
    <w:basedOn w:val="a"/>
    <w:next w:val="a"/>
    <w:link w:val="af7"/>
    <w:rsid w:val="00F34EB0"/>
    <w:rPr>
      <w:sz w:val="28"/>
    </w:rPr>
  </w:style>
  <w:style w:type="character" w:customStyle="1" w:styleId="af7">
    <w:name w:val="称呼 字符"/>
    <w:basedOn w:val="a1"/>
    <w:link w:val="af6"/>
    <w:rsid w:val="00F34EB0"/>
    <w:rPr>
      <w:rFonts w:ascii="Times New Roman" w:eastAsia="宋体" w:hAnsi="Times New Roman" w:cs="Times New Roman"/>
      <w:sz w:val="28"/>
      <w:szCs w:val="20"/>
    </w:rPr>
  </w:style>
  <w:style w:type="character" w:styleId="af8">
    <w:name w:val="FollowedHyperlink"/>
    <w:basedOn w:val="a1"/>
    <w:uiPriority w:val="99"/>
    <w:semiHidden/>
    <w:unhideWhenUsed/>
    <w:rsid w:val="00F34EB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58</Pages>
  <Words>3111</Words>
  <Characters>17737</Characters>
  <DocSecurity>0</DocSecurity>
  <Lines>147</Lines>
  <Paragraphs>41</Paragraphs>
  <ScaleCrop>false</ScaleCrop>
  <Company/>
  <LinksUpToDate>false</LinksUpToDate>
  <CharactersWithSpaces>20807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2019-06-07T03:16:00Z</dcterms:created>
  <dcterms:modified xsi:type="dcterms:W3CDTF">2019-06-07T03:30:00Z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y fmtid="{D5CDD505-2E9C-101B-9397-08002B2CF9AE}" pid="3" name="KSOTemplateUUID">
    <vt:lpwstr>v1.0_library_8lZl0XilCd/wEzuvr3btqQ==</vt:lpwstr>
  </property>
</Properties>
</file>